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8FF"/>
  <w:body>
    <w:p w:rsidR="00F25FA8" w:rsidRPr="00362679" w:rsidRDefault="00F25FA8">
      <w:bookmarkStart w:id="0" w:name="_Toc77597884"/>
      <w:bookmarkStart w:id="1" w:name="_Toc77598223"/>
    </w:p>
    <w:p w:rsidR="00F25FA8" w:rsidRPr="001C7662" w:rsidRDefault="00F25FA8">
      <w:pPr>
        <w:jc w:val="center"/>
        <w:rPr>
          <w:rFonts w:ascii="Arial" w:hAnsi="Arial"/>
          <w:b/>
          <w:sz w:val="48"/>
        </w:rPr>
      </w:pPr>
    </w:p>
    <w:p w:rsidR="004147C6" w:rsidRPr="001C7662" w:rsidRDefault="004147C6" w:rsidP="004147C6">
      <w:pPr>
        <w:rPr>
          <w:rFonts w:ascii="Arial" w:hAnsi="Arial"/>
          <w:b/>
        </w:rPr>
      </w:pPr>
    </w:p>
    <w:p w:rsidR="00461C91" w:rsidRPr="001C7662" w:rsidRDefault="00461C91" w:rsidP="00461C91">
      <w:pPr>
        <w:pStyle w:val="Corpodetexto21"/>
        <w:tabs>
          <w:tab w:val="clear" w:pos="288"/>
          <w:tab w:val="clear" w:pos="504"/>
          <w:tab w:val="clear" w:pos="1008"/>
          <w:tab w:val="clear" w:pos="1224"/>
          <w:tab w:val="clear" w:pos="1584"/>
          <w:tab w:val="clear" w:pos="1728"/>
          <w:tab w:val="clear" w:pos="1944"/>
          <w:tab w:val="clear" w:pos="2304"/>
          <w:tab w:val="clear" w:pos="2448"/>
          <w:tab w:val="clear" w:pos="2664"/>
          <w:tab w:val="clear" w:pos="3024"/>
          <w:tab w:val="clear" w:pos="3168"/>
          <w:tab w:val="clear" w:pos="3384"/>
          <w:tab w:val="clear" w:pos="3744"/>
          <w:tab w:val="clear" w:pos="3888"/>
          <w:tab w:val="clear" w:pos="4104"/>
          <w:tab w:val="clear" w:pos="4464"/>
          <w:tab w:val="clear" w:pos="4608"/>
          <w:tab w:val="clear" w:pos="4824"/>
          <w:tab w:val="clear" w:pos="5184"/>
          <w:tab w:val="clear" w:pos="5328"/>
          <w:tab w:val="clear" w:pos="5544"/>
          <w:tab w:val="center" w:pos="5721"/>
        </w:tabs>
      </w:pPr>
      <w:r w:rsidRPr="001C7662">
        <w:t>HOSPITAL UNIV</w:t>
      </w:r>
      <w:r w:rsidR="001848C0">
        <w:t>E</w:t>
      </w:r>
      <w:r w:rsidRPr="001C7662">
        <w:t>RSITÁRIO P</w:t>
      </w:r>
      <w:r w:rsidR="001848C0">
        <w:t>E</w:t>
      </w:r>
      <w:r w:rsidRPr="001C7662">
        <w:t xml:space="preserve">DRO </w:t>
      </w:r>
      <w:r w:rsidR="001848C0">
        <w:t>E</w:t>
      </w:r>
      <w:r w:rsidRPr="001C7662">
        <w:t>RN</w:t>
      </w:r>
      <w:r w:rsidR="001848C0">
        <w:t>E</w:t>
      </w:r>
      <w:r w:rsidRPr="001C7662">
        <w:t>STO</w:t>
      </w:r>
    </w:p>
    <w:p w:rsidR="00461C91" w:rsidRPr="001C7662" w:rsidRDefault="00461C91" w:rsidP="00461C91">
      <w:pPr>
        <w:pStyle w:val="Corpodetexto21"/>
        <w:tabs>
          <w:tab w:val="clear" w:pos="288"/>
          <w:tab w:val="clear" w:pos="504"/>
          <w:tab w:val="clear" w:pos="1008"/>
          <w:tab w:val="clear" w:pos="1224"/>
          <w:tab w:val="clear" w:pos="1584"/>
          <w:tab w:val="clear" w:pos="1728"/>
          <w:tab w:val="clear" w:pos="1944"/>
          <w:tab w:val="clear" w:pos="2304"/>
          <w:tab w:val="clear" w:pos="2448"/>
          <w:tab w:val="clear" w:pos="2664"/>
          <w:tab w:val="clear" w:pos="3024"/>
          <w:tab w:val="clear" w:pos="3168"/>
          <w:tab w:val="clear" w:pos="3384"/>
          <w:tab w:val="clear" w:pos="3744"/>
          <w:tab w:val="clear" w:pos="3888"/>
          <w:tab w:val="clear" w:pos="4104"/>
          <w:tab w:val="clear" w:pos="4464"/>
          <w:tab w:val="clear" w:pos="4608"/>
          <w:tab w:val="clear" w:pos="4824"/>
          <w:tab w:val="clear" w:pos="5184"/>
          <w:tab w:val="clear" w:pos="5328"/>
          <w:tab w:val="clear" w:pos="5544"/>
          <w:tab w:val="center" w:pos="5721"/>
        </w:tabs>
      </w:pPr>
    </w:p>
    <w:p w:rsidR="00461C91" w:rsidRPr="001C7662" w:rsidRDefault="00461C91" w:rsidP="00461C91">
      <w:pPr>
        <w:pStyle w:val="Corpodetexto21"/>
        <w:tabs>
          <w:tab w:val="clear" w:pos="288"/>
          <w:tab w:val="clear" w:pos="504"/>
          <w:tab w:val="clear" w:pos="1008"/>
          <w:tab w:val="clear" w:pos="1224"/>
          <w:tab w:val="clear" w:pos="1584"/>
          <w:tab w:val="clear" w:pos="1728"/>
          <w:tab w:val="clear" w:pos="1944"/>
          <w:tab w:val="clear" w:pos="2304"/>
          <w:tab w:val="clear" w:pos="2448"/>
          <w:tab w:val="clear" w:pos="2664"/>
          <w:tab w:val="clear" w:pos="3024"/>
          <w:tab w:val="clear" w:pos="3168"/>
          <w:tab w:val="clear" w:pos="3384"/>
          <w:tab w:val="clear" w:pos="3744"/>
          <w:tab w:val="clear" w:pos="3888"/>
          <w:tab w:val="clear" w:pos="4104"/>
          <w:tab w:val="clear" w:pos="4464"/>
          <w:tab w:val="clear" w:pos="4608"/>
          <w:tab w:val="clear" w:pos="4824"/>
          <w:tab w:val="clear" w:pos="5184"/>
          <w:tab w:val="clear" w:pos="5328"/>
          <w:tab w:val="clear" w:pos="5544"/>
          <w:tab w:val="center" w:pos="5721"/>
        </w:tabs>
      </w:pPr>
      <w:r w:rsidRPr="001C7662">
        <w:t>CLÍNICA D</w:t>
      </w:r>
      <w:r w:rsidR="00A1040B">
        <w:t>E</w:t>
      </w:r>
      <w:r w:rsidRPr="001C7662">
        <w:t xml:space="preserve"> N</w:t>
      </w:r>
      <w:r w:rsidR="001848C0">
        <w:t>E</w:t>
      </w:r>
      <w:r w:rsidRPr="001C7662">
        <w:t>FROLOGIA</w:t>
      </w:r>
    </w:p>
    <w:p w:rsidR="00461C91" w:rsidRPr="001C7662" w:rsidRDefault="00461C91" w:rsidP="00461C91">
      <w:pPr>
        <w:pStyle w:val="Corpodetexto21"/>
        <w:tabs>
          <w:tab w:val="clear" w:pos="288"/>
          <w:tab w:val="clear" w:pos="504"/>
          <w:tab w:val="clear" w:pos="1008"/>
          <w:tab w:val="clear" w:pos="1224"/>
          <w:tab w:val="clear" w:pos="1584"/>
          <w:tab w:val="clear" w:pos="1728"/>
          <w:tab w:val="clear" w:pos="1944"/>
          <w:tab w:val="clear" w:pos="2304"/>
          <w:tab w:val="clear" w:pos="2448"/>
          <w:tab w:val="clear" w:pos="2664"/>
          <w:tab w:val="clear" w:pos="3024"/>
          <w:tab w:val="clear" w:pos="3168"/>
          <w:tab w:val="clear" w:pos="3384"/>
          <w:tab w:val="clear" w:pos="3744"/>
          <w:tab w:val="clear" w:pos="3888"/>
          <w:tab w:val="clear" w:pos="4104"/>
          <w:tab w:val="clear" w:pos="4464"/>
          <w:tab w:val="clear" w:pos="4608"/>
          <w:tab w:val="clear" w:pos="4824"/>
          <w:tab w:val="clear" w:pos="5184"/>
          <w:tab w:val="clear" w:pos="5328"/>
          <w:tab w:val="clear" w:pos="5544"/>
          <w:tab w:val="center" w:pos="5721"/>
        </w:tabs>
      </w:pPr>
      <w:r w:rsidRPr="001C7662">
        <w:t>RIO D</w:t>
      </w:r>
      <w:r w:rsidR="00824CF4">
        <w:t>E</w:t>
      </w:r>
      <w:r w:rsidRPr="001C7662">
        <w:t xml:space="preserve"> JAN</w:t>
      </w:r>
      <w:r w:rsidR="001848C0">
        <w:t>E</w:t>
      </w:r>
      <w:r w:rsidRPr="001C7662">
        <w:t>IRO - RJ</w:t>
      </w:r>
    </w:p>
    <w:p w:rsidR="004147C6" w:rsidRPr="001D389D" w:rsidRDefault="004147C6" w:rsidP="004147C6">
      <w:pPr>
        <w:tabs>
          <w:tab w:val="center" w:pos="5505"/>
        </w:tabs>
      </w:pPr>
    </w:p>
    <w:p w:rsidR="004147C6" w:rsidRPr="001D389D" w:rsidRDefault="004147C6" w:rsidP="004147C6">
      <w:pPr>
        <w:tabs>
          <w:tab w:val="center" w:pos="5505"/>
        </w:tabs>
      </w:pPr>
    </w:p>
    <w:p w:rsidR="004147C6" w:rsidRPr="001D389D" w:rsidRDefault="004147C6" w:rsidP="004147C6">
      <w:pPr>
        <w:tabs>
          <w:tab w:val="center" w:pos="5505"/>
        </w:tabs>
      </w:pPr>
    </w:p>
    <w:p w:rsidR="004147C6" w:rsidRPr="001D389D" w:rsidRDefault="004147C6" w:rsidP="004147C6"/>
    <w:p w:rsidR="004147C6" w:rsidRPr="001D389D" w:rsidRDefault="004147C6" w:rsidP="004147C6"/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1C7662" w:rsidRDefault="001C7662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BC1501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</w:p>
    <w:p w:rsidR="00BC1501" w:rsidRDefault="00D83958" w:rsidP="004147C6">
      <w:pPr>
        <w:jc w:val="center"/>
        <w:rPr>
          <w:rStyle w:val="1Ttulo"/>
          <w:rFonts w:ascii="Arial" w:hAnsi="Arial" w:cs="Arial"/>
          <w:bCs w:val="0"/>
          <w:caps w:val="0"/>
          <w:noProof/>
          <w:sz w:val="18"/>
          <w:szCs w:val="18"/>
        </w:rPr>
      </w:pPr>
      <w:r w:rsidRPr="00D8395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74.8pt;margin-top:6.7pt;width:341.2pt;height:113.95pt;z-index:251657728;mso-wrap-distance-left:9.05pt;mso-wrap-distance-right:9.05pt" o:allowincell="f" strokeweight=".05pt">
            <v:fill color2="black"/>
            <v:textbox style="mso-next-textbox:#_x0000_s1053" inset="2.5pt,2.5pt,2.5pt,2.5pt">
              <w:txbxContent>
                <w:p w:rsidR="000F13CD" w:rsidRDefault="000F13CD" w:rsidP="004C1114">
                  <w:pPr>
                    <w:pStyle w:val="WW-Corpodotexto"/>
                    <w:jc w:val="center"/>
                    <w:rPr>
                      <w:rFonts w:ascii="Arial" w:hAnsi="Arial"/>
                      <w:b/>
                      <w:sz w:val="36"/>
                    </w:rPr>
                  </w:pPr>
                  <w:r>
                    <w:rPr>
                      <w:rFonts w:ascii="Arial" w:hAnsi="Arial"/>
                      <w:b/>
                      <w:sz w:val="36"/>
                    </w:rPr>
                    <w:t>LISTA DE DOCUMENTOS</w:t>
                  </w:r>
                </w:p>
                <w:p w:rsidR="000F13CD" w:rsidRPr="001C7662" w:rsidRDefault="000F13CD" w:rsidP="004C1114">
                  <w:pPr>
                    <w:pStyle w:val="WW-Padro"/>
                    <w:tabs>
                      <w:tab w:val="left" w:pos="144"/>
                      <w:tab w:val="left" w:pos="864"/>
                      <w:tab w:val="left" w:pos="1584"/>
                      <w:tab w:val="left" w:pos="2304"/>
                      <w:tab w:val="left" w:pos="3024"/>
                      <w:tab w:val="left" w:pos="3744"/>
                      <w:tab w:val="left" w:pos="4464"/>
                      <w:tab w:val="left" w:pos="5184"/>
                      <w:tab w:val="left" w:pos="5904"/>
                      <w:tab w:val="left" w:pos="6624"/>
                    </w:tabs>
                    <w:jc w:val="center"/>
                    <w:rPr>
                      <w:rFonts w:ascii="Arial" w:hAnsi="Arial"/>
                      <w:sz w:val="28"/>
                    </w:rPr>
                  </w:pPr>
                  <w:r w:rsidRPr="001C7662">
                    <w:rPr>
                      <w:rFonts w:ascii="Arial" w:hAnsi="Arial"/>
                      <w:sz w:val="28"/>
                    </w:rPr>
                    <w:t xml:space="preserve">PROJETO </w:t>
                  </w:r>
                  <w:r>
                    <w:rPr>
                      <w:rFonts w:ascii="Arial" w:hAnsi="Arial"/>
                      <w:sz w:val="28"/>
                    </w:rPr>
                    <w:t>EXECUTIVO</w:t>
                  </w:r>
                </w:p>
                <w:p w:rsidR="000F13CD" w:rsidRPr="000E6F1E" w:rsidRDefault="000F13CD" w:rsidP="004C1114">
                  <w:pPr>
                    <w:pStyle w:val="WW-Padro"/>
                    <w:tabs>
                      <w:tab w:val="left" w:pos="144"/>
                      <w:tab w:val="left" w:pos="864"/>
                      <w:tab w:val="left" w:pos="1584"/>
                      <w:tab w:val="left" w:pos="2304"/>
                      <w:tab w:val="left" w:pos="3024"/>
                      <w:tab w:val="left" w:pos="3744"/>
                      <w:tab w:val="left" w:pos="4464"/>
                      <w:tab w:val="left" w:pos="5184"/>
                      <w:tab w:val="left" w:pos="5904"/>
                      <w:tab w:val="left" w:pos="6624"/>
                    </w:tabs>
                    <w:jc w:val="center"/>
                    <w:rPr>
                      <w:rFonts w:ascii="Arial" w:hAnsi="Arial"/>
                      <w:sz w:val="28"/>
                    </w:rPr>
                  </w:pPr>
                  <w:r>
                    <w:rPr>
                      <w:rFonts w:ascii="Arial" w:hAnsi="Arial"/>
                      <w:sz w:val="28"/>
                    </w:rPr>
                    <w:t>ESTRUTURA</w:t>
                  </w:r>
                </w:p>
                <w:p w:rsidR="000F13CD" w:rsidRPr="001C7662" w:rsidRDefault="000F13CD" w:rsidP="004C1114">
                  <w:pPr>
                    <w:pStyle w:val="WW-Padro"/>
                    <w:tabs>
                      <w:tab w:val="left" w:pos="144"/>
                      <w:tab w:val="left" w:pos="864"/>
                      <w:tab w:val="left" w:pos="1584"/>
                      <w:tab w:val="left" w:pos="2304"/>
                      <w:tab w:val="left" w:pos="3024"/>
                      <w:tab w:val="left" w:pos="3744"/>
                      <w:tab w:val="left" w:pos="4464"/>
                      <w:tab w:val="left" w:pos="5184"/>
                      <w:tab w:val="left" w:pos="5904"/>
                      <w:tab w:val="left" w:pos="6624"/>
                    </w:tabs>
                    <w:jc w:val="center"/>
                    <w:rPr>
                      <w:rFonts w:ascii="Arial" w:hAnsi="Arial"/>
                      <w:sz w:val="28"/>
                    </w:rPr>
                  </w:pPr>
                </w:p>
                <w:p w:rsidR="000F13CD" w:rsidRPr="001C7662" w:rsidRDefault="000F13CD" w:rsidP="004C1114">
                  <w:pPr>
                    <w:pStyle w:val="WW-Padro"/>
                    <w:tabs>
                      <w:tab w:val="left" w:pos="144"/>
                      <w:tab w:val="left" w:pos="864"/>
                      <w:tab w:val="left" w:pos="1584"/>
                      <w:tab w:val="left" w:pos="2304"/>
                      <w:tab w:val="left" w:pos="3024"/>
                      <w:tab w:val="left" w:pos="3744"/>
                      <w:tab w:val="left" w:pos="4464"/>
                      <w:tab w:val="left" w:pos="5184"/>
                      <w:tab w:val="left" w:pos="5904"/>
                      <w:tab w:val="left" w:pos="6624"/>
                    </w:tabs>
                    <w:jc w:val="center"/>
                    <w:rPr>
                      <w:rFonts w:ascii="Arial" w:hAnsi="Arial"/>
                      <w:sz w:val="28"/>
                    </w:rPr>
                  </w:pPr>
                  <w:r>
                    <w:rPr>
                      <w:rFonts w:ascii="Arial" w:hAnsi="Arial"/>
                      <w:sz w:val="28"/>
                    </w:rPr>
                    <w:t>MARÇO</w:t>
                  </w:r>
                  <w:r w:rsidRPr="001C7662">
                    <w:rPr>
                      <w:rFonts w:ascii="Arial" w:hAnsi="Arial"/>
                      <w:sz w:val="28"/>
                    </w:rPr>
                    <w:t>/201</w:t>
                  </w:r>
                  <w:r>
                    <w:rPr>
                      <w:rFonts w:ascii="Arial" w:hAnsi="Arial"/>
                      <w:sz w:val="28"/>
                    </w:rPr>
                    <w:t>2</w:t>
                  </w:r>
                </w:p>
                <w:p w:rsidR="000F13CD" w:rsidRDefault="000F13CD" w:rsidP="004C1114">
                  <w:pPr>
                    <w:pStyle w:val="WW-Padro"/>
                    <w:tabs>
                      <w:tab w:val="left" w:pos="144"/>
                      <w:tab w:val="left" w:pos="864"/>
                      <w:tab w:val="left" w:pos="1584"/>
                      <w:tab w:val="left" w:pos="2304"/>
                      <w:tab w:val="left" w:pos="3024"/>
                      <w:tab w:val="left" w:pos="3744"/>
                      <w:tab w:val="left" w:pos="4464"/>
                      <w:tab w:val="left" w:pos="5184"/>
                      <w:tab w:val="left" w:pos="5904"/>
                      <w:tab w:val="left" w:pos="6624"/>
                    </w:tabs>
                    <w:jc w:val="center"/>
                    <w:rPr>
                      <w:rFonts w:ascii="Arial" w:hAnsi="Arial"/>
                      <w:b/>
                      <w:sz w:val="28"/>
                    </w:rPr>
                  </w:pPr>
                </w:p>
              </w:txbxContent>
            </v:textbox>
            <w10:wrap type="square"/>
          </v:shape>
        </w:pict>
      </w:r>
    </w:p>
    <w:p w:rsidR="00BC1501" w:rsidRDefault="00BC1501" w:rsidP="004147C6">
      <w:pPr>
        <w:jc w:val="center"/>
      </w:pPr>
    </w:p>
    <w:p w:rsidR="004147C6" w:rsidRDefault="004147C6" w:rsidP="004147C6"/>
    <w:p w:rsidR="004147C6" w:rsidRDefault="004147C6" w:rsidP="004147C6"/>
    <w:p w:rsidR="004147C6" w:rsidRDefault="004147C6" w:rsidP="004147C6"/>
    <w:p w:rsidR="00BC1501" w:rsidRDefault="00BC1501" w:rsidP="004C111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b/>
          <w:sz w:val="40"/>
        </w:rPr>
      </w:pPr>
    </w:p>
    <w:p w:rsidR="00BC1501" w:rsidRPr="001C7662" w:rsidRDefault="006B51FA" w:rsidP="004C111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Arial" w:hAnsi="Arial" w:cs="Arial"/>
          <w:b/>
          <w:sz w:val="40"/>
          <w:szCs w:val="40"/>
        </w:rPr>
      </w:pPr>
      <w:r w:rsidRPr="001C7662">
        <w:rPr>
          <w:rFonts w:ascii="Arial" w:hAnsi="Arial" w:cs="Arial"/>
          <w:b/>
          <w:sz w:val="40"/>
          <w:szCs w:val="40"/>
        </w:rPr>
        <w:t>HUP</w:t>
      </w:r>
      <w:r w:rsidR="001848C0">
        <w:rPr>
          <w:rFonts w:ascii="Arial" w:hAnsi="Arial" w:cs="Arial"/>
          <w:b/>
          <w:sz w:val="40"/>
          <w:szCs w:val="40"/>
        </w:rPr>
        <w:t>E</w:t>
      </w:r>
      <w:r w:rsidRPr="001C7662">
        <w:rPr>
          <w:rFonts w:ascii="Arial" w:hAnsi="Arial" w:cs="Arial"/>
          <w:b/>
          <w:sz w:val="40"/>
          <w:szCs w:val="40"/>
        </w:rPr>
        <w:t>-</w:t>
      </w:r>
      <w:r w:rsidR="001848C0">
        <w:rPr>
          <w:rFonts w:ascii="Arial" w:hAnsi="Arial" w:cs="Arial"/>
          <w:b/>
          <w:sz w:val="40"/>
          <w:szCs w:val="40"/>
        </w:rPr>
        <w:t>E</w:t>
      </w:r>
      <w:r w:rsidRPr="001C7662">
        <w:rPr>
          <w:rFonts w:ascii="Arial" w:hAnsi="Arial" w:cs="Arial"/>
          <w:b/>
          <w:sz w:val="40"/>
          <w:szCs w:val="40"/>
        </w:rPr>
        <w:t>DG-</w:t>
      </w:r>
      <w:r w:rsidR="000E6F1E">
        <w:rPr>
          <w:rFonts w:ascii="Arial" w:hAnsi="Arial" w:cs="Arial"/>
          <w:b/>
          <w:sz w:val="40"/>
          <w:szCs w:val="40"/>
        </w:rPr>
        <w:t>P</w:t>
      </w:r>
      <w:r w:rsidR="001848C0">
        <w:rPr>
          <w:rFonts w:ascii="Arial" w:hAnsi="Arial" w:cs="Arial"/>
          <w:b/>
          <w:sz w:val="40"/>
          <w:szCs w:val="40"/>
        </w:rPr>
        <w:t>E</w:t>
      </w:r>
      <w:r w:rsidRPr="001C7662">
        <w:rPr>
          <w:rFonts w:ascii="Arial" w:hAnsi="Arial" w:cs="Arial"/>
          <w:b/>
          <w:sz w:val="40"/>
          <w:szCs w:val="40"/>
        </w:rPr>
        <w:t>-001-</w:t>
      </w:r>
      <w:r w:rsidR="0082566D" w:rsidRPr="001C7662">
        <w:rPr>
          <w:rFonts w:ascii="Arial" w:hAnsi="Arial" w:cs="Arial"/>
          <w:b/>
          <w:sz w:val="40"/>
          <w:szCs w:val="40"/>
        </w:rPr>
        <w:t>LD</w:t>
      </w:r>
      <w:r w:rsidRPr="001C7662">
        <w:rPr>
          <w:rFonts w:ascii="Arial" w:hAnsi="Arial" w:cs="Arial"/>
          <w:b/>
          <w:sz w:val="40"/>
          <w:szCs w:val="40"/>
        </w:rPr>
        <w:t>-R00</w:t>
      </w:r>
    </w:p>
    <w:p w:rsidR="001C7662" w:rsidRDefault="001C7662" w:rsidP="000C6BE1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b/>
          <w:sz w:val="40"/>
        </w:rPr>
      </w:pPr>
    </w:p>
    <w:p w:rsidR="001C7662" w:rsidRPr="005C05DC" w:rsidRDefault="001C7662" w:rsidP="004C111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b/>
          <w:sz w:val="40"/>
        </w:rPr>
      </w:pPr>
    </w:p>
    <w:p w:rsidR="00F25FA8" w:rsidRPr="001C7662" w:rsidRDefault="00F25FA8" w:rsidP="00681294">
      <w:pPr>
        <w:pStyle w:val="Recuodecorpodetexto"/>
        <w:tabs>
          <w:tab w:val="center" w:pos="5630"/>
          <w:tab w:val="right" w:pos="10049"/>
        </w:tabs>
        <w:ind w:left="0" w:firstLine="0"/>
        <w:rPr>
          <w:rFonts w:ascii="Arial" w:hAnsi="Arial" w:cs="Arial"/>
        </w:rPr>
      </w:pPr>
      <w:r w:rsidRPr="001C7662">
        <w:rPr>
          <w:rFonts w:ascii="Arial" w:hAnsi="Arial" w:cs="Arial"/>
          <w:sz w:val="32"/>
          <w:szCs w:val="32"/>
        </w:rPr>
        <w:t xml:space="preserve">C O N T R O L </w:t>
      </w:r>
      <w:r w:rsidR="00FD6676">
        <w:rPr>
          <w:rFonts w:ascii="Arial" w:hAnsi="Arial" w:cs="Arial"/>
          <w:sz w:val="32"/>
          <w:szCs w:val="32"/>
        </w:rPr>
        <w:t>S</w:t>
      </w:r>
    </w:p>
    <w:p w:rsidR="00F25FA8" w:rsidRPr="00362679" w:rsidRDefault="00F25FA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jc w:val="center"/>
        <w:rPr>
          <w:rFonts w:ascii="Courier New" w:hAnsi="Courier New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3691"/>
        <w:gridCol w:w="725"/>
        <w:gridCol w:w="1252"/>
        <w:gridCol w:w="1581"/>
        <w:gridCol w:w="1820"/>
      </w:tblGrid>
      <w:tr w:rsidR="00F25FA8" w:rsidRPr="00362679">
        <w:trPr>
          <w:jc w:val="right"/>
        </w:trPr>
        <w:tc>
          <w:tcPr>
            <w:tcW w:w="36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:rsidR="00F25FA8" w:rsidRPr="00362679" w:rsidRDefault="00F25FA8" w:rsidP="001848C0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b/>
              </w:rPr>
            </w:pPr>
            <w:r w:rsidRPr="00362679">
              <w:rPr>
                <w:rFonts w:ascii="Arial" w:hAnsi="Arial"/>
                <w:b/>
                <w:sz w:val="22"/>
              </w:rPr>
              <w:t>ALT</w:t>
            </w:r>
            <w:r w:rsidR="001848C0">
              <w:rPr>
                <w:rFonts w:ascii="Arial" w:hAnsi="Arial"/>
                <w:b/>
                <w:sz w:val="22"/>
              </w:rPr>
              <w:t>E</w:t>
            </w:r>
            <w:r w:rsidRPr="00362679">
              <w:rPr>
                <w:rFonts w:ascii="Arial" w:hAnsi="Arial"/>
                <w:b/>
                <w:sz w:val="22"/>
              </w:rPr>
              <w:t>RAÇÕ</w:t>
            </w:r>
            <w:r w:rsidR="001848C0">
              <w:rPr>
                <w:rFonts w:ascii="Arial" w:hAnsi="Arial"/>
                <w:b/>
                <w:sz w:val="22"/>
              </w:rPr>
              <w:t>E</w:t>
            </w:r>
            <w:r w:rsidRPr="00362679">
              <w:rPr>
                <w:rFonts w:ascii="Arial" w:hAnsi="Arial"/>
                <w:b/>
                <w:sz w:val="22"/>
              </w:rPr>
              <w:t>S</w:t>
            </w:r>
          </w:p>
        </w:tc>
        <w:tc>
          <w:tcPr>
            <w:tcW w:w="7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:rsidR="00F25FA8" w:rsidRPr="00362679" w:rsidRDefault="00F25FA8" w:rsidP="001848C0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b/>
              </w:rPr>
            </w:pPr>
            <w:r w:rsidRPr="00362679">
              <w:rPr>
                <w:rFonts w:ascii="Arial" w:hAnsi="Arial"/>
                <w:b/>
                <w:sz w:val="22"/>
              </w:rPr>
              <w:t>R</w:t>
            </w:r>
            <w:r w:rsidR="001848C0">
              <w:rPr>
                <w:rFonts w:ascii="Arial" w:hAnsi="Arial"/>
                <w:b/>
                <w:sz w:val="22"/>
              </w:rPr>
              <w:t>E</w:t>
            </w:r>
            <w:r w:rsidRPr="00362679">
              <w:rPr>
                <w:rFonts w:ascii="Arial" w:hAnsi="Arial"/>
                <w:b/>
                <w:sz w:val="22"/>
              </w:rPr>
              <w:t>V.</w:t>
            </w:r>
          </w:p>
        </w:tc>
        <w:tc>
          <w:tcPr>
            <w:tcW w:w="12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:rsidR="00F25FA8" w:rsidRPr="00362679" w:rsidRDefault="00F25FA8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b/>
              </w:rPr>
            </w:pPr>
            <w:r w:rsidRPr="00362679">
              <w:rPr>
                <w:rFonts w:ascii="Arial" w:hAnsi="Arial"/>
                <w:b/>
                <w:sz w:val="22"/>
              </w:rPr>
              <w:t>DATA</w:t>
            </w:r>
          </w:p>
        </w:tc>
        <w:tc>
          <w:tcPr>
            <w:tcW w:w="15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FFFFFF" w:fill="C0C0C0"/>
          </w:tcPr>
          <w:p w:rsidR="00F25FA8" w:rsidRPr="00362679" w:rsidRDefault="001848C0" w:rsidP="001848C0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22"/>
              </w:rPr>
              <w:t>E</w:t>
            </w:r>
            <w:r w:rsidR="00F25FA8" w:rsidRPr="00362679">
              <w:rPr>
                <w:rFonts w:ascii="Arial" w:hAnsi="Arial"/>
                <w:b/>
                <w:sz w:val="22"/>
              </w:rPr>
              <w:t>NG</w:t>
            </w:r>
            <w:r>
              <w:rPr>
                <w:rFonts w:ascii="Arial" w:hAnsi="Arial"/>
                <w:b/>
                <w:sz w:val="22"/>
              </w:rPr>
              <w:t>E</w:t>
            </w:r>
            <w:r w:rsidR="00F25FA8" w:rsidRPr="00362679">
              <w:rPr>
                <w:rFonts w:ascii="Arial" w:hAnsi="Arial"/>
                <w:b/>
                <w:sz w:val="22"/>
              </w:rPr>
              <w:t>NH</w:t>
            </w:r>
            <w:r>
              <w:rPr>
                <w:rFonts w:ascii="Arial" w:hAnsi="Arial"/>
                <w:b/>
                <w:sz w:val="22"/>
              </w:rPr>
              <w:t>E</w:t>
            </w:r>
            <w:r w:rsidR="00F25FA8" w:rsidRPr="00362679">
              <w:rPr>
                <w:rFonts w:ascii="Arial" w:hAnsi="Arial"/>
                <w:b/>
                <w:sz w:val="22"/>
              </w:rPr>
              <w:t>IRO</w:t>
            </w:r>
          </w:p>
        </w:tc>
        <w:tc>
          <w:tcPr>
            <w:tcW w:w="18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FFFFFF" w:fill="C0C0C0"/>
          </w:tcPr>
          <w:p w:rsidR="00F25FA8" w:rsidRPr="00362679" w:rsidRDefault="00F25FA8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b/>
              </w:rPr>
            </w:pPr>
            <w:r w:rsidRPr="00362679">
              <w:rPr>
                <w:rFonts w:ascii="Arial" w:hAnsi="Arial"/>
                <w:b/>
                <w:sz w:val="22"/>
              </w:rPr>
              <w:t>APROVAÇÃO</w:t>
            </w:r>
          </w:p>
        </w:tc>
      </w:tr>
      <w:tr w:rsidR="00F25FA8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25FA8" w:rsidRPr="00362679" w:rsidRDefault="001848C0" w:rsidP="001848C0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</w:t>
            </w:r>
            <w:r w:rsidR="0055084C">
              <w:rPr>
                <w:rFonts w:ascii="Arial" w:hAnsi="Arial"/>
                <w:sz w:val="22"/>
              </w:rPr>
              <w:t xml:space="preserve">MISSÃO </w:t>
            </w:r>
            <w:r w:rsidR="007C37AC">
              <w:rPr>
                <w:rFonts w:ascii="Arial" w:hAnsi="Arial"/>
                <w:sz w:val="22"/>
              </w:rPr>
              <w:t>DO PROJ</w:t>
            </w:r>
            <w:r>
              <w:rPr>
                <w:rFonts w:ascii="Arial" w:hAnsi="Arial"/>
                <w:sz w:val="22"/>
              </w:rPr>
              <w:t>E</w:t>
            </w:r>
            <w:r w:rsidR="007C37AC">
              <w:rPr>
                <w:rFonts w:ascii="Arial" w:hAnsi="Arial"/>
                <w:sz w:val="22"/>
              </w:rPr>
              <w:t>TO BÁSICO</w:t>
            </w: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25FA8" w:rsidRPr="00362679" w:rsidRDefault="008616B7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0</w:t>
            </w: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25FA8" w:rsidRPr="00362679" w:rsidRDefault="00BC1501" w:rsidP="00FE4DA8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</w:t>
            </w:r>
            <w:r w:rsidR="00FE4DA8">
              <w:rPr>
                <w:rFonts w:ascii="Arial" w:hAnsi="Arial"/>
                <w:sz w:val="22"/>
              </w:rPr>
              <w:t>9</w:t>
            </w:r>
            <w:r w:rsidR="00C426AA">
              <w:rPr>
                <w:rFonts w:ascii="Arial" w:hAnsi="Arial"/>
                <w:sz w:val="22"/>
              </w:rPr>
              <w:t>/0</w:t>
            </w:r>
            <w:r w:rsidR="00FE4DA8">
              <w:rPr>
                <w:rFonts w:ascii="Arial" w:hAnsi="Arial"/>
                <w:sz w:val="22"/>
              </w:rPr>
              <w:t>9</w:t>
            </w:r>
            <w:r w:rsidR="00C426AA">
              <w:rPr>
                <w:rFonts w:ascii="Arial" w:hAnsi="Arial"/>
                <w:sz w:val="22"/>
              </w:rPr>
              <w:t>/11</w:t>
            </w: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F25FA8" w:rsidRPr="00362679" w:rsidRDefault="001848C0" w:rsidP="001848C0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</w:t>
            </w:r>
            <w:r w:rsidR="00FD6676">
              <w:rPr>
                <w:rFonts w:ascii="Arial" w:hAnsi="Arial"/>
                <w:sz w:val="22"/>
              </w:rPr>
              <w:t>lain</w:t>
            </w:r>
            <w:r>
              <w:rPr>
                <w:rFonts w:ascii="Arial" w:hAnsi="Arial"/>
                <w:sz w:val="22"/>
              </w:rPr>
              <w:t>e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25FA8" w:rsidRPr="00362679" w:rsidRDefault="001848C0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</w:t>
            </w:r>
            <w:r w:rsidR="00FD6676">
              <w:rPr>
                <w:rFonts w:ascii="Arial" w:hAnsi="Arial"/>
                <w:sz w:val="22"/>
              </w:rPr>
              <w:t>dison</w:t>
            </w:r>
          </w:p>
        </w:tc>
      </w:tr>
      <w:tr w:rsidR="00AD1630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D1630" w:rsidRPr="00362679" w:rsidRDefault="001848C0" w:rsidP="001848C0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</w:t>
            </w:r>
            <w:r w:rsidR="000E6F1E">
              <w:rPr>
                <w:rFonts w:ascii="Arial" w:hAnsi="Arial"/>
                <w:sz w:val="22"/>
              </w:rPr>
              <w:t>MISSÃO DO PROJ</w:t>
            </w:r>
            <w:r>
              <w:rPr>
                <w:rFonts w:ascii="Arial" w:hAnsi="Arial"/>
                <w:sz w:val="22"/>
              </w:rPr>
              <w:t>E</w:t>
            </w:r>
            <w:r w:rsidR="000E6F1E">
              <w:rPr>
                <w:rFonts w:ascii="Arial" w:hAnsi="Arial"/>
                <w:sz w:val="22"/>
              </w:rPr>
              <w:t xml:space="preserve">TO </w:t>
            </w:r>
            <w:r>
              <w:rPr>
                <w:rFonts w:ascii="Arial" w:hAnsi="Arial"/>
                <w:sz w:val="22"/>
              </w:rPr>
              <w:t>E</w:t>
            </w:r>
            <w:r w:rsidR="000E6F1E">
              <w:rPr>
                <w:rFonts w:ascii="Arial" w:hAnsi="Arial"/>
                <w:sz w:val="22"/>
              </w:rPr>
              <w:t>X</w:t>
            </w:r>
            <w:r>
              <w:rPr>
                <w:rFonts w:ascii="Arial" w:hAnsi="Arial"/>
                <w:sz w:val="22"/>
              </w:rPr>
              <w:t>E</w:t>
            </w:r>
            <w:r w:rsidR="000E6F1E">
              <w:rPr>
                <w:rFonts w:ascii="Arial" w:hAnsi="Arial"/>
                <w:sz w:val="22"/>
              </w:rPr>
              <w:t>CUTIVO</w:t>
            </w: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D1630" w:rsidRPr="00362679" w:rsidRDefault="000E6F1E" w:rsidP="008C5C47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0</w:t>
            </w: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D1630" w:rsidRPr="00362679" w:rsidRDefault="001848C0" w:rsidP="008C5C47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Xx</w:t>
            </w:r>
            <w:proofErr w:type="spellEnd"/>
            <w:r>
              <w:rPr>
                <w:rFonts w:ascii="Arial" w:hAnsi="Arial"/>
                <w:sz w:val="22"/>
              </w:rPr>
              <w:t>/</w:t>
            </w:r>
            <w:proofErr w:type="spellStart"/>
            <w:r>
              <w:rPr>
                <w:rFonts w:ascii="Arial" w:hAnsi="Arial"/>
                <w:sz w:val="22"/>
              </w:rPr>
              <w:t>xx</w:t>
            </w:r>
            <w:proofErr w:type="spellEnd"/>
            <w:r>
              <w:rPr>
                <w:rFonts w:ascii="Arial" w:hAnsi="Arial"/>
                <w:sz w:val="22"/>
              </w:rPr>
              <w:t>/12</w:t>
            </w: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D1630" w:rsidRPr="00362679" w:rsidRDefault="000E6F1E" w:rsidP="000E6F1E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Aurélio</w:t>
            </w: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E6F1E" w:rsidRPr="00362679" w:rsidRDefault="001848C0" w:rsidP="000E6F1E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</w:t>
            </w:r>
            <w:r w:rsidR="000E6F1E">
              <w:rPr>
                <w:rFonts w:ascii="Arial" w:hAnsi="Arial"/>
                <w:sz w:val="22"/>
              </w:rPr>
              <w:t>dison</w:t>
            </w:r>
          </w:p>
        </w:tc>
      </w:tr>
      <w:tr w:rsidR="003E506F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E506F" w:rsidRPr="00362679" w:rsidRDefault="003E506F" w:rsidP="00543E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E506F" w:rsidRPr="00362679" w:rsidRDefault="003E506F" w:rsidP="00543E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E506F" w:rsidRPr="00362679" w:rsidRDefault="003E506F" w:rsidP="00543E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E506F" w:rsidRPr="00362679" w:rsidRDefault="003E506F" w:rsidP="00543E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E506F" w:rsidRPr="00362679" w:rsidRDefault="003E506F" w:rsidP="00543E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</w:tr>
      <w:tr w:rsidR="003012C3" w:rsidRPr="00362679" w:rsidTr="00FE0B70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012C3" w:rsidRPr="00362679" w:rsidRDefault="003012C3" w:rsidP="003012C3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012C3" w:rsidRPr="00362679" w:rsidRDefault="003012C3" w:rsidP="005C47EB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012C3" w:rsidRPr="00362679" w:rsidRDefault="003012C3" w:rsidP="005C47EB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012C3" w:rsidRPr="00362679" w:rsidRDefault="003012C3" w:rsidP="005C47EB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3012C3" w:rsidRPr="00362679" w:rsidRDefault="003012C3" w:rsidP="005C47EB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</w:tr>
      <w:tr w:rsidR="001809C0" w:rsidRPr="00362679" w:rsidTr="0054386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809C0" w:rsidRPr="00362679" w:rsidRDefault="001809C0" w:rsidP="00D15D91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809C0" w:rsidRPr="00362679" w:rsidRDefault="001809C0" w:rsidP="00D15D91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809C0" w:rsidRPr="00362679" w:rsidRDefault="001809C0" w:rsidP="00D15D91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1809C0" w:rsidRPr="00362679" w:rsidRDefault="001809C0" w:rsidP="00D15D91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809C0" w:rsidRPr="00362679" w:rsidRDefault="001809C0" w:rsidP="00D15D91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</w:tr>
      <w:tr w:rsidR="0088305F" w:rsidRPr="00362679" w:rsidTr="00D05B41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8305F" w:rsidRPr="00362679" w:rsidRDefault="0088305F" w:rsidP="00BF2BC6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8305F" w:rsidRPr="00362679" w:rsidRDefault="0088305F" w:rsidP="00CB0D10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8305F" w:rsidRPr="00362679" w:rsidRDefault="0088305F" w:rsidP="0088305F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88305F" w:rsidRPr="00362679" w:rsidRDefault="0088305F" w:rsidP="00CB0D10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88305F" w:rsidRPr="00362679" w:rsidRDefault="0088305F" w:rsidP="00CB0D10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</w:tr>
      <w:tr w:rsidR="00073B2D" w:rsidRPr="00362679" w:rsidTr="00697ACC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AF3A87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73B2D" w:rsidRPr="00AF3A87" w:rsidRDefault="00073B2D" w:rsidP="00697AC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73B2D" w:rsidRPr="00AF3A87" w:rsidRDefault="00073B2D" w:rsidP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73B2D" w:rsidRPr="00AF3A87" w:rsidRDefault="00073B2D" w:rsidP="00697AC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73B2D" w:rsidRPr="00AF3A87" w:rsidRDefault="00073B2D" w:rsidP="00697ACC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  <w:highlight w:val="lightGray"/>
              </w:rPr>
            </w:pPr>
          </w:p>
        </w:tc>
      </w:tr>
      <w:tr w:rsidR="00073B2D" w:rsidRPr="00362679" w:rsidTr="009F3808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5C05DC" w:rsidRDefault="00073B2D" w:rsidP="009F3808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5C05DC" w:rsidRDefault="00073B2D" w:rsidP="009F3808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5C05DC" w:rsidRDefault="00073B2D" w:rsidP="000D5AB2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73B2D" w:rsidRPr="005C05DC" w:rsidRDefault="00073B2D" w:rsidP="009F3808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73B2D" w:rsidRPr="005C05DC" w:rsidRDefault="00073B2D" w:rsidP="009F3808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</w:tr>
      <w:tr w:rsidR="00073B2D" w:rsidRPr="00362679" w:rsidTr="00FC32DA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773ED8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773ED8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773ED8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073B2D" w:rsidRPr="00773ED8" w:rsidRDefault="00073B2D" w:rsidP="00FC32DA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73B2D" w:rsidRPr="00773ED8" w:rsidRDefault="00073B2D" w:rsidP="00FC32DA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  <w:tr w:rsidR="00073B2D" w:rsidRPr="00362679">
        <w:trPr>
          <w:jc w:val="right"/>
        </w:trPr>
        <w:tc>
          <w:tcPr>
            <w:tcW w:w="369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725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581" w:type="dxa"/>
            <w:tcBorders>
              <w:left w:val="single" w:sz="1" w:space="0" w:color="000000"/>
              <w:bottom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  <w:tc>
          <w:tcPr>
            <w:tcW w:w="18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73B2D" w:rsidRPr="00362679" w:rsidRDefault="00073B2D">
            <w:pPr>
              <w:tabs>
                <w:tab w:val="left" w:pos="144"/>
                <w:tab w:val="left" w:pos="864"/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</w:tabs>
              <w:spacing w:line="360" w:lineRule="auto"/>
              <w:jc w:val="center"/>
            </w:pPr>
          </w:p>
        </w:tc>
      </w:tr>
    </w:tbl>
    <w:p w:rsidR="00F25FA8" w:rsidRPr="00362679" w:rsidRDefault="00F25FA8">
      <w:pPr>
        <w:pStyle w:val="Legenda"/>
        <w:jc w:val="center"/>
        <w:rPr>
          <w:rFonts w:ascii="Arial" w:hAnsi="Arial"/>
          <w:b/>
          <w:i w:val="0"/>
          <w:sz w:val="28"/>
        </w:rPr>
      </w:pPr>
      <w:r w:rsidRPr="00362679">
        <w:rPr>
          <w:rFonts w:ascii="Arial" w:hAnsi="Arial"/>
          <w:b/>
          <w:i w:val="0"/>
          <w:sz w:val="28"/>
        </w:rPr>
        <w:t xml:space="preserve">ARQUIVO </w:t>
      </w:r>
      <w:r w:rsidR="00FD6676">
        <w:rPr>
          <w:rFonts w:ascii="Arial" w:hAnsi="Arial"/>
          <w:b/>
          <w:i w:val="0"/>
          <w:sz w:val="28"/>
        </w:rPr>
        <w:t>S</w:t>
      </w:r>
      <w:r w:rsidR="0082342B" w:rsidRPr="00362679">
        <w:rPr>
          <w:rFonts w:ascii="Arial" w:hAnsi="Arial"/>
          <w:b/>
          <w:i w:val="0"/>
          <w:sz w:val="28"/>
        </w:rPr>
        <w:t>1</w:t>
      </w:r>
      <w:r w:rsidR="00BC1501">
        <w:rPr>
          <w:rFonts w:ascii="Arial" w:hAnsi="Arial"/>
          <w:b/>
          <w:i w:val="0"/>
          <w:sz w:val="28"/>
        </w:rPr>
        <w:t>0</w:t>
      </w:r>
      <w:r w:rsidR="00975C4D">
        <w:rPr>
          <w:rFonts w:ascii="Arial" w:hAnsi="Arial"/>
          <w:b/>
          <w:i w:val="0"/>
          <w:sz w:val="28"/>
        </w:rPr>
        <w:t>0</w:t>
      </w:r>
      <w:r w:rsidR="00BC1501">
        <w:rPr>
          <w:rFonts w:ascii="Arial" w:hAnsi="Arial"/>
          <w:b/>
          <w:i w:val="0"/>
          <w:sz w:val="28"/>
        </w:rPr>
        <w:t>5</w:t>
      </w:r>
      <w:r w:rsidR="00975C4D">
        <w:rPr>
          <w:rFonts w:ascii="Arial" w:hAnsi="Arial"/>
          <w:b/>
          <w:i w:val="0"/>
          <w:sz w:val="28"/>
        </w:rPr>
        <w:t>0</w:t>
      </w:r>
      <w:r w:rsidR="00BC1501">
        <w:rPr>
          <w:rFonts w:ascii="Arial" w:hAnsi="Arial"/>
          <w:b/>
          <w:i w:val="0"/>
          <w:sz w:val="28"/>
        </w:rPr>
        <w:t>01</w:t>
      </w:r>
      <w:r w:rsidRPr="00362679">
        <w:rPr>
          <w:rFonts w:ascii="Arial" w:hAnsi="Arial"/>
          <w:b/>
          <w:i w:val="0"/>
          <w:sz w:val="28"/>
        </w:rPr>
        <w:t>.DOC</w:t>
      </w:r>
    </w:p>
    <w:p w:rsidR="00F25FA8" w:rsidRPr="00362679" w:rsidRDefault="00F25FA8" w:rsidP="00655845">
      <w:pPr>
        <w:tabs>
          <w:tab w:val="center" w:pos="4779"/>
          <w:tab w:val="right" w:pos="9198"/>
        </w:tabs>
        <w:rPr>
          <w:rFonts w:ascii="Arial" w:hAnsi="Arial"/>
          <w:b/>
          <w:sz w:val="28"/>
        </w:rPr>
      </w:pPr>
    </w:p>
    <w:p w:rsidR="00655845" w:rsidRDefault="00655845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p w:rsidR="000C6BE1" w:rsidRDefault="000C6BE1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p w:rsidR="000C6BE1" w:rsidRDefault="000C6BE1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p w:rsidR="000C6BE1" w:rsidRDefault="000C6BE1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p w:rsidR="001C7662" w:rsidRPr="001C7662" w:rsidRDefault="001C7662" w:rsidP="001C7662">
      <w:pPr>
        <w:tabs>
          <w:tab w:val="right" w:pos="9198"/>
        </w:tabs>
        <w:jc w:val="both"/>
        <w:rPr>
          <w:rFonts w:ascii="Arial" w:hAnsi="Arial"/>
          <w:b/>
          <w:sz w:val="24"/>
          <w:szCs w:val="24"/>
        </w:rPr>
      </w:pPr>
      <w:proofErr w:type="gramStart"/>
      <w:r>
        <w:rPr>
          <w:rFonts w:ascii="Arial" w:hAnsi="Arial"/>
          <w:b/>
          <w:sz w:val="24"/>
          <w:szCs w:val="24"/>
        </w:rPr>
        <w:t>1</w:t>
      </w:r>
      <w:proofErr w:type="gramEnd"/>
      <w:r>
        <w:rPr>
          <w:rFonts w:ascii="Arial" w:hAnsi="Arial"/>
          <w:b/>
          <w:sz w:val="24"/>
          <w:szCs w:val="24"/>
        </w:rPr>
        <w:t xml:space="preserve"> )</w:t>
      </w:r>
      <w:r w:rsidR="006E2CF8">
        <w:rPr>
          <w:rFonts w:ascii="Arial" w:hAnsi="Arial"/>
          <w:b/>
          <w:sz w:val="24"/>
          <w:szCs w:val="24"/>
        </w:rPr>
        <w:t>Gerais</w:t>
      </w:r>
    </w:p>
    <w:p w:rsidR="007C37AC" w:rsidRDefault="007C37AC" w:rsidP="001C7662">
      <w:pPr>
        <w:tabs>
          <w:tab w:val="right" w:pos="9198"/>
        </w:tabs>
        <w:jc w:val="both"/>
        <w:rPr>
          <w:rFonts w:ascii="Arial" w:hAnsi="Arial"/>
          <w:b/>
          <w:sz w:val="24"/>
          <w:szCs w:val="24"/>
        </w:rPr>
      </w:pPr>
    </w:p>
    <w:p w:rsidR="007F5024" w:rsidRDefault="007F5024" w:rsidP="001C7662">
      <w:pPr>
        <w:tabs>
          <w:tab w:val="right" w:pos="9198"/>
        </w:tabs>
        <w:jc w:val="both"/>
        <w:rPr>
          <w:rFonts w:ascii="Arial" w:hAnsi="Arial"/>
          <w:b/>
          <w:sz w:val="24"/>
          <w:szCs w:val="24"/>
        </w:rPr>
      </w:pPr>
    </w:p>
    <w:tbl>
      <w:tblPr>
        <w:tblW w:w="4324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23"/>
        <w:gridCol w:w="911"/>
        <w:gridCol w:w="3325"/>
        <w:gridCol w:w="991"/>
        <w:gridCol w:w="441"/>
        <w:gridCol w:w="721"/>
      </w:tblGrid>
      <w:tr w:rsidR="00DF4FA9" w:rsidRPr="001C7662" w:rsidTr="00DF4FA9">
        <w:trPr>
          <w:tblCellSpacing w:w="0" w:type="dxa"/>
          <w:jc w:val="center"/>
        </w:trPr>
        <w:tc>
          <w:tcPr>
            <w:tcW w:w="0" w:type="auto"/>
            <w:hideMark/>
          </w:tcPr>
          <w:p w:rsidR="00DF4FA9" w:rsidRPr="001C7662" w:rsidRDefault="00DF4FA9" w:rsidP="00355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Folha :</w:t>
            </w:r>
            <w:proofErr w:type="gramEnd"/>
          </w:p>
        </w:tc>
        <w:tc>
          <w:tcPr>
            <w:tcW w:w="0" w:type="auto"/>
            <w:hideMark/>
          </w:tcPr>
          <w:p w:rsidR="00DF4FA9" w:rsidRPr="001C7662" w:rsidRDefault="00DF4FA9" w:rsidP="00355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Arquivo: </w:t>
            </w:r>
          </w:p>
        </w:tc>
        <w:tc>
          <w:tcPr>
            <w:tcW w:w="0" w:type="auto"/>
            <w:hideMark/>
          </w:tcPr>
          <w:p w:rsidR="00DF4FA9" w:rsidRPr="001C7662" w:rsidRDefault="00DF4FA9" w:rsidP="00355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Título: </w:t>
            </w:r>
          </w:p>
        </w:tc>
        <w:tc>
          <w:tcPr>
            <w:tcW w:w="0" w:type="auto"/>
            <w:hideMark/>
          </w:tcPr>
          <w:p w:rsidR="00DF4FA9" w:rsidRPr="001C7662" w:rsidRDefault="00DF4FA9" w:rsidP="00355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Data da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missão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inicial: </w:t>
            </w:r>
          </w:p>
        </w:tc>
        <w:tc>
          <w:tcPr>
            <w:tcW w:w="0" w:type="auto"/>
            <w:hideMark/>
          </w:tcPr>
          <w:p w:rsidR="00DF4FA9" w:rsidRPr="001C7662" w:rsidRDefault="00DF4FA9" w:rsidP="00355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Nr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últ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v.:</w:t>
            </w:r>
          </w:p>
        </w:tc>
        <w:tc>
          <w:tcPr>
            <w:tcW w:w="0" w:type="auto"/>
            <w:hideMark/>
          </w:tcPr>
          <w:p w:rsidR="00DF4FA9" w:rsidRPr="001C7662" w:rsidRDefault="00DF4FA9" w:rsidP="00355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Data da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última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visão: </w:t>
            </w:r>
          </w:p>
        </w:tc>
      </w:tr>
      <w:tr w:rsidR="00DF4FA9" w:rsidRPr="001C7662" w:rsidTr="00DF4FA9">
        <w:trPr>
          <w:tblCellSpacing w:w="0" w:type="dxa"/>
          <w:jc w:val="center"/>
        </w:trPr>
        <w:tc>
          <w:tcPr>
            <w:tcW w:w="0" w:type="auto"/>
            <w:hideMark/>
          </w:tcPr>
          <w:p w:rsidR="00DF4FA9" w:rsidRPr="00F06D1A" w:rsidRDefault="00DF4FA9" w:rsidP="00DB05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-001/FOR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</w:t>
            </w:r>
            <w:r w:rsidR="00DB056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001-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R00 </w:t>
            </w:r>
          </w:p>
        </w:tc>
        <w:tc>
          <w:tcPr>
            <w:tcW w:w="0" w:type="auto"/>
            <w:hideMark/>
          </w:tcPr>
          <w:p w:rsidR="00DF4FA9" w:rsidRPr="001C7662" w:rsidRDefault="00D83958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8" w:history="1"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DF4FA9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23</w:t>
              </w:r>
            </w:hyperlink>
          </w:p>
        </w:tc>
        <w:tc>
          <w:tcPr>
            <w:tcW w:w="0" w:type="auto"/>
            <w:hideMark/>
          </w:tcPr>
          <w:p w:rsidR="00DF4FA9" w:rsidRPr="001C7662" w:rsidRDefault="00DF4FA9" w:rsidP="0035564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LOCAÇÃO DE PILARES</w:t>
            </w:r>
          </w:p>
        </w:tc>
        <w:tc>
          <w:tcPr>
            <w:tcW w:w="0" w:type="auto"/>
            <w:hideMark/>
          </w:tcPr>
          <w:p w:rsidR="00DF4FA9" w:rsidRPr="001C7662" w:rsidRDefault="00DB056E" w:rsidP="00355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16/03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DF4FA9" w:rsidRPr="001C7662" w:rsidRDefault="00DF4FA9" w:rsidP="00355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DF4FA9" w:rsidRPr="001C7662" w:rsidRDefault="00DF4FA9" w:rsidP="003556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4FA9" w:rsidRPr="001C7662" w:rsidTr="00DF4FA9">
        <w:trPr>
          <w:tblCellSpacing w:w="0" w:type="dxa"/>
          <w:jc w:val="center"/>
        </w:trPr>
        <w:tc>
          <w:tcPr>
            <w:tcW w:w="0" w:type="auto"/>
            <w:hideMark/>
          </w:tcPr>
          <w:p w:rsidR="00DF4FA9" w:rsidRPr="00F06D1A" w:rsidRDefault="00DF4FA9" w:rsidP="00DB05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-002/COR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</w:t>
            </w:r>
            <w:r w:rsidR="00DB056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002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0" w:type="auto"/>
            <w:hideMark/>
          </w:tcPr>
          <w:p w:rsidR="00DF4FA9" w:rsidRPr="001C7662" w:rsidRDefault="00D83958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9" w:history="1"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DF4FA9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hyperlink>
          </w:p>
        </w:tc>
        <w:tc>
          <w:tcPr>
            <w:tcW w:w="0" w:type="auto"/>
            <w:hideMark/>
          </w:tcPr>
          <w:p w:rsidR="00DF4FA9" w:rsidRDefault="00DF4FA9" w:rsidP="00F23A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CORTES A-A e B-B</w:t>
            </w:r>
          </w:p>
          <w:p w:rsidR="00DF4FA9" w:rsidRPr="001C7662" w:rsidRDefault="00DF4FA9" w:rsidP="00F23A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DF4FA9" w:rsidRPr="001C7662" w:rsidRDefault="00DB056E" w:rsidP="00DB05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DF4FA9" w:rsidRPr="001C7662" w:rsidRDefault="00DF4FA9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DF4FA9" w:rsidRPr="001C7662" w:rsidRDefault="00DF4FA9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4FA9" w:rsidRPr="001C7662" w:rsidTr="00DF4FA9">
        <w:trPr>
          <w:tblCellSpacing w:w="0" w:type="dxa"/>
          <w:jc w:val="center"/>
        </w:trPr>
        <w:tc>
          <w:tcPr>
            <w:tcW w:w="0" w:type="auto"/>
            <w:hideMark/>
          </w:tcPr>
          <w:p w:rsidR="00DF4FA9" w:rsidRPr="00F06D1A" w:rsidRDefault="00DF4FA9" w:rsidP="00C070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-003/COR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</w:t>
            </w:r>
            <w:r w:rsidR="00C0704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003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0" w:type="auto"/>
            <w:hideMark/>
          </w:tcPr>
          <w:p w:rsidR="00DF4FA9" w:rsidRPr="001C7662" w:rsidRDefault="00D83958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10" w:history="1"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DF4FA9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26</w:t>
              </w:r>
            </w:hyperlink>
          </w:p>
        </w:tc>
        <w:tc>
          <w:tcPr>
            <w:tcW w:w="0" w:type="auto"/>
            <w:hideMark/>
          </w:tcPr>
          <w:p w:rsidR="00DF4FA9" w:rsidRDefault="00DF4FA9" w:rsidP="00F23A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CORTES C-C e D-D</w:t>
            </w:r>
          </w:p>
          <w:p w:rsidR="00DF4FA9" w:rsidRPr="001C7662" w:rsidRDefault="00DF4FA9" w:rsidP="00F23A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DF4FA9" w:rsidRPr="001C7662" w:rsidRDefault="00DB056E" w:rsidP="00DB05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DF4FA9" w:rsidRPr="001C7662" w:rsidRDefault="00DF4FA9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DF4FA9" w:rsidRPr="001C7662" w:rsidRDefault="00DF4FA9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4FA9" w:rsidRPr="001C7662" w:rsidTr="00DF4FA9">
        <w:trPr>
          <w:tblCellSpacing w:w="0" w:type="dxa"/>
          <w:jc w:val="center"/>
        </w:trPr>
        <w:tc>
          <w:tcPr>
            <w:tcW w:w="0" w:type="auto"/>
            <w:hideMark/>
          </w:tcPr>
          <w:p w:rsidR="00DF4FA9" w:rsidRDefault="00DF4FA9" w:rsidP="003915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</w:p>
          <w:p w:rsidR="0018522D" w:rsidRPr="0039155A" w:rsidRDefault="0018522D" w:rsidP="003915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0" w:type="auto"/>
            <w:hideMark/>
          </w:tcPr>
          <w:p w:rsidR="00DF4FA9" w:rsidRPr="0039155A" w:rsidRDefault="00DF4FA9" w:rsidP="003915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hideMark/>
          </w:tcPr>
          <w:p w:rsidR="00DF4FA9" w:rsidRPr="0039155A" w:rsidRDefault="00DF4FA9" w:rsidP="00F23A17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hideMark/>
          </w:tcPr>
          <w:p w:rsidR="00DF4FA9" w:rsidRPr="0039155A" w:rsidRDefault="00DF4FA9" w:rsidP="003915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hideMark/>
          </w:tcPr>
          <w:p w:rsidR="00DF4FA9" w:rsidRPr="0039155A" w:rsidRDefault="00DF4FA9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hideMark/>
          </w:tcPr>
          <w:p w:rsidR="00DF4FA9" w:rsidRPr="0039155A" w:rsidRDefault="00DF4FA9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DF4FA9" w:rsidRPr="001C7662" w:rsidTr="00DF4FA9">
        <w:trPr>
          <w:tblCellSpacing w:w="0" w:type="dxa"/>
          <w:jc w:val="center"/>
        </w:trPr>
        <w:tc>
          <w:tcPr>
            <w:tcW w:w="0" w:type="auto"/>
            <w:hideMark/>
          </w:tcPr>
          <w:p w:rsidR="00DF4FA9" w:rsidRPr="00F06D1A" w:rsidRDefault="00DF4FA9" w:rsidP="00DB05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-005/</w:t>
            </w:r>
            <w:r w:rsidR="001D5966"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FUN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</w:t>
            </w:r>
            <w:r w:rsidR="00DB056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005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0" w:type="auto"/>
            <w:hideMark/>
          </w:tcPr>
          <w:p w:rsidR="00DF4FA9" w:rsidRPr="001C7662" w:rsidRDefault="00D83958" w:rsidP="00001A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11" w:history="1"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DF4FA9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001A2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01</w:t>
              </w:r>
            </w:hyperlink>
          </w:p>
        </w:tc>
        <w:tc>
          <w:tcPr>
            <w:tcW w:w="0" w:type="auto"/>
            <w:hideMark/>
          </w:tcPr>
          <w:p w:rsidR="00DF4FA9" w:rsidRDefault="001D5966" w:rsidP="00F23A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PLANO GERAL DE ESCAVAÇÃO CONTENÇÕES</w:t>
            </w:r>
          </w:p>
          <w:p w:rsidR="00DF4FA9" w:rsidRPr="001C7662" w:rsidRDefault="00DF4FA9" w:rsidP="00F23A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DF4FA9" w:rsidRPr="001C7662" w:rsidRDefault="00001A2B" w:rsidP="00001A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DF4FA9" w:rsidRPr="001C7662" w:rsidRDefault="00DF4FA9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DF4FA9" w:rsidRPr="001C7662" w:rsidRDefault="00DF4FA9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4FA9" w:rsidRPr="001C7662" w:rsidTr="00DF4FA9">
        <w:trPr>
          <w:tblCellSpacing w:w="0" w:type="dxa"/>
          <w:jc w:val="center"/>
        </w:trPr>
        <w:tc>
          <w:tcPr>
            <w:tcW w:w="0" w:type="auto"/>
            <w:hideMark/>
          </w:tcPr>
          <w:p w:rsidR="00DF4FA9" w:rsidRPr="00F06D1A" w:rsidRDefault="00DF4FA9" w:rsidP="00DB05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-006/</w:t>
            </w:r>
            <w:r w:rsidR="00001A2B"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FUN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</w:t>
            </w:r>
            <w:r w:rsidR="00DB056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006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0" w:type="auto"/>
            <w:hideMark/>
          </w:tcPr>
          <w:p w:rsidR="00DF4FA9" w:rsidRPr="001C7662" w:rsidRDefault="00D83958" w:rsidP="00001A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12" w:history="1"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DF4FA9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001A2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02</w:t>
              </w:r>
            </w:hyperlink>
          </w:p>
        </w:tc>
        <w:tc>
          <w:tcPr>
            <w:tcW w:w="0" w:type="auto"/>
            <w:hideMark/>
          </w:tcPr>
          <w:p w:rsidR="00DF4FA9" w:rsidRDefault="00001A2B" w:rsidP="00F23A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FUNDAÇÃO</w:t>
            </w:r>
          </w:p>
          <w:p w:rsidR="00DF4FA9" w:rsidRPr="001C7662" w:rsidRDefault="00001A2B" w:rsidP="00F23A1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ESTACAS TIPO HÉLICE CONTÍNUA</w:t>
            </w:r>
          </w:p>
        </w:tc>
        <w:tc>
          <w:tcPr>
            <w:tcW w:w="0" w:type="auto"/>
            <w:hideMark/>
          </w:tcPr>
          <w:p w:rsidR="00DF4FA9" w:rsidRPr="001C7662" w:rsidRDefault="00001A2B" w:rsidP="00001A2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20/04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DF4FA9" w:rsidRPr="001C7662" w:rsidRDefault="00DF4FA9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DF4FA9" w:rsidRPr="001C7662" w:rsidRDefault="00DF4FA9" w:rsidP="00F23A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D64A13" w:rsidRDefault="00D64A13" w:rsidP="00D64A13">
      <w:pPr>
        <w:tabs>
          <w:tab w:val="right" w:pos="9198"/>
        </w:tabs>
        <w:jc w:val="both"/>
        <w:rPr>
          <w:rFonts w:ascii="Arial" w:hAnsi="Arial"/>
          <w:b/>
          <w:sz w:val="24"/>
          <w:szCs w:val="24"/>
        </w:rPr>
      </w:pPr>
    </w:p>
    <w:p w:rsidR="00D64A13" w:rsidRDefault="00D64A13" w:rsidP="001C7662">
      <w:pPr>
        <w:tabs>
          <w:tab w:val="right" w:pos="9198"/>
        </w:tabs>
        <w:jc w:val="both"/>
        <w:rPr>
          <w:rFonts w:ascii="Arial" w:hAnsi="Arial"/>
          <w:b/>
          <w:sz w:val="24"/>
          <w:szCs w:val="24"/>
        </w:rPr>
      </w:pPr>
    </w:p>
    <w:p w:rsidR="007F5024" w:rsidRDefault="00A60397" w:rsidP="001C7662">
      <w:pPr>
        <w:tabs>
          <w:tab w:val="right" w:pos="9198"/>
        </w:tabs>
        <w:jc w:val="both"/>
        <w:rPr>
          <w:rFonts w:ascii="Arial" w:hAnsi="Arial"/>
          <w:b/>
          <w:sz w:val="24"/>
          <w:szCs w:val="24"/>
        </w:rPr>
      </w:pPr>
      <w:proofErr w:type="gramStart"/>
      <w:r>
        <w:rPr>
          <w:rFonts w:ascii="Arial" w:hAnsi="Arial"/>
          <w:b/>
          <w:sz w:val="24"/>
          <w:szCs w:val="24"/>
        </w:rPr>
        <w:t>2</w:t>
      </w:r>
      <w:proofErr w:type="gramEnd"/>
      <w:r>
        <w:rPr>
          <w:rFonts w:ascii="Arial" w:hAnsi="Arial"/>
          <w:b/>
          <w:sz w:val="24"/>
          <w:szCs w:val="24"/>
        </w:rPr>
        <w:t xml:space="preserve"> )Formas </w:t>
      </w:r>
    </w:p>
    <w:tbl>
      <w:tblPr>
        <w:tblW w:w="4366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638"/>
        <w:gridCol w:w="911"/>
        <w:gridCol w:w="3036"/>
        <w:gridCol w:w="1067"/>
        <w:gridCol w:w="246"/>
        <w:gridCol w:w="596"/>
      </w:tblGrid>
      <w:tr w:rsidR="00DF4FA9" w:rsidRPr="001C7662" w:rsidTr="00F06D1A">
        <w:trPr>
          <w:trHeight w:val="20"/>
          <w:tblCellSpacing w:w="0" w:type="dxa"/>
          <w:jc w:val="center"/>
        </w:trPr>
        <w:tc>
          <w:tcPr>
            <w:tcW w:w="1553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6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87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28" w:type="pct"/>
            <w:hideMark/>
          </w:tcPr>
          <w:p w:rsidR="00DF4FA9" w:rsidRPr="001C7662" w:rsidRDefault="00DF4FA9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" w:type="pct"/>
            <w:hideMark/>
          </w:tcPr>
          <w:p w:rsidR="00DF4FA9" w:rsidRPr="001C7662" w:rsidRDefault="00DF4FA9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1" w:type="pct"/>
            <w:hideMark/>
          </w:tcPr>
          <w:p w:rsidR="00DF4FA9" w:rsidRPr="001C7662" w:rsidRDefault="00DF4FA9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4FA9" w:rsidRPr="001C7662" w:rsidTr="00F06D1A">
        <w:trPr>
          <w:tblCellSpacing w:w="0" w:type="dxa"/>
          <w:jc w:val="center"/>
        </w:trPr>
        <w:tc>
          <w:tcPr>
            <w:tcW w:w="1553" w:type="pct"/>
            <w:hideMark/>
          </w:tcPr>
          <w:p w:rsidR="00DF4FA9" w:rsidRPr="00F06D1A" w:rsidRDefault="00DF4FA9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-101/FOR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 xml:space="preserve"> HUPE-NEF-EST-PE-101-R00 </w:t>
            </w:r>
          </w:p>
        </w:tc>
        <w:tc>
          <w:tcPr>
            <w:tcW w:w="536" w:type="pct"/>
            <w:hideMark/>
          </w:tcPr>
          <w:p w:rsidR="00DF4FA9" w:rsidRPr="001C7662" w:rsidRDefault="00D83958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13" w:history="1"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DF4FA9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14</w:t>
              </w:r>
            </w:hyperlink>
          </w:p>
        </w:tc>
        <w:tc>
          <w:tcPr>
            <w:tcW w:w="1787" w:type="pct"/>
            <w:hideMark/>
          </w:tcPr>
          <w:p w:rsidR="00DF4FA9" w:rsidRDefault="00DF4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FORMA DA FUNDAÇÃO E DA </w:t>
            </w:r>
          </w:p>
          <w:p w:rsidR="00DF4FA9" w:rsidRPr="001C7662" w:rsidRDefault="00DF4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CAIXA D’ÁGUA SUBTERRÂNEA</w:t>
            </w:r>
          </w:p>
        </w:tc>
        <w:tc>
          <w:tcPr>
            <w:tcW w:w="628" w:type="pct"/>
            <w:hideMark/>
          </w:tcPr>
          <w:p w:rsidR="00DF4FA9" w:rsidRPr="001C7662" w:rsidRDefault="008B2508" w:rsidP="008B25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145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1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4FA9" w:rsidRPr="001C7662" w:rsidTr="00F06D1A">
        <w:trPr>
          <w:tblCellSpacing w:w="0" w:type="dxa"/>
          <w:jc w:val="center"/>
        </w:trPr>
        <w:tc>
          <w:tcPr>
            <w:tcW w:w="1553" w:type="pct"/>
            <w:hideMark/>
          </w:tcPr>
          <w:p w:rsidR="00DF4FA9" w:rsidRPr="00F06D1A" w:rsidRDefault="00DF4FA9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-201/FOR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HUPE-NEF-EST-PE-201-R00</w:t>
            </w:r>
          </w:p>
        </w:tc>
        <w:tc>
          <w:tcPr>
            <w:tcW w:w="536" w:type="pct"/>
            <w:hideMark/>
          </w:tcPr>
          <w:p w:rsidR="00DF4FA9" w:rsidRPr="001C7662" w:rsidRDefault="00D83958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14" w:history="1"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DF4FA9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15</w:t>
              </w:r>
            </w:hyperlink>
          </w:p>
        </w:tc>
        <w:tc>
          <w:tcPr>
            <w:tcW w:w="1787" w:type="pct"/>
            <w:hideMark/>
          </w:tcPr>
          <w:p w:rsidR="00DF4FA9" w:rsidRPr="001C7662" w:rsidRDefault="00DF4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FORMA DO TÉRREO</w:t>
            </w:r>
          </w:p>
        </w:tc>
        <w:tc>
          <w:tcPr>
            <w:tcW w:w="628" w:type="pct"/>
            <w:hideMark/>
          </w:tcPr>
          <w:p w:rsidR="00DF4FA9" w:rsidRPr="001C7662" w:rsidRDefault="008B2508" w:rsidP="008B25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145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1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4FA9" w:rsidRPr="001C7662" w:rsidTr="00F06D1A">
        <w:trPr>
          <w:tblCellSpacing w:w="0" w:type="dxa"/>
          <w:jc w:val="center"/>
        </w:trPr>
        <w:tc>
          <w:tcPr>
            <w:tcW w:w="1553" w:type="pct"/>
            <w:hideMark/>
          </w:tcPr>
          <w:p w:rsidR="00DF4FA9" w:rsidRPr="00F06D1A" w:rsidRDefault="00DF4FA9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-301/FOR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HUPE-NEF-EST-PE-301-R00</w:t>
            </w:r>
          </w:p>
        </w:tc>
        <w:tc>
          <w:tcPr>
            <w:tcW w:w="536" w:type="pct"/>
            <w:hideMark/>
          </w:tcPr>
          <w:p w:rsidR="00DF4FA9" w:rsidRPr="001C7662" w:rsidRDefault="00D83958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15" w:history="1"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DF4FA9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hyperlink>
          </w:p>
        </w:tc>
        <w:tc>
          <w:tcPr>
            <w:tcW w:w="1787" w:type="pct"/>
            <w:hideMark/>
          </w:tcPr>
          <w:p w:rsidR="00DF4FA9" w:rsidRPr="001C7662" w:rsidRDefault="00DF4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FORMA DO 2º PAVIMENTO</w:t>
            </w:r>
          </w:p>
        </w:tc>
        <w:tc>
          <w:tcPr>
            <w:tcW w:w="628" w:type="pct"/>
            <w:hideMark/>
          </w:tcPr>
          <w:p w:rsidR="00DF4FA9" w:rsidRPr="001C7662" w:rsidRDefault="00F06D1A" w:rsidP="00F0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145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1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4FA9" w:rsidRPr="001C7662" w:rsidTr="00F06D1A">
        <w:trPr>
          <w:tblCellSpacing w:w="0" w:type="dxa"/>
          <w:jc w:val="center"/>
        </w:trPr>
        <w:tc>
          <w:tcPr>
            <w:tcW w:w="1553" w:type="pct"/>
            <w:hideMark/>
          </w:tcPr>
          <w:p w:rsidR="00DF4FA9" w:rsidRPr="00F06D1A" w:rsidRDefault="00DF4FA9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-401/FOR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HUPE-NEF-EST-PE-401-R00</w:t>
            </w:r>
          </w:p>
        </w:tc>
        <w:tc>
          <w:tcPr>
            <w:tcW w:w="536" w:type="pct"/>
            <w:hideMark/>
          </w:tcPr>
          <w:p w:rsidR="00DF4FA9" w:rsidRPr="001C7662" w:rsidRDefault="00D83958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16" w:history="1"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DF4FA9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hyperlink>
          </w:p>
        </w:tc>
        <w:tc>
          <w:tcPr>
            <w:tcW w:w="1787" w:type="pct"/>
            <w:hideMark/>
          </w:tcPr>
          <w:p w:rsidR="00DF4FA9" w:rsidRPr="001C7662" w:rsidRDefault="00DF4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FORMA DO 3º PAVIMENTO</w:t>
            </w:r>
          </w:p>
        </w:tc>
        <w:tc>
          <w:tcPr>
            <w:tcW w:w="628" w:type="pct"/>
            <w:hideMark/>
          </w:tcPr>
          <w:p w:rsidR="00DF4FA9" w:rsidRPr="001C7662" w:rsidRDefault="00F0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29/02/2012</w:t>
            </w:r>
          </w:p>
        </w:tc>
        <w:tc>
          <w:tcPr>
            <w:tcW w:w="145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proofErr w:type="gram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1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4FA9" w:rsidRPr="009A49DA" w:rsidTr="00F06D1A">
        <w:trPr>
          <w:tblCellSpacing w:w="0" w:type="dxa"/>
          <w:jc w:val="center"/>
        </w:trPr>
        <w:tc>
          <w:tcPr>
            <w:tcW w:w="1553" w:type="pct"/>
            <w:hideMark/>
          </w:tcPr>
          <w:p w:rsidR="00DF4FA9" w:rsidRPr="00F06D1A" w:rsidRDefault="00DF4FA9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-501/FOR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HUPE-NEF-EST-PE-501-R00</w:t>
            </w:r>
          </w:p>
        </w:tc>
        <w:tc>
          <w:tcPr>
            <w:tcW w:w="536" w:type="pct"/>
            <w:hideMark/>
          </w:tcPr>
          <w:p w:rsidR="00DF4FA9" w:rsidRPr="009A49DA" w:rsidRDefault="00D83958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hyperlink r:id="rId17" w:history="1">
              <w:r w:rsidR="00DF4FA9" w:rsidRPr="009A49DA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S1005018</w:t>
              </w:r>
            </w:hyperlink>
          </w:p>
        </w:tc>
        <w:tc>
          <w:tcPr>
            <w:tcW w:w="1787" w:type="pct"/>
            <w:hideMark/>
          </w:tcPr>
          <w:p w:rsidR="00DF4FA9" w:rsidRPr="009A49DA" w:rsidRDefault="00DF4FA9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FORMA DO 4º PAVIMENTO</w:t>
            </w:r>
          </w:p>
        </w:tc>
        <w:tc>
          <w:tcPr>
            <w:tcW w:w="628" w:type="pct"/>
            <w:hideMark/>
          </w:tcPr>
          <w:p w:rsidR="00DF4FA9" w:rsidRPr="009A49DA" w:rsidRDefault="00F0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29/02/2012</w:t>
            </w:r>
          </w:p>
        </w:tc>
        <w:tc>
          <w:tcPr>
            <w:tcW w:w="145" w:type="pct"/>
            <w:hideMark/>
          </w:tcPr>
          <w:p w:rsidR="00DF4FA9" w:rsidRPr="009A49DA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49D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0</w:t>
            </w:r>
          </w:p>
        </w:tc>
        <w:tc>
          <w:tcPr>
            <w:tcW w:w="351" w:type="pct"/>
            <w:hideMark/>
          </w:tcPr>
          <w:p w:rsidR="00DF4FA9" w:rsidRPr="009A49DA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9A49D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DF4FA9" w:rsidRPr="001C7662" w:rsidTr="00F06D1A">
        <w:trPr>
          <w:tblCellSpacing w:w="0" w:type="dxa"/>
          <w:jc w:val="center"/>
        </w:trPr>
        <w:tc>
          <w:tcPr>
            <w:tcW w:w="1553" w:type="pct"/>
            <w:hideMark/>
          </w:tcPr>
          <w:p w:rsidR="00DF4FA9" w:rsidRPr="00F06D1A" w:rsidRDefault="00DF4FA9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-601/FOR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HUPE-NEF-EST-PE-601-R00</w:t>
            </w:r>
          </w:p>
        </w:tc>
        <w:tc>
          <w:tcPr>
            <w:tcW w:w="536" w:type="pct"/>
            <w:hideMark/>
          </w:tcPr>
          <w:p w:rsidR="00DF4FA9" w:rsidRPr="001C7662" w:rsidRDefault="00D83958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18" w:history="1"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DF4FA9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19</w:t>
              </w:r>
            </w:hyperlink>
          </w:p>
        </w:tc>
        <w:tc>
          <w:tcPr>
            <w:tcW w:w="1787" w:type="pct"/>
            <w:hideMark/>
          </w:tcPr>
          <w:p w:rsidR="00DF4FA9" w:rsidRPr="001C7662" w:rsidRDefault="00DF4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FORMA DO PAVIMENTO TÉCNICO (TELHADO)</w:t>
            </w:r>
          </w:p>
        </w:tc>
        <w:tc>
          <w:tcPr>
            <w:tcW w:w="628" w:type="pct"/>
            <w:hideMark/>
          </w:tcPr>
          <w:p w:rsidR="00DF4FA9" w:rsidRPr="001C7662" w:rsidRDefault="00F0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29/02/2012</w:t>
            </w:r>
          </w:p>
        </w:tc>
        <w:tc>
          <w:tcPr>
            <w:tcW w:w="145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proofErr w:type="gramEnd"/>
          </w:p>
        </w:tc>
        <w:tc>
          <w:tcPr>
            <w:tcW w:w="351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4FA9" w:rsidRPr="001C7662" w:rsidTr="00F06D1A">
        <w:trPr>
          <w:tblCellSpacing w:w="0" w:type="dxa"/>
          <w:jc w:val="center"/>
        </w:trPr>
        <w:tc>
          <w:tcPr>
            <w:tcW w:w="1553" w:type="pct"/>
            <w:hideMark/>
          </w:tcPr>
          <w:p w:rsidR="00DF4FA9" w:rsidRPr="00F06D1A" w:rsidRDefault="00DF4FA9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-701/FOR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HUPE-NEF-EST-PE-701-R00</w:t>
            </w:r>
          </w:p>
        </w:tc>
        <w:tc>
          <w:tcPr>
            <w:tcW w:w="536" w:type="pct"/>
            <w:hideMark/>
          </w:tcPr>
          <w:p w:rsidR="00DF4FA9" w:rsidRPr="001C7662" w:rsidRDefault="00D83958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19" w:history="1"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DF4FA9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100502</w:t>
              </w:r>
              <w:r w:rsidR="00DF4FA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hyperlink>
          </w:p>
        </w:tc>
        <w:tc>
          <w:tcPr>
            <w:tcW w:w="1787" w:type="pct"/>
            <w:hideMark/>
          </w:tcPr>
          <w:p w:rsidR="00DF4FA9" w:rsidRPr="001C7662" w:rsidRDefault="00DF4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FORMA DA CASA DE MÁQUINAS</w:t>
            </w:r>
          </w:p>
        </w:tc>
        <w:tc>
          <w:tcPr>
            <w:tcW w:w="628" w:type="pct"/>
            <w:hideMark/>
          </w:tcPr>
          <w:p w:rsidR="00DF4FA9" w:rsidRPr="001C7662" w:rsidRDefault="00F0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29/02/2012</w:t>
            </w:r>
          </w:p>
        </w:tc>
        <w:tc>
          <w:tcPr>
            <w:tcW w:w="145" w:type="pct"/>
            <w:hideMark/>
          </w:tcPr>
          <w:p w:rsidR="00DF4FA9" w:rsidRPr="001C7662" w:rsidRDefault="00DF4FA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proofErr w:type="gram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51" w:type="pct"/>
            <w:vAlign w:val="center"/>
            <w:hideMark/>
          </w:tcPr>
          <w:p w:rsidR="00DF4FA9" w:rsidRPr="001C7662" w:rsidRDefault="00DF4FA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4FA9" w:rsidRPr="001C7662" w:rsidTr="00F06D1A">
        <w:trPr>
          <w:tblCellSpacing w:w="0" w:type="dxa"/>
          <w:jc w:val="center"/>
        </w:trPr>
        <w:tc>
          <w:tcPr>
            <w:tcW w:w="1553" w:type="pct"/>
            <w:tcBorders>
              <w:top w:val="single" w:sz="6" w:space="0" w:color="auto"/>
              <w:left w:val="outset" w:sz="6" w:space="0" w:color="auto"/>
              <w:bottom w:val="inset" w:sz="6" w:space="0" w:color="auto"/>
              <w:right w:val="single" w:sz="6" w:space="0" w:color="auto"/>
            </w:tcBorders>
            <w:hideMark/>
          </w:tcPr>
          <w:p w:rsidR="00DF4FA9" w:rsidRPr="00F06D1A" w:rsidRDefault="00DF4FA9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-801/FOR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HUPE-NEF-EST-PE-801-R00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inset" w:sz="6" w:space="0" w:color="auto"/>
              <w:right w:val="single" w:sz="6" w:space="0" w:color="auto"/>
            </w:tcBorders>
            <w:hideMark/>
          </w:tcPr>
          <w:p w:rsidR="00DF4FA9" w:rsidRPr="00BF4866" w:rsidRDefault="00D83958" w:rsidP="00BF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hyperlink r:id="rId20" w:history="1">
              <w:r w:rsidR="00DF4FA9" w:rsidRPr="00BF4866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S100502</w:t>
              </w:r>
              <w:r w:rsidR="00DF4FA9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1</w:t>
              </w:r>
            </w:hyperlink>
          </w:p>
        </w:tc>
        <w:tc>
          <w:tcPr>
            <w:tcW w:w="1787" w:type="pct"/>
            <w:tcBorders>
              <w:top w:val="single" w:sz="6" w:space="0" w:color="auto"/>
              <w:left w:val="single" w:sz="6" w:space="0" w:color="auto"/>
              <w:bottom w:val="inset" w:sz="6" w:space="0" w:color="auto"/>
              <w:right w:val="single" w:sz="6" w:space="0" w:color="auto"/>
            </w:tcBorders>
            <w:hideMark/>
          </w:tcPr>
          <w:p w:rsidR="00DF4FA9" w:rsidRPr="001C7662" w:rsidRDefault="00DF4FA9" w:rsidP="001A2F3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FORMA DA COBERTURA E DA COBERTURA DA CASA DE MÁQUINAS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inset" w:sz="6" w:space="0" w:color="auto"/>
              <w:right w:val="single" w:sz="6" w:space="0" w:color="auto"/>
            </w:tcBorders>
            <w:hideMark/>
          </w:tcPr>
          <w:p w:rsidR="00DF4FA9" w:rsidRPr="001C7662" w:rsidRDefault="00F06D1A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29/02/2012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inset" w:sz="6" w:space="0" w:color="auto"/>
              <w:right w:val="single" w:sz="6" w:space="0" w:color="auto"/>
            </w:tcBorders>
            <w:hideMark/>
          </w:tcPr>
          <w:p w:rsidR="00DF4FA9" w:rsidRPr="001C7662" w:rsidRDefault="00DF4FA9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proofErr w:type="gramEnd"/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DF4FA9" w:rsidRPr="001C7662" w:rsidRDefault="00DF4FA9" w:rsidP="00BF48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4FA9" w:rsidRPr="001C7662" w:rsidTr="00F06D1A">
        <w:trPr>
          <w:tblCellSpacing w:w="0" w:type="dxa"/>
          <w:jc w:val="center"/>
        </w:trPr>
        <w:tc>
          <w:tcPr>
            <w:tcW w:w="1553" w:type="pct"/>
            <w:tcBorders>
              <w:top w:val="single" w:sz="6" w:space="0" w:color="auto"/>
              <w:left w:val="outset" w:sz="6" w:space="0" w:color="auto"/>
              <w:bottom w:val="inset" w:sz="6" w:space="0" w:color="auto"/>
              <w:right w:val="single" w:sz="6" w:space="0" w:color="auto"/>
            </w:tcBorders>
            <w:hideMark/>
          </w:tcPr>
          <w:p w:rsidR="00DF4FA9" w:rsidRPr="00F06D1A" w:rsidRDefault="00DF4FA9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-901/FOR</w:t>
            </w:r>
            <w:r w:rsidRPr="00F06D1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HUPE-NEF-EST-PE-901-R00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inset" w:sz="6" w:space="0" w:color="auto"/>
              <w:right w:val="single" w:sz="6" w:space="0" w:color="auto"/>
            </w:tcBorders>
            <w:hideMark/>
          </w:tcPr>
          <w:p w:rsidR="00DF4FA9" w:rsidRPr="00BF4866" w:rsidRDefault="00D83958" w:rsidP="00BF486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hyperlink r:id="rId21" w:history="1">
              <w:r w:rsidR="00DF4FA9" w:rsidRPr="00BF4866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S100502</w:t>
              </w:r>
              <w:r w:rsidR="00DF4FA9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2</w:t>
              </w:r>
            </w:hyperlink>
          </w:p>
        </w:tc>
        <w:tc>
          <w:tcPr>
            <w:tcW w:w="1787" w:type="pct"/>
            <w:tcBorders>
              <w:top w:val="single" w:sz="6" w:space="0" w:color="auto"/>
              <w:left w:val="single" w:sz="6" w:space="0" w:color="auto"/>
              <w:bottom w:val="inset" w:sz="6" w:space="0" w:color="auto"/>
              <w:right w:val="single" w:sz="6" w:space="0" w:color="auto"/>
            </w:tcBorders>
            <w:hideMark/>
          </w:tcPr>
          <w:p w:rsidR="00DF4FA9" w:rsidRDefault="00DF4FA9" w:rsidP="00BF48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FORMA E CORTE AA DA ESCADA</w:t>
            </w:r>
          </w:p>
          <w:p w:rsidR="00DF4FA9" w:rsidRPr="001C7662" w:rsidRDefault="00DF4FA9" w:rsidP="00BF48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INCÊNDIO/SERVIÇO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inset" w:sz="6" w:space="0" w:color="auto"/>
              <w:right w:val="single" w:sz="6" w:space="0" w:color="auto"/>
            </w:tcBorders>
            <w:hideMark/>
          </w:tcPr>
          <w:p w:rsidR="00DF4FA9" w:rsidRPr="001C7662" w:rsidRDefault="00F06D1A" w:rsidP="00F0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="00DF4FA9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145" w:type="pct"/>
            <w:tcBorders>
              <w:top w:val="single" w:sz="6" w:space="0" w:color="auto"/>
              <w:left w:val="single" w:sz="6" w:space="0" w:color="auto"/>
              <w:bottom w:val="inset" w:sz="6" w:space="0" w:color="auto"/>
              <w:right w:val="single" w:sz="6" w:space="0" w:color="auto"/>
            </w:tcBorders>
            <w:hideMark/>
          </w:tcPr>
          <w:p w:rsidR="00DF4FA9" w:rsidRPr="001C7662" w:rsidRDefault="00DF4FA9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DF4FA9" w:rsidRPr="001C7662" w:rsidRDefault="00DF4FA9" w:rsidP="00BF48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335451" w:rsidRDefault="00335451" w:rsidP="00335451">
      <w:pPr>
        <w:tabs>
          <w:tab w:val="right" w:pos="9198"/>
        </w:tabs>
        <w:jc w:val="both"/>
        <w:rPr>
          <w:rFonts w:ascii="Arial" w:hAnsi="Arial"/>
          <w:b/>
          <w:sz w:val="24"/>
          <w:szCs w:val="24"/>
        </w:rPr>
      </w:pPr>
    </w:p>
    <w:p w:rsidR="00824CF4" w:rsidRDefault="00824CF4" w:rsidP="00335451">
      <w:pPr>
        <w:tabs>
          <w:tab w:val="right" w:pos="9198"/>
        </w:tabs>
        <w:jc w:val="both"/>
        <w:rPr>
          <w:rFonts w:ascii="Arial" w:hAnsi="Arial"/>
          <w:b/>
          <w:sz w:val="24"/>
          <w:szCs w:val="24"/>
        </w:rPr>
      </w:pPr>
    </w:p>
    <w:p w:rsidR="00BF4866" w:rsidRDefault="00A60397" w:rsidP="00335451">
      <w:pPr>
        <w:tabs>
          <w:tab w:val="right" w:pos="9198"/>
        </w:tabs>
        <w:jc w:val="both"/>
        <w:rPr>
          <w:rFonts w:cs="Arial"/>
          <w:color w:val="000000"/>
          <w:sz w:val="22"/>
          <w:szCs w:val="22"/>
        </w:rPr>
      </w:pPr>
      <w:proofErr w:type="gramStart"/>
      <w:r>
        <w:rPr>
          <w:rFonts w:ascii="Arial" w:hAnsi="Arial"/>
          <w:b/>
          <w:sz w:val="24"/>
          <w:szCs w:val="24"/>
        </w:rPr>
        <w:t>3</w:t>
      </w:r>
      <w:proofErr w:type="gramEnd"/>
      <w:r w:rsidR="00335451">
        <w:rPr>
          <w:rFonts w:ascii="Arial" w:hAnsi="Arial"/>
          <w:b/>
          <w:sz w:val="24"/>
          <w:szCs w:val="24"/>
        </w:rPr>
        <w:t xml:space="preserve"> )Armações </w:t>
      </w:r>
    </w:p>
    <w:p w:rsidR="00750BC8" w:rsidRDefault="00335451" w:rsidP="001C7662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lastRenderedPageBreak/>
        <w:t xml:space="preserve">    </w:t>
      </w:r>
      <w:r w:rsidR="00A60397">
        <w:rPr>
          <w:rFonts w:cs="Arial"/>
          <w:color w:val="000000"/>
          <w:sz w:val="22"/>
          <w:szCs w:val="22"/>
        </w:rPr>
        <w:t>3a-</w:t>
      </w:r>
      <w:r w:rsidR="00BF4866">
        <w:rPr>
          <w:rFonts w:cs="Arial"/>
          <w:color w:val="000000"/>
          <w:sz w:val="22"/>
          <w:szCs w:val="22"/>
        </w:rPr>
        <w:t>Armações</w:t>
      </w:r>
      <w:r w:rsidR="00FD6676">
        <w:rPr>
          <w:rFonts w:cs="Arial"/>
          <w:color w:val="000000"/>
          <w:sz w:val="22"/>
          <w:szCs w:val="22"/>
        </w:rPr>
        <w:t xml:space="preserve"> d</w:t>
      </w:r>
      <w:r w:rsidR="00BE2157">
        <w:rPr>
          <w:rFonts w:cs="Arial"/>
          <w:color w:val="000000"/>
          <w:sz w:val="22"/>
          <w:szCs w:val="22"/>
        </w:rPr>
        <w:t>a</w:t>
      </w:r>
      <w:r w:rsidR="00FD6676">
        <w:rPr>
          <w:rFonts w:cs="Arial"/>
          <w:color w:val="000000"/>
          <w:sz w:val="22"/>
          <w:szCs w:val="22"/>
        </w:rPr>
        <w:t xml:space="preserve"> </w:t>
      </w:r>
      <w:r w:rsidR="00BE2157">
        <w:rPr>
          <w:rFonts w:cs="Arial"/>
          <w:color w:val="000000"/>
          <w:sz w:val="22"/>
          <w:szCs w:val="22"/>
        </w:rPr>
        <w:t>Fundação</w:t>
      </w:r>
      <w:r>
        <w:rPr>
          <w:rFonts w:cs="Arial"/>
          <w:color w:val="000000"/>
          <w:sz w:val="22"/>
          <w:szCs w:val="22"/>
        </w:rPr>
        <w:t xml:space="preserve"> </w:t>
      </w:r>
    </w:p>
    <w:p w:rsidR="00FD6676" w:rsidRPr="00FD6676" w:rsidRDefault="00FD6676" w:rsidP="00FD6676"/>
    <w:tbl>
      <w:tblPr>
        <w:tblW w:w="4906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53"/>
        <w:gridCol w:w="911"/>
        <w:gridCol w:w="1051"/>
        <w:gridCol w:w="2896"/>
        <w:gridCol w:w="1071"/>
        <w:gridCol w:w="441"/>
        <w:gridCol w:w="721"/>
      </w:tblGrid>
      <w:tr w:rsidR="003118F3" w:rsidRPr="001C7662" w:rsidTr="00863243">
        <w:trPr>
          <w:tblCellSpacing w:w="0" w:type="dxa"/>
          <w:jc w:val="center"/>
        </w:trPr>
        <w:tc>
          <w:tcPr>
            <w:tcW w:w="1387" w:type="pct"/>
            <w:hideMark/>
          </w:tcPr>
          <w:p w:rsidR="00BF4866" w:rsidRPr="001C7662" w:rsidRDefault="00BF4866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Folha :</w:t>
            </w:r>
            <w:proofErr w:type="gramEnd"/>
          </w:p>
        </w:tc>
        <w:tc>
          <w:tcPr>
            <w:tcW w:w="273" w:type="pct"/>
            <w:hideMark/>
          </w:tcPr>
          <w:p w:rsidR="00BF4866" w:rsidRPr="001C7662" w:rsidRDefault="00BF4866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Arquivo: </w:t>
            </w:r>
          </w:p>
        </w:tc>
        <w:tc>
          <w:tcPr>
            <w:tcW w:w="0" w:type="auto"/>
            <w:hideMark/>
          </w:tcPr>
          <w:p w:rsidR="00BF4866" w:rsidRPr="001C7662" w:rsidRDefault="00BE2157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rna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proofErr w:type="spellEnd"/>
          </w:p>
        </w:tc>
        <w:tc>
          <w:tcPr>
            <w:tcW w:w="0" w:type="auto"/>
            <w:hideMark/>
          </w:tcPr>
          <w:p w:rsidR="00BF4866" w:rsidRPr="001C7662" w:rsidRDefault="00BF4866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Título: </w:t>
            </w:r>
          </w:p>
        </w:tc>
        <w:tc>
          <w:tcPr>
            <w:tcW w:w="0" w:type="auto"/>
            <w:hideMark/>
          </w:tcPr>
          <w:p w:rsidR="00BF4866" w:rsidRPr="001C7662" w:rsidRDefault="00BF4866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Data da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missão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inicial: </w:t>
            </w:r>
          </w:p>
        </w:tc>
        <w:tc>
          <w:tcPr>
            <w:tcW w:w="0" w:type="auto"/>
            <w:hideMark/>
          </w:tcPr>
          <w:p w:rsidR="00BF4866" w:rsidRPr="001C7662" w:rsidRDefault="00BF4866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Nr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últ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v.:</w:t>
            </w:r>
          </w:p>
        </w:tc>
        <w:tc>
          <w:tcPr>
            <w:tcW w:w="0" w:type="auto"/>
            <w:hideMark/>
          </w:tcPr>
          <w:p w:rsidR="00BF4866" w:rsidRPr="001C7662" w:rsidRDefault="00BF4866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Data da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última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visão: </w:t>
            </w:r>
          </w:p>
        </w:tc>
      </w:tr>
      <w:tr w:rsidR="003118F3" w:rsidRPr="001C7662" w:rsidTr="00863243">
        <w:trPr>
          <w:tblCellSpacing w:w="0" w:type="dxa"/>
          <w:jc w:val="center"/>
        </w:trPr>
        <w:tc>
          <w:tcPr>
            <w:tcW w:w="1387" w:type="pct"/>
            <w:hideMark/>
          </w:tcPr>
          <w:p w:rsidR="00BF4866" w:rsidRPr="000E6F1E" w:rsidRDefault="00BF4866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="00BE2157" w:rsidRPr="006A470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6A470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 w:rsidR="00824CF4" w:rsidRPr="006A470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102</w:t>
            </w:r>
            <w:r w:rsidR="00B47FD1" w:rsidRPr="006A470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102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273" w:type="pct"/>
            <w:hideMark/>
          </w:tcPr>
          <w:p w:rsidR="00BF4866" w:rsidRPr="001C7662" w:rsidRDefault="00D83958" w:rsidP="005F61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22" w:history="1">
              <w:r w:rsidR="00BF4866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F4866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3118F3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  <w:r w:rsidR="005F61F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BF4866" w:rsidRPr="001C7662" w:rsidRDefault="003118F3" w:rsidP="003118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ARMAÇÃO DAS PAREDES E LAJES INFERIORES DO RESERVATÓRIO INFERIOR</w:t>
            </w:r>
          </w:p>
        </w:tc>
        <w:tc>
          <w:tcPr>
            <w:tcW w:w="0" w:type="auto"/>
            <w:hideMark/>
          </w:tcPr>
          <w:p w:rsidR="00BF4866" w:rsidRPr="001C7662" w:rsidRDefault="006A470C" w:rsidP="006A47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BF4866" w:rsidRPr="001C7662" w:rsidRDefault="00BE2157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BF4866"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863243">
        <w:trPr>
          <w:tblCellSpacing w:w="0" w:type="dxa"/>
          <w:jc w:val="center"/>
        </w:trPr>
        <w:tc>
          <w:tcPr>
            <w:tcW w:w="1387" w:type="pct"/>
            <w:hideMark/>
          </w:tcPr>
          <w:p w:rsidR="00BF4866" w:rsidRDefault="00BF4866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</w:p>
          <w:p w:rsidR="0018522D" w:rsidRPr="0039155A" w:rsidRDefault="0018522D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273" w:type="pct"/>
            <w:hideMark/>
          </w:tcPr>
          <w:p w:rsidR="00BF4866" w:rsidRPr="0039155A" w:rsidRDefault="00BF4866" w:rsidP="00BE21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hideMark/>
          </w:tcPr>
          <w:p w:rsidR="00BF4866" w:rsidRPr="0039155A" w:rsidRDefault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hideMark/>
          </w:tcPr>
          <w:p w:rsidR="00BF4866" w:rsidRPr="0039155A" w:rsidRDefault="00BF4866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hideMark/>
          </w:tcPr>
          <w:p w:rsidR="00BF4866" w:rsidRPr="0039155A" w:rsidRDefault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hideMark/>
          </w:tcPr>
          <w:p w:rsidR="00BF4866" w:rsidRPr="0039155A" w:rsidRDefault="00BF4866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hideMark/>
          </w:tcPr>
          <w:p w:rsidR="00BF4866" w:rsidRPr="0039155A" w:rsidRDefault="00BF4866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3118F3" w:rsidRPr="001C7662" w:rsidTr="00863243">
        <w:trPr>
          <w:tblCellSpacing w:w="0" w:type="dxa"/>
          <w:jc w:val="center"/>
        </w:trPr>
        <w:tc>
          <w:tcPr>
            <w:tcW w:w="1387" w:type="pct"/>
            <w:hideMark/>
          </w:tcPr>
          <w:p w:rsidR="00BF4866" w:rsidRPr="000E6F1E" w:rsidRDefault="00BE2157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-10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-10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-R00</w:t>
            </w:r>
          </w:p>
        </w:tc>
        <w:tc>
          <w:tcPr>
            <w:tcW w:w="273" w:type="pct"/>
            <w:hideMark/>
          </w:tcPr>
          <w:p w:rsidR="00BF4866" w:rsidRPr="0039155A" w:rsidRDefault="00D83958" w:rsidP="000F13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hyperlink r:id="rId23" w:history="1">
              <w:r w:rsidR="00BF4866" w:rsidRPr="0039155A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S10050</w:t>
              </w:r>
            </w:hyperlink>
            <w:r w:rsidR="000F13CD" w:rsidRPr="0039155A">
              <w:rPr>
                <w:u w:val="single"/>
              </w:rPr>
              <w:t>30</w:t>
            </w:r>
          </w:p>
        </w:tc>
        <w:tc>
          <w:tcPr>
            <w:tcW w:w="0" w:type="auto"/>
            <w:hideMark/>
          </w:tcPr>
          <w:p w:rsidR="00BF4866" w:rsidRPr="001C7662" w:rsidRDefault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BF4866" w:rsidRPr="001C7662" w:rsidRDefault="000F13C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ARMAÇÃO DA CASA DE MÁQUINAS DO ELEVADOR</w:t>
            </w:r>
          </w:p>
        </w:tc>
        <w:tc>
          <w:tcPr>
            <w:tcW w:w="0" w:type="auto"/>
            <w:hideMark/>
          </w:tcPr>
          <w:p w:rsidR="00BF4866" w:rsidRPr="001C7662" w:rsidRDefault="000F13CD" w:rsidP="000F13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BF4866" w:rsidRPr="001C7662" w:rsidRDefault="00BE2157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BF4866"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863243">
        <w:trPr>
          <w:tblCellSpacing w:w="0" w:type="dxa"/>
          <w:jc w:val="center"/>
        </w:trPr>
        <w:tc>
          <w:tcPr>
            <w:tcW w:w="1387" w:type="pct"/>
            <w:hideMark/>
          </w:tcPr>
          <w:p w:rsidR="00BF4866" w:rsidRPr="000E6F1E" w:rsidRDefault="00BE2157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-10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-10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-R00</w:t>
            </w:r>
          </w:p>
        </w:tc>
        <w:tc>
          <w:tcPr>
            <w:tcW w:w="273" w:type="pct"/>
            <w:hideMark/>
          </w:tcPr>
          <w:p w:rsidR="00BF4866" w:rsidRPr="001C7662" w:rsidRDefault="00D83958" w:rsidP="00BE21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24" w:history="1">
              <w:r w:rsidR="00BF4866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F4866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BE2157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5F61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XXXXXXXX</w:t>
            </w:r>
          </w:p>
        </w:tc>
        <w:tc>
          <w:tcPr>
            <w:tcW w:w="0" w:type="auto"/>
            <w:hideMark/>
          </w:tcPr>
          <w:p w:rsidR="00BF4866" w:rsidRPr="001C7662" w:rsidRDefault="00BF48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BF4866" w:rsidRPr="001C7662" w:rsidRDefault="009A4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BF4866" w:rsidRPr="001C7662" w:rsidRDefault="00BF4866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hideMark/>
          </w:tcPr>
          <w:p w:rsidR="00BF4866" w:rsidRPr="001C7662" w:rsidRDefault="00BF4866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863243">
        <w:trPr>
          <w:tblCellSpacing w:w="0" w:type="dxa"/>
          <w:jc w:val="center"/>
        </w:trPr>
        <w:tc>
          <w:tcPr>
            <w:tcW w:w="1387" w:type="pct"/>
            <w:hideMark/>
          </w:tcPr>
          <w:p w:rsidR="00BF4866" w:rsidRPr="000E6F1E" w:rsidRDefault="00BE2157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-10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-10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-R00</w:t>
            </w:r>
          </w:p>
        </w:tc>
        <w:tc>
          <w:tcPr>
            <w:tcW w:w="273" w:type="pct"/>
            <w:hideMark/>
          </w:tcPr>
          <w:p w:rsidR="00BF4866" w:rsidRPr="001C7662" w:rsidRDefault="00D83958" w:rsidP="00BE21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25" w:history="1">
              <w:r w:rsidR="00BF4866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F4866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BE2157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5F61F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XXXXXXXX</w:t>
            </w:r>
          </w:p>
        </w:tc>
        <w:tc>
          <w:tcPr>
            <w:tcW w:w="0" w:type="auto"/>
            <w:hideMark/>
          </w:tcPr>
          <w:p w:rsidR="00BF4866" w:rsidRPr="001C7662" w:rsidRDefault="00BF486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BF4866" w:rsidRPr="001C7662" w:rsidRDefault="009A49D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BF4866" w:rsidRPr="001C7662" w:rsidRDefault="00BE2157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BF4866"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1C76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bookmarkEnd w:id="0"/>
    <w:bookmarkEnd w:id="1"/>
    <w:p w:rsidR="00FD6676" w:rsidRDefault="00335451" w:rsidP="00FD6676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</w:t>
      </w:r>
      <w:r w:rsidR="00A60397">
        <w:rPr>
          <w:rFonts w:cs="Arial"/>
          <w:color w:val="000000"/>
          <w:sz w:val="22"/>
          <w:szCs w:val="22"/>
        </w:rPr>
        <w:t>3b-</w:t>
      </w:r>
      <w:r w:rsidR="00BF4866">
        <w:rPr>
          <w:rFonts w:cs="Arial"/>
          <w:color w:val="000000"/>
          <w:sz w:val="22"/>
          <w:szCs w:val="22"/>
        </w:rPr>
        <w:t>Armações</w:t>
      </w:r>
      <w:r w:rsidR="00FD6676">
        <w:rPr>
          <w:rFonts w:cs="Arial"/>
          <w:color w:val="000000"/>
          <w:sz w:val="22"/>
          <w:szCs w:val="22"/>
        </w:rPr>
        <w:t xml:space="preserve"> d</w:t>
      </w:r>
      <w:r w:rsidR="00BE2157">
        <w:rPr>
          <w:rFonts w:cs="Arial"/>
          <w:color w:val="000000"/>
          <w:sz w:val="22"/>
          <w:szCs w:val="22"/>
        </w:rPr>
        <w:t>o Térreo</w:t>
      </w:r>
      <w:r>
        <w:rPr>
          <w:rFonts w:cs="Arial"/>
          <w:color w:val="000000"/>
          <w:sz w:val="22"/>
          <w:szCs w:val="22"/>
        </w:rPr>
        <w:t xml:space="preserve"> </w:t>
      </w:r>
    </w:p>
    <w:p w:rsidR="007C37AC" w:rsidRDefault="007C37AC" w:rsidP="00472994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tbl>
      <w:tblPr>
        <w:tblW w:w="4987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72"/>
        <w:gridCol w:w="911"/>
        <w:gridCol w:w="1437"/>
        <w:gridCol w:w="2394"/>
        <w:gridCol w:w="1394"/>
        <w:gridCol w:w="498"/>
        <w:gridCol w:w="896"/>
      </w:tblGrid>
      <w:tr w:rsidR="003118F3" w:rsidRPr="001C7662" w:rsidTr="00863243">
        <w:trPr>
          <w:tblCellSpacing w:w="0" w:type="dxa"/>
          <w:jc w:val="center"/>
        </w:trPr>
        <w:tc>
          <w:tcPr>
            <w:tcW w:w="1186" w:type="pct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Folha :</w:t>
            </w:r>
            <w:proofErr w:type="gramEnd"/>
          </w:p>
        </w:tc>
        <w:tc>
          <w:tcPr>
            <w:tcW w:w="70" w:type="pct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Arquivo: 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rna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Título: </w:t>
            </w:r>
          </w:p>
        </w:tc>
        <w:tc>
          <w:tcPr>
            <w:tcW w:w="0" w:type="auto"/>
            <w:hideMark/>
          </w:tcPr>
          <w:p w:rsidR="00BF4866" w:rsidRPr="001C7662" w:rsidRDefault="00BF4866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Data da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missão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inicial: </w:t>
            </w:r>
          </w:p>
        </w:tc>
        <w:tc>
          <w:tcPr>
            <w:tcW w:w="0" w:type="auto"/>
            <w:hideMark/>
          </w:tcPr>
          <w:p w:rsidR="00BF4866" w:rsidRPr="001C7662" w:rsidRDefault="00BF4866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Nr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últ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v.:</w:t>
            </w:r>
          </w:p>
        </w:tc>
        <w:tc>
          <w:tcPr>
            <w:tcW w:w="0" w:type="auto"/>
            <w:hideMark/>
          </w:tcPr>
          <w:p w:rsidR="00BF4866" w:rsidRPr="001C7662" w:rsidRDefault="00BF4866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Data da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última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visão: </w:t>
            </w:r>
          </w:p>
        </w:tc>
      </w:tr>
      <w:tr w:rsidR="003118F3" w:rsidRPr="001C7662" w:rsidTr="00863243">
        <w:trPr>
          <w:tblCellSpacing w:w="0" w:type="dxa"/>
          <w:jc w:val="center"/>
        </w:trPr>
        <w:tc>
          <w:tcPr>
            <w:tcW w:w="1186" w:type="pct"/>
            <w:hideMark/>
          </w:tcPr>
          <w:p w:rsidR="00BF4866" w:rsidRPr="00711D7E" w:rsidRDefault="005F238B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F27AA">
              <w:rPr>
                <w:sz w:val="15"/>
                <w:szCs w:val="15"/>
                <w:lang w:val="en-US"/>
              </w:rPr>
              <w:t> </w:t>
            </w:r>
            <w:r w:rsidRPr="00711D7E">
              <w:rPr>
                <w:rFonts w:ascii="Arial" w:hAnsi="Arial" w:cs="Arial"/>
                <w:sz w:val="18"/>
                <w:szCs w:val="18"/>
                <w:lang w:val="en-US"/>
              </w:rPr>
              <w:t xml:space="preserve">EST-202/ARM </w:t>
            </w:r>
            <w:r w:rsidRPr="00711D7E">
              <w:rPr>
                <w:rFonts w:ascii="Arial" w:hAnsi="Arial" w:cs="Arial"/>
                <w:sz w:val="18"/>
                <w:szCs w:val="18"/>
                <w:lang w:val="en-US"/>
              </w:rPr>
              <w:br/>
              <w:t> HUPE-NEF-EST-PE-202-R0</w:t>
            </w:r>
            <w:r w:rsidR="007D0A8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70" w:type="pct"/>
            <w:hideMark/>
          </w:tcPr>
          <w:p w:rsidR="00BF4866" w:rsidRPr="001C7662" w:rsidRDefault="00D83958" w:rsidP="005F23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26" w:history="1">
              <w:r w:rsidR="00BF4866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F4866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5F238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37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BF4866" w:rsidRPr="001C7662" w:rsidRDefault="005F238B" w:rsidP="00FD66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15"/>
                <w:szCs w:val="15"/>
              </w:rPr>
              <w:t xml:space="preserve"> ARMAÇÃO POSITIVA </w:t>
            </w:r>
            <w:r>
              <w:rPr>
                <w:sz w:val="15"/>
                <w:szCs w:val="15"/>
              </w:rPr>
              <w:br/>
              <w:t xml:space="preserve"> DAS LAJES DO TÉRREO </w:t>
            </w:r>
            <w:r>
              <w:rPr>
                <w:sz w:val="15"/>
                <w:szCs w:val="15"/>
              </w:rPr>
              <w:br/>
              <w:t> </w:t>
            </w:r>
          </w:p>
        </w:tc>
        <w:tc>
          <w:tcPr>
            <w:tcW w:w="0" w:type="auto"/>
            <w:hideMark/>
          </w:tcPr>
          <w:p w:rsidR="00BF4866" w:rsidRPr="001C7662" w:rsidRDefault="00711D7E" w:rsidP="005F23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="005F238B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863243">
        <w:trPr>
          <w:tblCellSpacing w:w="0" w:type="dxa"/>
          <w:jc w:val="center"/>
        </w:trPr>
        <w:tc>
          <w:tcPr>
            <w:tcW w:w="1186" w:type="pct"/>
            <w:hideMark/>
          </w:tcPr>
          <w:p w:rsidR="00BF4866" w:rsidRPr="00711D7E" w:rsidRDefault="005F238B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711D7E">
              <w:rPr>
                <w:rFonts w:ascii="Arial" w:hAnsi="Arial" w:cs="Arial"/>
                <w:sz w:val="18"/>
                <w:szCs w:val="18"/>
                <w:lang w:val="en-US"/>
              </w:rPr>
              <w:t xml:space="preserve"> EST-203/ARM </w:t>
            </w:r>
            <w:r w:rsidRPr="00711D7E">
              <w:rPr>
                <w:rFonts w:ascii="Arial" w:hAnsi="Arial" w:cs="Arial"/>
                <w:sz w:val="18"/>
                <w:szCs w:val="18"/>
                <w:lang w:val="en-US"/>
              </w:rPr>
              <w:br/>
              <w:t> HUPE-NEF-EST-PE-203-R0</w:t>
            </w:r>
            <w:r w:rsidR="007D0A80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70" w:type="pct"/>
            <w:hideMark/>
          </w:tcPr>
          <w:p w:rsidR="00BF4866" w:rsidRPr="001C7662" w:rsidRDefault="00D83958" w:rsidP="005F23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27" w:history="1">
              <w:r w:rsidR="00BF4866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F4866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5F238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38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BF4866" w:rsidRPr="001C7662" w:rsidRDefault="005F238B" w:rsidP="00FD66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sz w:val="15"/>
                <w:szCs w:val="15"/>
              </w:rPr>
              <w:t xml:space="preserve">ARMAÇÃO NEGATIVA </w:t>
            </w:r>
            <w:r>
              <w:rPr>
                <w:sz w:val="15"/>
                <w:szCs w:val="15"/>
              </w:rPr>
              <w:br/>
              <w:t> DAS LAJES DO TÉRREO</w:t>
            </w:r>
          </w:p>
        </w:tc>
        <w:tc>
          <w:tcPr>
            <w:tcW w:w="0" w:type="auto"/>
            <w:hideMark/>
          </w:tcPr>
          <w:p w:rsidR="00BF4866" w:rsidRPr="001C7662" w:rsidRDefault="00711D7E" w:rsidP="00711D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863243">
        <w:trPr>
          <w:tblCellSpacing w:w="0" w:type="dxa"/>
          <w:jc w:val="center"/>
        </w:trPr>
        <w:tc>
          <w:tcPr>
            <w:tcW w:w="1186" w:type="pct"/>
            <w:hideMark/>
          </w:tcPr>
          <w:p w:rsidR="00BF4866" w:rsidRPr="000E6F1E" w:rsidRDefault="00BF4866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204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70" w:type="pct"/>
            <w:hideMark/>
          </w:tcPr>
          <w:p w:rsidR="00BF4866" w:rsidRPr="001C7662" w:rsidRDefault="00D83958" w:rsidP="00BE21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28" w:history="1">
              <w:r w:rsidR="00BF4866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F4866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BE2157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5F61F9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XXXXXXXX</w:t>
            </w:r>
            <w:r w:rsidR="00BF4866"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  </w:t>
            </w:r>
          </w:p>
        </w:tc>
        <w:tc>
          <w:tcPr>
            <w:tcW w:w="0" w:type="auto"/>
            <w:hideMark/>
          </w:tcPr>
          <w:p w:rsidR="00BF4866" w:rsidRPr="001C7662" w:rsidRDefault="009A49DA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863243">
        <w:trPr>
          <w:tblCellSpacing w:w="0" w:type="dxa"/>
          <w:jc w:val="center"/>
        </w:trPr>
        <w:tc>
          <w:tcPr>
            <w:tcW w:w="1186" w:type="pct"/>
            <w:hideMark/>
          </w:tcPr>
          <w:p w:rsidR="00BF4866" w:rsidRPr="000E6F1E" w:rsidRDefault="00BF4866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205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70" w:type="pct"/>
            <w:hideMark/>
          </w:tcPr>
          <w:p w:rsidR="00BF4866" w:rsidRPr="001C7662" w:rsidRDefault="00D83958" w:rsidP="00BE21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29" w:history="1">
              <w:r w:rsidR="00BF4866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F4866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BE2157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5F61F9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XXXXXXXX</w:t>
            </w:r>
            <w:r w:rsidR="00BF4866"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BF4866" w:rsidRPr="001C7662" w:rsidRDefault="009A49DA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863243">
        <w:trPr>
          <w:tblCellSpacing w:w="0" w:type="dxa"/>
          <w:jc w:val="center"/>
        </w:trPr>
        <w:tc>
          <w:tcPr>
            <w:tcW w:w="1186" w:type="pct"/>
            <w:hideMark/>
          </w:tcPr>
          <w:p w:rsidR="00BF4866" w:rsidRPr="000E6F1E" w:rsidRDefault="00BF4866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206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 w:rsidR="00BE215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70" w:type="pct"/>
            <w:hideMark/>
          </w:tcPr>
          <w:p w:rsidR="00BF4866" w:rsidRPr="001C7662" w:rsidRDefault="00D83958" w:rsidP="00BE21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30" w:history="1">
              <w:r w:rsidR="00BF4866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F4866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BE2157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5F61F9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XXXXXXXX</w:t>
            </w:r>
            <w:r w:rsidR="00BF4866"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BF4866" w:rsidRPr="001C7662" w:rsidRDefault="009A49DA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FD6676" w:rsidRDefault="00FD6676" w:rsidP="00472994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p w:rsidR="00863243" w:rsidRDefault="00863243" w:rsidP="00472994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p w:rsidR="00863243" w:rsidRDefault="00863243" w:rsidP="00472994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p w:rsidR="00863243" w:rsidRDefault="00863243" w:rsidP="00472994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p w:rsidR="00863243" w:rsidRDefault="00863243" w:rsidP="00472994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p w:rsidR="0018522D" w:rsidRDefault="0018522D" w:rsidP="00472994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p w:rsidR="00FD6676" w:rsidRDefault="00335451" w:rsidP="00FD6676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lastRenderedPageBreak/>
        <w:t xml:space="preserve">   </w:t>
      </w:r>
      <w:r w:rsidR="00A60397">
        <w:rPr>
          <w:rFonts w:cs="Arial"/>
          <w:color w:val="000000"/>
          <w:sz w:val="22"/>
          <w:szCs w:val="22"/>
        </w:rPr>
        <w:t>3c-</w:t>
      </w:r>
      <w:r>
        <w:rPr>
          <w:rFonts w:cs="Arial"/>
          <w:color w:val="000000"/>
          <w:sz w:val="22"/>
          <w:szCs w:val="22"/>
        </w:rPr>
        <w:t xml:space="preserve"> </w:t>
      </w:r>
      <w:r w:rsidR="00BF4866">
        <w:rPr>
          <w:rFonts w:cs="Arial"/>
          <w:color w:val="000000"/>
          <w:sz w:val="22"/>
          <w:szCs w:val="22"/>
        </w:rPr>
        <w:t>Armações</w:t>
      </w:r>
      <w:proofErr w:type="gramStart"/>
      <w:r w:rsidR="00FD6676">
        <w:rPr>
          <w:rFonts w:cs="Arial"/>
          <w:color w:val="000000"/>
          <w:sz w:val="22"/>
          <w:szCs w:val="22"/>
        </w:rPr>
        <w:t xml:space="preserve"> </w:t>
      </w:r>
      <w:r w:rsidR="00BE2157">
        <w:rPr>
          <w:rFonts w:cs="Arial"/>
          <w:color w:val="000000"/>
          <w:sz w:val="22"/>
          <w:szCs w:val="22"/>
        </w:rPr>
        <w:t xml:space="preserve"> </w:t>
      </w:r>
      <w:proofErr w:type="gramEnd"/>
      <w:r w:rsidR="00BE2157">
        <w:rPr>
          <w:rFonts w:cs="Arial"/>
          <w:color w:val="000000"/>
          <w:sz w:val="22"/>
          <w:szCs w:val="22"/>
        </w:rPr>
        <w:t>do 2º Pavimento</w:t>
      </w:r>
      <w:r>
        <w:rPr>
          <w:rFonts w:cs="Arial"/>
          <w:color w:val="000000"/>
          <w:sz w:val="22"/>
          <w:szCs w:val="22"/>
        </w:rPr>
        <w:t xml:space="preserve"> </w:t>
      </w:r>
    </w:p>
    <w:p w:rsidR="00FD6676" w:rsidRDefault="00FD6676" w:rsidP="00FD6676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tbl>
      <w:tblPr>
        <w:tblW w:w="49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95"/>
        <w:gridCol w:w="911"/>
        <w:gridCol w:w="1101"/>
        <w:gridCol w:w="4092"/>
        <w:gridCol w:w="1071"/>
        <w:gridCol w:w="441"/>
        <w:gridCol w:w="721"/>
      </w:tblGrid>
      <w:tr w:rsidR="0011271C" w:rsidRPr="001C7662" w:rsidTr="00FD6676">
        <w:trPr>
          <w:tblCellSpacing w:w="0" w:type="dxa"/>
          <w:jc w:val="center"/>
        </w:trPr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Folha :</w:t>
            </w:r>
            <w:proofErr w:type="gramEnd"/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Arquivo: 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rna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proofErr w:type="spellEnd"/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Título: </w:t>
            </w:r>
          </w:p>
        </w:tc>
        <w:tc>
          <w:tcPr>
            <w:tcW w:w="0" w:type="auto"/>
            <w:hideMark/>
          </w:tcPr>
          <w:p w:rsidR="00BF4866" w:rsidRPr="001C7662" w:rsidRDefault="00BF4866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Data da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missão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inicial: </w:t>
            </w:r>
          </w:p>
        </w:tc>
        <w:tc>
          <w:tcPr>
            <w:tcW w:w="0" w:type="auto"/>
            <w:hideMark/>
          </w:tcPr>
          <w:p w:rsidR="00BF4866" w:rsidRPr="001C7662" w:rsidRDefault="00BF4866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Nr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últ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v.:</w:t>
            </w:r>
          </w:p>
        </w:tc>
        <w:tc>
          <w:tcPr>
            <w:tcW w:w="0" w:type="auto"/>
            <w:hideMark/>
          </w:tcPr>
          <w:p w:rsidR="00BF4866" w:rsidRPr="001C7662" w:rsidRDefault="00BF4866" w:rsidP="00BF48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Data da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última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visão: </w:t>
            </w:r>
          </w:p>
        </w:tc>
      </w:tr>
      <w:tr w:rsidR="0011271C" w:rsidRPr="001C7662" w:rsidTr="00FD6676">
        <w:trPr>
          <w:tblCellSpacing w:w="0" w:type="dxa"/>
          <w:jc w:val="center"/>
        </w:trPr>
        <w:tc>
          <w:tcPr>
            <w:tcW w:w="0" w:type="auto"/>
            <w:hideMark/>
          </w:tcPr>
          <w:p w:rsidR="00BF4866" w:rsidRPr="000F13CD" w:rsidRDefault="00DC20B1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F13CD">
              <w:rPr>
                <w:rFonts w:ascii="Arial" w:hAnsi="Arial" w:cs="Arial"/>
                <w:sz w:val="18"/>
                <w:szCs w:val="15"/>
                <w:lang w:val="en-US"/>
              </w:rPr>
              <w:t xml:space="preserve"> EST-302/ARM </w:t>
            </w:r>
            <w:r w:rsidRPr="000F13CD">
              <w:rPr>
                <w:rFonts w:ascii="Arial" w:hAnsi="Arial" w:cs="Arial"/>
                <w:sz w:val="18"/>
                <w:szCs w:val="15"/>
                <w:lang w:val="en-US"/>
              </w:rPr>
              <w:br/>
              <w:t> HUPE-NEF-EST-PE-302-R00</w:t>
            </w:r>
          </w:p>
        </w:tc>
        <w:tc>
          <w:tcPr>
            <w:tcW w:w="0" w:type="auto"/>
            <w:hideMark/>
          </w:tcPr>
          <w:p w:rsidR="00BF4866" w:rsidRPr="001C7662" w:rsidRDefault="00D83958" w:rsidP="008026B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31" w:history="1">
              <w:r w:rsidR="00BF4866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F4866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8026B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39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BF4866" w:rsidP="00D64A1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D64A13" w:rsidRPr="0011271C" w:rsidRDefault="00DC20B1" w:rsidP="00D64A1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271C">
              <w:rPr>
                <w:rFonts w:ascii="Arial" w:hAnsi="Arial" w:cs="Arial"/>
                <w:sz w:val="18"/>
                <w:szCs w:val="15"/>
              </w:rPr>
              <w:t xml:space="preserve">ARMAÇÃO POSITIVA </w:t>
            </w:r>
            <w:r w:rsidRPr="0011271C">
              <w:rPr>
                <w:rFonts w:ascii="Arial" w:hAnsi="Arial" w:cs="Arial"/>
                <w:sz w:val="18"/>
                <w:szCs w:val="15"/>
              </w:rPr>
              <w:br/>
              <w:t> DAS LAJES DO 2º PAVIMENTO</w:t>
            </w:r>
          </w:p>
        </w:tc>
        <w:tc>
          <w:tcPr>
            <w:tcW w:w="0" w:type="auto"/>
            <w:hideMark/>
          </w:tcPr>
          <w:p w:rsidR="00BF4866" w:rsidRPr="001C7662" w:rsidRDefault="00625215" w:rsidP="00625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271C" w:rsidRPr="001C7662" w:rsidTr="00FD6676">
        <w:trPr>
          <w:tblCellSpacing w:w="0" w:type="dxa"/>
          <w:jc w:val="center"/>
        </w:trPr>
        <w:tc>
          <w:tcPr>
            <w:tcW w:w="0" w:type="auto"/>
            <w:hideMark/>
          </w:tcPr>
          <w:p w:rsidR="00BF4866" w:rsidRPr="000F13CD" w:rsidRDefault="00DC20B1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F13CD">
              <w:rPr>
                <w:rFonts w:ascii="Arial" w:hAnsi="Arial" w:cs="Arial"/>
                <w:sz w:val="18"/>
                <w:szCs w:val="15"/>
                <w:lang w:val="en-US"/>
              </w:rPr>
              <w:t xml:space="preserve"> EST-303/ARM </w:t>
            </w:r>
            <w:r w:rsidRPr="000F13CD">
              <w:rPr>
                <w:rFonts w:ascii="Arial" w:hAnsi="Arial" w:cs="Arial"/>
                <w:sz w:val="18"/>
                <w:szCs w:val="15"/>
                <w:lang w:val="en-US"/>
              </w:rPr>
              <w:br/>
              <w:t> HUPE-NEF-EST-PE-303-R00</w:t>
            </w:r>
          </w:p>
        </w:tc>
        <w:tc>
          <w:tcPr>
            <w:tcW w:w="0" w:type="auto"/>
            <w:hideMark/>
          </w:tcPr>
          <w:p w:rsidR="00BF4866" w:rsidRPr="001C7662" w:rsidRDefault="00D83958" w:rsidP="005137E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32" w:history="1">
              <w:r w:rsidR="00BE2157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E2157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5137EA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40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BF4866" w:rsidP="00D64A1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BF4866" w:rsidRPr="0011271C" w:rsidRDefault="00DC20B1" w:rsidP="005137E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271C">
              <w:rPr>
                <w:rFonts w:ascii="Arial" w:hAnsi="Arial" w:cs="Arial"/>
                <w:sz w:val="18"/>
                <w:szCs w:val="15"/>
              </w:rPr>
              <w:t xml:space="preserve">ARMAÇÃO NEGATIVA </w:t>
            </w:r>
            <w:r w:rsidRPr="0011271C">
              <w:rPr>
                <w:rFonts w:ascii="Arial" w:hAnsi="Arial" w:cs="Arial"/>
                <w:sz w:val="18"/>
                <w:szCs w:val="15"/>
              </w:rPr>
              <w:br/>
            </w:r>
            <w:r w:rsidR="005137EA" w:rsidRPr="0011271C">
              <w:rPr>
                <w:rFonts w:ascii="Arial" w:hAnsi="Arial" w:cs="Arial"/>
                <w:sz w:val="18"/>
                <w:szCs w:val="15"/>
              </w:rPr>
              <w:t>DAS LAJES DO 2º PAVIMENTO</w:t>
            </w:r>
          </w:p>
        </w:tc>
        <w:tc>
          <w:tcPr>
            <w:tcW w:w="0" w:type="auto"/>
            <w:hideMark/>
          </w:tcPr>
          <w:p w:rsidR="00BF4866" w:rsidRPr="001C7662" w:rsidRDefault="00625215" w:rsidP="006252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271C" w:rsidRPr="001C7662" w:rsidTr="00FD6676">
        <w:trPr>
          <w:tblCellSpacing w:w="0" w:type="dxa"/>
          <w:jc w:val="center"/>
        </w:trPr>
        <w:tc>
          <w:tcPr>
            <w:tcW w:w="0" w:type="auto"/>
            <w:hideMark/>
          </w:tcPr>
          <w:p w:rsidR="00BF4866" w:rsidRPr="000F13CD" w:rsidRDefault="001E5449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F13CD">
              <w:rPr>
                <w:rFonts w:ascii="Arial" w:hAnsi="Arial" w:cs="Arial"/>
                <w:sz w:val="18"/>
                <w:szCs w:val="15"/>
                <w:lang w:val="en-US"/>
              </w:rPr>
              <w:t xml:space="preserve"> EST-304/ARM </w:t>
            </w:r>
            <w:r w:rsidRPr="000F13CD">
              <w:rPr>
                <w:rFonts w:ascii="Arial" w:hAnsi="Arial" w:cs="Arial"/>
                <w:sz w:val="18"/>
                <w:szCs w:val="15"/>
                <w:lang w:val="en-US"/>
              </w:rPr>
              <w:br/>
              <w:t> HUPE-NEF-EST-PE-304-R00</w:t>
            </w:r>
          </w:p>
        </w:tc>
        <w:tc>
          <w:tcPr>
            <w:tcW w:w="0" w:type="auto"/>
            <w:hideMark/>
          </w:tcPr>
          <w:p w:rsidR="00BF4866" w:rsidRPr="001C7662" w:rsidRDefault="00D83958" w:rsidP="005137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33" w:history="1">
              <w:r w:rsidR="00BE2157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E2157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5137EA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04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5137EA" w:rsidRDefault="005137EA" w:rsidP="005137E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ARMAÇÃO DAS VIGAS</w:t>
            </w:r>
          </w:p>
          <w:p w:rsidR="00BF4866" w:rsidRPr="001C7662" w:rsidRDefault="005137EA" w:rsidP="00FD66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13CD">
              <w:rPr>
                <w:rFonts w:ascii="Arial" w:hAnsi="Arial" w:cs="Arial"/>
                <w:color w:val="000000"/>
                <w:sz w:val="18"/>
                <w:szCs w:val="18"/>
              </w:rPr>
              <w:t>V202 / V205=V211 / V213 / V219</w:t>
            </w:r>
          </w:p>
        </w:tc>
        <w:tc>
          <w:tcPr>
            <w:tcW w:w="0" w:type="auto"/>
            <w:hideMark/>
          </w:tcPr>
          <w:p w:rsidR="00BF4866" w:rsidRPr="001C7662" w:rsidRDefault="0011271C" w:rsidP="000F13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="000F13CD"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271C" w:rsidRPr="001C7662" w:rsidTr="00FD6676">
        <w:trPr>
          <w:tblCellSpacing w:w="0" w:type="dxa"/>
          <w:jc w:val="center"/>
        </w:trPr>
        <w:tc>
          <w:tcPr>
            <w:tcW w:w="0" w:type="auto"/>
            <w:hideMark/>
          </w:tcPr>
          <w:p w:rsidR="00BF4866" w:rsidRPr="000F13CD" w:rsidRDefault="003F27AA" w:rsidP="00CA4F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F13CD">
              <w:rPr>
                <w:rFonts w:ascii="Arial" w:hAnsi="Arial" w:cs="Arial"/>
                <w:sz w:val="18"/>
                <w:szCs w:val="15"/>
                <w:lang w:val="en-US"/>
              </w:rPr>
              <w:t> EST-305</w:t>
            </w:r>
            <w:r w:rsidR="001E5449" w:rsidRPr="000F13CD">
              <w:rPr>
                <w:rFonts w:ascii="Arial" w:hAnsi="Arial" w:cs="Arial"/>
                <w:sz w:val="18"/>
                <w:szCs w:val="15"/>
                <w:lang w:val="en-US"/>
              </w:rPr>
              <w:t xml:space="preserve">/ARM </w:t>
            </w:r>
            <w:r w:rsidR="001E5449" w:rsidRPr="000F13CD">
              <w:rPr>
                <w:rFonts w:ascii="Arial" w:hAnsi="Arial" w:cs="Arial"/>
                <w:sz w:val="18"/>
                <w:szCs w:val="15"/>
                <w:lang w:val="en-US"/>
              </w:rPr>
              <w:br/>
              <w:t> HUPE-NEF-EST-PE-30</w:t>
            </w:r>
            <w:r w:rsidR="00CA4F12" w:rsidRPr="000F13CD">
              <w:rPr>
                <w:rFonts w:ascii="Arial" w:hAnsi="Arial" w:cs="Arial"/>
                <w:sz w:val="18"/>
                <w:szCs w:val="15"/>
                <w:lang w:val="en-US"/>
              </w:rPr>
              <w:t>5</w:t>
            </w:r>
            <w:r w:rsidR="001E5449" w:rsidRPr="000F13CD">
              <w:rPr>
                <w:rFonts w:ascii="Arial" w:hAnsi="Arial" w:cs="Arial"/>
                <w:sz w:val="18"/>
                <w:szCs w:val="15"/>
                <w:lang w:val="en-US"/>
              </w:rPr>
              <w:t>-R00</w:t>
            </w:r>
          </w:p>
        </w:tc>
        <w:tc>
          <w:tcPr>
            <w:tcW w:w="0" w:type="auto"/>
            <w:hideMark/>
          </w:tcPr>
          <w:p w:rsidR="00BF4866" w:rsidRPr="001C7662" w:rsidRDefault="00D83958" w:rsidP="005137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34" w:history="1">
              <w:r w:rsidR="00BE2157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E2157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</w:hyperlink>
            <w:r w:rsidR="005137EA">
              <w:t>05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5137EA" w:rsidRDefault="005137EA" w:rsidP="005137E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ARMAÇÃO DAS VIGAS</w:t>
            </w:r>
          </w:p>
          <w:p w:rsidR="00BF4866" w:rsidRPr="001C7662" w:rsidRDefault="005137EA" w:rsidP="005534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V220=V22=V226/ V218/ V201=2015/ V225/ V230=V231/ V223/ V228/ V216=V217/ V204/ V210/ V212=V214/ V221=V227</w:t>
            </w:r>
            <w:r w:rsidR="0055342D">
              <w:rPr>
                <w:rFonts w:ascii="Arial" w:hAnsi="Arial" w:cs="Arial"/>
                <w:color w:val="000000"/>
                <w:sz w:val="18"/>
                <w:szCs w:val="18"/>
              </w:rPr>
              <w:t xml:space="preserve"> SIM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V224=V229/ V206/ V203/ V208/ V207=V209</w:t>
            </w:r>
          </w:p>
        </w:tc>
        <w:tc>
          <w:tcPr>
            <w:tcW w:w="0" w:type="auto"/>
            <w:hideMark/>
          </w:tcPr>
          <w:p w:rsidR="00BF4866" w:rsidRPr="001C7662" w:rsidRDefault="005137EA" w:rsidP="005137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9A49DA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271C" w:rsidRPr="001C7662" w:rsidTr="00FD6676">
        <w:trPr>
          <w:tblCellSpacing w:w="0" w:type="dxa"/>
          <w:jc w:val="center"/>
        </w:trPr>
        <w:tc>
          <w:tcPr>
            <w:tcW w:w="0" w:type="auto"/>
            <w:hideMark/>
          </w:tcPr>
          <w:p w:rsidR="00BF4866" w:rsidRPr="00BE2157" w:rsidRDefault="00B47FD1" w:rsidP="00B47FD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-R00</w:t>
            </w:r>
          </w:p>
        </w:tc>
        <w:tc>
          <w:tcPr>
            <w:tcW w:w="0" w:type="auto"/>
            <w:hideMark/>
          </w:tcPr>
          <w:p w:rsidR="00BF4866" w:rsidRPr="001C7662" w:rsidRDefault="00D83958" w:rsidP="0011271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35" w:history="1">
              <w:r w:rsidR="00BE2157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BE2157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11271C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BF4866" w:rsidRPr="001C7662" w:rsidRDefault="005F61F9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XXXXXXXX</w:t>
            </w:r>
            <w:r w:rsidR="00BF4866"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hideMark/>
          </w:tcPr>
          <w:p w:rsidR="000F13CD" w:rsidRPr="001C7662" w:rsidRDefault="000F13CD" w:rsidP="00FD66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BF4866" w:rsidRPr="001C7662" w:rsidRDefault="009A49DA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BF4866" w:rsidRPr="001C7662" w:rsidRDefault="00BF4866" w:rsidP="00FD667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FD6676" w:rsidRDefault="00FD6676" w:rsidP="00FD6676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p w:rsidR="000C6031" w:rsidRDefault="00A60397" w:rsidP="000C6031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  <w:proofErr w:type="gramStart"/>
      <w:r>
        <w:rPr>
          <w:rFonts w:cs="Arial"/>
          <w:color w:val="000000"/>
          <w:sz w:val="22"/>
          <w:szCs w:val="22"/>
        </w:rPr>
        <w:t>3d</w:t>
      </w:r>
      <w:proofErr w:type="gramEnd"/>
      <w:r>
        <w:rPr>
          <w:rFonts w:cs="Arial"/>
          <w:color w:val="000000"/>
          <w:sz w:val="22"/>
          <w:szCs w:val="22"/>
        </w:rPr>
        <w:t>-</w:t>
      </w:r>
      <w:r w:rsidR="00335451">
        <w:rPr>
          <w:rFonts w:cs="Arial"/>
          <w:color w:val="000000"/>
          <w:sz w:val="22"/>
          <w:szCs w:val="22"/>
        </w:rPr>
        <w:t xml:space="preserve"> </w:t>
      </w:r>
      <w:r w:rsidR="000C6031">
        <w:rPr>
          <w:rFonts w:cs="Arial"/>
          <w:color w:val="000000"/>
          <w:sz w:val="22"/>
          <w:szCs w:val="22"/>
        </w:rPr>
        <w:t xml:space="preserve">Armações do 3º Pavimento </w:t>
      </w:r>
    </w:p>
    <w:p w:rsidR="000C6031" w:rsidRPr="00335451" w:rsidRDefault="000C6031" w:rsidP="000C6031"/>
    <w:tbl>
      <w:tblPr>
        <w:tblW w:w="4977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65"/>
        <w:gridCol w:w="911"/>
        <w:gridCol w:w="1051"/>
        <w:gridCol w:w="4422"/>
        <w:gridCol w:w="1071"/>
        <w:gridCol w:w="441"/>
        <w:gridCol w:w="721"/>
      </w:tblGrid>
      <w:tr w:rsidR="003118F3" w:rsidRPr="001C7662" w:rsidTr="000C6031">
        <w:trPr>
          <w:trHeight w:val="630"/>
          <w:tblCellSpacing w:w="0" w:type="dxa"/>
          <w:jc w:val="center"/>
        </w:trPr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Folha :</w:t>
            </w:r>
            <w:proofErr w:type="gramEnd"/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Arquivo: 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rna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proofErr w:type="spellEnd"/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Título: 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Data da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missão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inicial: 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Nr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últ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v.: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Data da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última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visão: </w:t>
            </w:r>
          </w:p>
        </w:tc>
      </w:tr>
      <w:tr w:rsidR="003118F3" w:rsidRPr="001C7662" w:rsidTr="000C6031">
        <w:trPr>
          <w:trHeight w:val="420"/>
          <w:tblCellSpacing w:w="0" w:type="dxa"/>
          <w:jc w:val="center"/>
        </w:trPr>
        <w:tc>
          <w:tcPr>
            <w:tcW w:w="0" w:type="auto"/>
            <w:hideMark/>
          </w:tcPr>
          <w:p w:rsidR="000C6031" w:rsidRPr="0055342D" w:rsidRDefault="008026BB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5342D">
              <w:rPr>
                <w:rFonts w:ascii="Arial" w:hAnsi="Arial" w:cs="Arial"/>
                <w:sz w:val="18"/>
                <w:szCs w:val="15"/>
                <w:lang w:val="en-US"/>
              </w:rPr>
              <w:t xml:space="preserve"> EST-402/ARM </w:t>
            </w:r>
            <w:r w:rsidRPr="0055342D">
              <w:rPr>
                <w:rFonts w:ascii="Arial" w:hAnsi="Arial" w:cs="Arial"/>
                <w:sz w:val="18"/>
                <w:szCs w:val="15"/>
                <w:lang w:val="en-US"/>
              </w:rPr>
              <w:br/>
              <w:t> HUPE-NEF-EST-PE-402-R00</w:t>
            </w:r>
          </w:p>
        </w:tc>
        <w:tc>
          <w:tcPr>
            <w:tcW w:w="0" w:type="auto"/>
            <w:hideMark/>
          </w:tcPr>
          <w:p w:rsidR="000C6031" w:rsidRPr="001C7662" w:rsidRDefault="00D83958" w:rsidP="008026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36" w:history="1"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0C6031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8026B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41</w:t>
              </w:r>
            </w:hyperlink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0C6031" w:rsidRPr="0055342D" w:rsidRDefault="008026BB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42D">
              <w:rPr>
                <w:rFonts w:ascii="Arial" w:hAnsi="Arial" w:cs="Arial"/>
                <w:sz w:val="18"/>
                <w:szCs w:val="15"/>
              </w:rPr>
              <w:t xml:space="preserve">ARMAÇÃO POSITIVA </w:t>
            </w:r>
            <w:r w:rsidRPr="0055342D">
              <w:rPr>
                <w:rFonts w:ascii="Arial" w:hAnsi="Arial" w:cs="Arial"/>
                <w:sz w:val="18"/>
                <w:szCs w:val="15"/>
              </w:rPr>
              <w:br/>
              <w:t> DAS LAJES DO 3º PAVIMENTO</w:t>
            </w:r>
          </w:p>
        </w:tc>
        <w:tc>
          <w:tcPr>
            <w:tcW w:w="0" w:type="auto"/>
            <w:hideMark/>
          </w:tcPr>
          <w:p w:rsidR="000C6031" w:rsidRPr="001C7662" w:rsidRDefault="0055342D" w:rsidP="005534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0C6031">
        <w:trPr>
          <w:trHeight w:val="420"/>
          <w:tblCellSpacing w:w="0" w:type="dxa"/>
          <w:jc w:val="center"/>
        </w:trPr>
        <w:tc>
          <w:tcPr>
            <w:tcW w:w="0" w:type="auto"/>
            <w:hideMark/>
          </w:tcPr>
          <w:p w:rsidR="000C6031" w:rsidRPr="0055342D" w:rsidRDefault="008026BB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5342D">
              <w:rPr>
                <w:rFonts w:ascii="Arial" w:hAnsi="Arial" w:cs="Arial"/>
                <w:sz w:val="18"/>
                <w:szCs w:val="15"/>
                <w:lang w:val="en-US"/>
              </w:rPr>
              <w:t xml:space="preserve"> EST-403/ARM </w:t>
            </w:r>
            <w:r w:rsidRPr="0055342D">
              <w:rPr>
                <w:rFonts w:ascii="Arial" w:hAnsi="Arial" w:cs="Arial"/>
                <w:sz w:val="18"/>
                <w:szCs w:val="15"/>
                <w:lang w:val="en-US"/>
              </w:rPr>
              <w:br/>
              <w:t> HUPE-NEF-EST-PE-403-R00</w:t>
            </w:r>
          </w:p>
        </w:tc>
        <w:tc>
          <w:tcPr>
            <w:tcW w:w="0" w:type="auto"/>
            <w:hideMark/>
          </w:tcPr>
          <w:p w:rsidR="000C6031" w:rsidRPr="001C7662" w:rsidRDefault="00D83958" w:rsidP="008026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37" w:history="1"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0C6031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8026B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42</w:t>
              </w:r>
            </w:hyperlink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0C6031" w:rsidRPr="0055342D" w:rsidRDefault="008026BB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42D">
              <w:rPr>
                <w:rFonts w:ascii="Arial" w:hAnsi="Arial" w:cs="Arial"/>
                <w:sz w:val="18"/>
                <w:szCs w:val="15"/>
              </w:rPr>
              <w:t xml:space="preserve"> ARMAÇÃO NEGATIVA </w:t>
            </w:r>
            <w:r w:rsidRPr="0055342D">
              <w:rPr>
                <w:rFonts w:ascii="Arial" w:hAnsi="Arial" w:cs="Arial"/>
                <w:sz w:val="18"/>
                <w:szCs w:val="15"/>
              </w:rPr>
              <w:br/>
              <w:t> DAS LAJES DO 3º PAVIMENTO</w:t>
            </w:r>
          </w:p>
        </w:tc>
        <w:tc>
          <w:tcPr>
            <w:tcW w:w="0" w:type="auto"/>
            <w:hideMark/>
          </w:tcPr>
          <w:p w:rsidR="000C6031" w:rsidRPr="001C7662" w:rsidRDefault="0055342D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20/04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0C6031">
        <w:trPr>
          <w:trHeight w:val="420"/>
          <w:tblCellSpacing w:w="0" w:type="dxa"/>
          <w:jc w:val="center"/>
        </w:trPr>
        <w:tc>
          <w:tcPr>
            <w:tcW w:w="0" w:type="auto"/>
            <w:hideMark/>
          </w:tcPr>
          <w:p w:rsidR="000C6031" w:rsidRPr="000E6F1E" w:rsidRDefault="000C6031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404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404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0" w:type="auto"/>
            <w:hideMark/>
          </w:tcPr>
          <w:p w:rsidR="000C6031" w:rsidRPr="001C7662" w:rsidRDefault="00D83958" w:rsidP="005534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38" w:history="1"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0C6031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55342D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06</w:t>
              </w:r>
            </w:hyperlink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55342D" w:rsidRDefault="0055342D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ARMAÇÃO DAS VIGAS</w:t>
            </w:r>
          </w:p>
          <w:p w:rsidR="000C6031" w:rsidRPr="001C7662" w:rsidRDefault="0055342D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42D">
              <w:rPr>
                <w:rFonts w:ascii="Arial" w:hAnsi="Arial" w:cs="Arial"/>
                <w:color w:val="000000"/>
                <w:sz w:val="18"/>
                <w:szCs w:val="18"/>
              </w:rPr>
              <w:t>V304 / V307=V313 / V315 / V323 / V335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hideMark/>
          </w:tcPr>
          <w:p w:rsidR="000C6031" w:rsidRPr="001C7662" w:rsidRDefault="001951FF" w:rsidP="001951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0C6031">
        <w:trPr>
          <w:trHeight w:val="420"/>
          <w:tblCellSpacing w:w="0" w:type="dxa"/>
          <w:jc w:val="center"/>
        </w:trPr>
        <w:tc>
          <w:tcPr>
            <w:tcW w:w="0" w:type="auto"/>
            <w:hideMark/>
          </w:tcPr>
          <w:p w:rsidR="000C6031" w:rsidRPr="000E6F1E" w:rsidRDefault="000C6031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405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405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0" w:type="auto"/>
            <w:hideMark/>
          </w:tcPr>
          <w:p w:rsidR="000C6031" w:rsidRPr="001C7662" w:rsidRDefault="00D83958" w:rsidP="005534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39" w:history="1"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0C6031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55342D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07</w:t>
              </w:r>
            </w:hyperlink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55342D" w:rsidRDefault="0055342D" w:rsidP="0055342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ARMAÇÃO DAS VIGAS</w:t>
            </w:r>
          </w:p>
          <w:p w:rsidR="000C6031" w:rsidRPr="001C7662" w:rsidRDefault="0055342D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42D">
              <w:rPr>
                <w:rFonts w:ascii="Arial" w:hAnsi="Arial" w:cs="Arial"/>
                <w:color w:val="000000"/>
                <w:sz w:val="18"/>
                <w:szCs w:val="18"/>
              </w:rPr>
              <w:t>V301 / V302=V317=V319 / V305 / V306 / V308 / V309=V311 / V310 / V312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t xml:space="preserve"> </w:t>
            </w:r>
            <w:r w:rsidRPr="0055342D">
              <w:rPr>
                <w:rFonts w:ascii="Arial" w:hAnsi="Arial" w:cs="Arial"/>
                <w:color w:val="000000"/>
                <w:sz w:val="18"/>
                <w:szCs w:val="18"/>
              </w:rPr>
              <w:t>V316=V314 / V318=V345 / V320=V321 / V322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t xml:space="preserve"> </w:t>
            </w:r>
            <w:r w:rsidRPr="0055342D">
              <w:rPr>
                <w:rFonts w:ascii="Arial" w:hAnsi="Arial" w:cs="Arial"/>
                <w:color w:val="000000"/>
                <w:sz w:val="18"/>
                <w:szCs w:val="18"/>
              </w:rPr>
              <w:t>V324=V326=V337=V339 SIM V325=V327=V330=V333 / V328=V331=V336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t xml:space="preserve"> </w:t>
            </w:r>
            <w:r w:rsidRPr="0055342D">
              <w:rPr>
                <w:rFonts w:ascii="Arial" w:hAnsi="Arial" w:cs="Arial"/>
                <w:color w:val="000000"/>
                <w:sz w:val="18"/>
                <w:szCs w:val="18"/>
              </w:rPr>
              <w:t>V329=V327 SIM V334=V340 / V332 / V341</w:t>
            </w:r>
          </w:p>
        </w:tc>
        <w:tc>
          <w:tcPr>
            <w:tcW w:w="0" w:type="auto"/>
            <w:hideMark/>
          </w:tcPr>
          <w:p w:rsidR="000C6031" w:rsidRPr="001C7662" w:rsidRDefault="001951FF" w:rsidP="001951F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0C6031">
        <w:trPr>
          <w:trHeight w:val="630"/>
          <w:tblCellSpacing w:w="0" w:type="dxa"/>
          <w:jc w:val="center"/>
        </w:trPr>
        <w:tc>
          <w:tcPr>
            <w:tcW w:w="0" w:type="auto"/>
            <w:hideMark/>
          </w:tcPr>
          <w:p w:rsidR="000C6031" w:rsidRPr="000E6F1E" w:rsidRDefault="000C6031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0" w:type="auto"/>
            <w:hideMark/>
          </w:tcPr>
          <w:p w:rsidR="000C6031" w:rsidRPr="001C7662" w:rsidRDefault="00D83958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40" w:history="1"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0C6031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0C6031" w:rsidRPr="001C7662" w:rsidRDefault="005F61F9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XXXXXXXX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0C6031" w:rsidRDefault="00A60397" w:rsidP="000C6031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3e-</w:t>
      </w:r>
      <w:r w:rsidR="000C6031">
        <w:rPr>
          <w:rFonts w:cs="Arial"/>
          <w:color w:val="000000"/>
          <w:sz w:val="22"/>
          <w:szCs w:val="22"/>
        </w:rPr>
        <w:t xml:space="preserve">Armações do 4º Pavimento </w:t>
      </w:r>
    </w:p>
    <w:p w:rsidR="000C6031" w:rsidRPr="00335451" w:rsidRDefault="000C6031" w:rsidP="000C6031"/>
    <w:tbl>
      <w:tblPr>
        <w:tblW w:w="4977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48"/>
        <w:gridCol w:w="911"/>
        <w:gridCol w:w="1051"/>
        <w:gridCol w:w="4039"/>
        <w:gridCol w:w="1071"/>
        <w:gridCol w:w="441"/>
        <w:gridCol w:w="721"/>
      </w:tblGrid>
      <w:tr w:rsidR="003118F3" w:rsidRPr="001C7662" w:rsidTr="00B47FD1">
        <w:trPr>
          <w:trHeight w:val="630"/>
          <w:tblCellSpacing w:w="0" w:type="dxa"/>
          <w:jc w:val="center"/>
        </w:trPr>
        <w:tc>
          <w:tcPr>
            <w:tcW w:w="817" w:type="pct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Folha :</w:t>
            </w:r>
            <w:proofErr w:type="gramEnd"/>
          </w:p>
        </w:tc>
        <w:tc>
          <w:tcPr>
            <w:tcW w:w="332" w:type="pct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Arquivo: 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rna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proofErr w:type="spellEnd"/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Título: 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Data da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missão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inicial: 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Nr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últ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v.: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Data da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última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visão: </w:t>
            </w:r>
          </w:p>
        </w:tc>
      </w:tr>
      <w:tr w:rsidR="003118F3" w:rsidRPr="001C7662" w:rsidTr="00B47FD1">
        <w:trPr>
          <w:trHeight w:val="420"/>
          <w:tblCellSpacing w:w="0" w:type="dxa"/>
          <w:jc w:val="center"/>
        </w:trPr>
        <w:tc>
          <w:tcPr>
            <w:tcW w:w="817" w:type="pct"/>
            <w:hideMark/>
          </w:tcPr>
          <w:p w:rsidR="000C6031" w:rsidRPr="000E6F1E" w:rsidRDefault="000C6031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="008026BB" w:rsidRPr="003F27AA">
              <w:rPr>
                <w:sz w:val="15"/>
                <w:szCs w:val="15"/>
                <w:lang w:val="en-US"/>
              </w:rPr>
              <w:t> </w:t>
            </w:r>
            <w:r w:rsidR="008026BB" w:rsidRPr="003F27A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EST-502/ARM </w:t>
            </w:r>
            <w:r w:rsidR="008026BB" w:rsidRPr="003F27A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HUPE-NEF-EST-PE-502-R00</w:t>
            </w:r>
          </w:p>
        </w:tc>
        <w:tc>
          <w:tcPr>
            <w:tcW w:w="332" w:type="pct"/>
            <w:hideMark/>
          </w:tcPr>
          <w:p w:rsidR="000C6031" w:rsidRPr="001C7662" w:rsidRDefault="00D83958" w:rsidP="008026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41" w:history="1"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0C6031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8026B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43</w:t>
              </w:r>
            </w:hyperlink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0C6031" w:rsidRPr="001951FF" w:rsidRDefault="008026BB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1FF">
              <w:rPr>
                <w:rFonts w:ascii="Arial" w:hAnsi="Arial" w:cs="Arial"/>
                <w:sz w:val="18"/>
                <w:szCs w:val="15"/>
              </w:rPr>
              <w:t xml:space="preserve">ARMAÇÃO POSITIVA </w:t>
            </w:r>
            <w:r w:rsidRPr="001951FF">
              <w:rPr>
                <w:rFonts w:ascii="Arial" w:hAnsi="Arial" w:cs="Arial"/>
                <w:sz w:val="18"/>
                <w:szCs w:val="15"/>
              </w:rPr>
              <w:br/>
              <w:t> DAS LAJES DO 4º PAVIMENTO</w:t>
            </w:r>
          </w:p>
        </w:tc>
        <w:tc>
          <w:tcPr>
            <w:tcW w:w="0" w:type="auto"/>
            <w:hideMark/>
          </w:tcPr>
          <w:p w:rsidR="000C6031" w:rsidRPr="001C7662" w:rsidRDefault="000E069D" w:rsidP="000E06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B47FD1">
        <w:trPr>
          <w:trHeight w:val="420"/>
          <w:tblCellSpacing w:w="0" w:type="dxa"/>
          <w:jc w:val="center"/>
        </w:trPr>
        <w:tc>
          <w:tcPr>
            <w:tcW w:w="817" w:type="pct"/>
            <w:hideMark/>
          </w:tcPr>
          <w:p w:rsidR="000C6031" w:rsidRPr="000E6F1E" w:rsidRDefault="008026BB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F27AA">
              <w:rPr>
                <w:sz w:val="15"/>
                <w:szCs w:val="15"/>
                <w:lang w:val="en-US"/>
              </w:rPr>
              <w:t> </w:t>
            </w:r>
            <w:r w:rsidRPr="003F27A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EST-503/ARM </w:t>
            </w:r>
            <w:r w:rsidRPr="003F27A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HUPE-NEF-EST-PE-503-R00</w:t>
            </w:r>
          </w:p>
        </w:tc>
        <w:tc>
          <w:tcPr>
            <w:tcW w:w="332" w:type="pct"/>
            <w:hideMark/>
          </w:tcPr>
          <w:p w:rsidR="000C6031" w:rsidRPr="001C7662" w:rsidRDefault="00D83958" w:rsidP="008026B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42" w:history="1"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0C6031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8026B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44</w:t>
              </w:r>
            </w:hyperlink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0C6031" w:rsidRPr="001951FF" w:rsidRDefault="008026BB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51FF">
              <w:rPr>
                <w:rFonts w:ascii="Arial" w:hAnsi="Arial" w:cs="Arial"/>
                <w:sz w:val="18"/>
                <w:szCs w:val="15"/>
              </w:rPr>
              <w:t xml:space="preserve"> ARMAÇÃO NEGATIVA </w:t>
            </w:r>
            <w:r w:rsidRPr="001951FF">
              <w:rPr>
                <w:rFonts w:ascii="Arial" w:hAnsi="Arial" w:cs="Arial"/>
                <w:sz w:val="18"/>
                <w:szCs w:val="15"/>
              </w:rPr>
              <w:br/>
              <w:t> DAS LAJES DO 3º PAVIMENTO</w:t>
            </w:r>
          </w:p>
        </w:tc>
        <w:tc>
          <w:tcPr>
            <w:tcW w:w="0" w:type="auto"/>
            <w:hideMark/>
          </w:tcPr>
          <w:p w:rsidR="000C6031" w:rsidRPr="001C7662" w:rsidRDefault="000E069D" w:rsidP="000E06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0C6031" w:rsidTr="00B47FD1">
        <w:trPr>
          <w:trHeight w:val="420"/>
          <w:tblCellSpacing w:w="0" w:type="dxa"/>
          <w:jc w:val="center"/>
        </w:trPr>
        <w:tc>
          <w:tcPr>
            <w:tcW w:w="817" w:type="pct"/>
            <w:hideMark/>
          </w:tcPr>
          <w:p w:rsidR="000C6031" w:rsidRPr="000E6F1E" w:rsidRDefault="000C6031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504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504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332" w:type="pct"/>
            <w:hideMark/>
          </w:tcPr>
          <w:p w:rsidR="000C6031" w:rsidRPr="000C6031" w:rsidRDefault="00D83958" w:rsidP="000E06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hyperlink r:id="rId43" w:history="1">
              <w:r w:rsidR="000C6031" w:rsidRP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S10050</w:t>
              </w:r>
              <w:r w:rsidR="000E069D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08</w:t>
              </w:r>
            </w:hyperlink>
          </w:p>
        </w:tc>
        <w:tc>
          <w:tcPr>
            <w:tcW w:w="0" w:type="auto"/>
            <w:hideMark/>
          </w:tcPr>
          <w:p w:rsidR="000C6031" w:rsidRPr="000C6031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hideMark/>
          </w:tcPr>
          <w:p w:rsidR="000C6031" w:rsidRDefault="000E069D" w:rsidP="000C603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ARMAÇÃO DAS VIGAS</w:t>
            </w:r>
          </w:p>
          <w:p w:rsidR="000E069D" w:rsidRPr="000C6031" w:rsidRDefault="000E069D" w:rsidP="000C6031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069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V404 / V407=V4313 / V409=V411 / V410 / V415 / V423 / V432</w:t>
            </w:r>
          </w:p>
        </w:tc>
        <w:tc>
          <w:tcPr>
            <w:tcW w:w="0" w:type="auto"/>
            <w:hideMark/>
          </w:tcPr>
          <w:p w:rsidR="000C6031" w:rsidRPr="000C6031" w:rsidRDefault="000E069D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20/04</w:t>
            </w:r>
            <w:r w:rsidR="000C6031" w:rsidRPr="000C60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/2012</w:t>
            </w:r>
          </w:p>
        </w:tc>
        <w:tc>
          <w:tcPr>
            <w:tcW w:w="0" w:type="auto"/>
            <w:hideMark/>
          </w:tcPr>
          <w:p w:rsidR="000C6031" w:rsidRPr="000C6031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C60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:rsidR="000C6031" w:rsidRPr="000C6031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C60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3118F3" w:rsidRPr="001C7662" w:rsidTr="00B47FD1">
        <w:trPr>
          <w:trHeight w:val="420"/>
          <w:tblCellSpacing w:w="0" w:type="dxa"/>
          <w:jc w:val="center"/>
        </w:trPr>
        <w:tc>
          <w:tcPr>
            <w:tcW w:w="817" w:type="pct"/>
            <w:hideMark/>
          </w:tcPr>
          <w:p w:rsidR="000C6031" w:rsidRPr="000E6F1E" w:rsidRDefault="000C6031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505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505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332" w:type="pct"/>
            <w:hideMark/>
          </w:tcPr>
          <w:p w:rsidR="000C6031" w:rsidRPr="001C7662" w:rsidRDefault="00D83958" w:rsidP="000E069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44" w:history="1"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0C6031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0E069D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09</w:t>
              </w:r>
            </w:hyperlink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0C6031" w:rsidRDefault="000E069D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ARMAÇÃO DAS VIGAS</w:t>
            </w:r>
          </w:p>
          <w:p w:rsidR="000E069D" w:rsidRPr="001C7662" w:rsidRDefault="000E069D" w:rsidP="000E069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V401=V402=V403=V417=V418=V419/ V406/ V408/ V412/ V416=V414/ V420=V421/ V422/ </w:t>
            </w:r>
            <w:r w:rsidRPr="000E069D">
              <w:rPr>
                <w:rFonts w:ascii="Arial" w:hAnsi="Arial" w:cs="Arial"/>
                <w:color w:val="000000"/>
                <w:sz w:val="18"/>
                <w:szCs w:val="18"/>
              </w:rPr>
              <w:t>V424=V426=V429=V433=V437=V439 SIM V425=V427=V430=V434=V438=V440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 V428=V431=V436/ V435/ V441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18F3" w:rsidRPr="001C7662" w:rsidTr="00B47FD1">
        <w:trPr>
          <w:trHeight w:val="630"/>
          <w:tblCellSpacing w:w="0" w:type="dxa"/>
          <w:jc w:val="center"/>
        </w:trPr>
        <w:tc>
          <w:tcPr>
            <w:tcW w:w="817" w:type="pct"/>
            <w:hideMark/>
          </w:tcPr>
          <w:p w:rsidR="000C6031" w:rsidRPr="00824CF4" w:rsidRDefault="000C6031" w:rsidP="00824CF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506</w:t>
            </w:r>
            <w:r w:rsidR="00B47FD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/ARM</w:t>
            </w:r>
            <w:r w:rsidRP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</w:t>
            </w:r>
            <w:r w:rsid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506</w:t>
            </w:r>
            <w:r w:rsidRP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332" w:type="pct"/>
            <w:hideMark/>
          </w:tcPr>
          <w:p w:rsidR="000C6031" w:rsidRPr="001C7662" w:rsidRDefault="00D83958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45" w:history="1"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0C6031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0C6031" w:rsidRPr="001C7662" w:rsidRDefault="005F61F9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XXXXXXXX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0C6031" w:rsidRDefault="00A60397" w:rsidP="000C6031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3f-</w:t>
      </w:r>
      <w:r w:rsidR="000C6031">
        <w:rPr>
          <w:rFonts w:cs="Arial"/>
          <w:color w:val="000000"/>
          <w:sz w:val="22"/>
          <w:szCs w:val="22"/>
        </w:rPr>
        <w:t>Armações do</w:t>
      </w:r>
      <w:proofErr w:type="gramStart"/>
      <w:r w:rsidR="000C6031">
        <w:rPr>
          <w:rFonts w:cs="Arial"/>
          <w:color w:val="000000"/>
          <w:sz w:val="22"/>
          <w:szCs w:val="22"/>
        </w:rPr>
        <w:t xml:space="preserve">  </w:t>
      </w:r>
      <w:proofErr w:type="gramEnd"/>
      <w:r w:rsidR="000C6031">
        <w:rPr>
          <w:rFonts w:cs="Arial"/>
          <w:color w:val="000000"/>
          <w:sz w:val="22"/>
          <w:szCs w:val="22"/>
        </w:rPr>
        <w:t xml:space="preserve">Pavimento Técnico (Telhado) </w:t>
      </w:r>
    </w:p>
    <w:p w:rsidR="000C6031" w:rsidRPr="00335451" w:rsidRDefault="000C6031" w:rsidP="000C6031"/>
    <w:tbl>
      <w:tblPr>
        <w:tblW w:w="434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60"/>
        <w:gridCol w:w="911"/>
        <w:gridCol w:w="3245"/>
        <w:gridCol w:w="1071"/>
        <w:gridCol w:w="441"/>
        <w:gridCol w:w="721"/>
      </w:tblGrid>
      <w:tr w:rsidR="0039335B" w:rsidRPr="001C7662" w:rsidTr="0039335B">
        <w:trPr>
          <w:trHeight w:val="630"/>
          <w:tblCellSpacing w:w="0" w:type="dxa"/>
          <w:jc w:val="center"/>
        </w:trPr>
        <w:tc>
          <w:tcPr>
            <w:tcW w:w="1219" w:type="pct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Folha :</w:t>
            </w:r>
            <w:proofErr w:type="gramEnd"/>
          </w:p>
        </w:tc>
        <w:tc>
          <w:tcPr>
            <w:tcW w:w="539" w:type="pct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Arquivo: 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Título: 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Data da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missão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inicial: 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Nr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últ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v.: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Data da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última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visão: </w:t>
            </w:r>
          </w:p>
        </w:tc>
      </w:tr>
      <w:tr w:rsidR="0039335B" w:rsidRPr="001C7662" w:rsidTr="0039335B">
        <w:trPr>
          <w:trHeight w:val="420"/>
          <w:tblCellSpacing w:w="0" w:type="dxa"/>
          <w:jc w:val="center"/>
        </w:trPr>
        <w:tc>
          <w:tcPr>
            <w:tcW w:w="1219" w:type="pct"/>
            <w:hideMark/>
          </w:tcPr>
          <w:p w:rsidR="0039335B" w:rsidRPr="00D30541" w:rsidRDefault="00D30541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sz w:val="15"/>
                <w:szCs w:val="15"/>
              </w:rPr>
              <w:t> </w:t>
            </w:r>
            <w:r w:rsidRPr="00D30541">
              <w:rPr>
                <w:rFonts w:ascii="Arial" w:hAnsi="Arial" w:cs="Arial"/>
                <w:sz w:val="18"/>
                <w:szCs w:val="15"/>
              </w:rPr>
              <w:t xml:space="preserve">EST-602/ARM </w:t>
            </w:r>
            <w:r w:rsidRPr="00D30541">
              <w:rPr>
                <w:rFonts w:ascii="Arial" w:hAnsi="Arial" w:cs="Arial"/>
                <w:sz w:val="18"/>
                <w:szCs w:val="15"/>
              </w:rPr>
              <w:br/>
              <w:t> HUPE-NEF-EST-PE-602-R00</w:t>
            </w:r>
          </w:p>
        </w:tc>
        <w:tc>
          <w:tcPr>
            <w:tcW w:w="539" w:type="pct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C60">
              <w:rPr>
                <w:rFonts w:ascii="Arial" w:hAnsi="Arial" w:cs="Arial"/>
                <w:sz w:val="18"/>
                <w:szCs w:val="18"/>
              </w:rPr>
              <w:t>S10</w:t>
            </w:r>
            <w:r>
              <w:rPr>
                <w:rFonts w:ascii="Arial" w:hAnsi="Arial" w:cs="Arial"/>
                <w:sz w:val="18"/>
                <w:szCs w:val="18"/>
              </w:rPr>
              <w:t>05035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ARMAÇÃO NEGATIVA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937BB9">
              <w:rPr>
                <w:rFonts w:ascii="Arial" w:hAnsi="Arial" w:cs="Arial"/>
                <w:color w:val="000000"/>
                <w:sz w:val="18"/>
                <w:szCs w:val="18"/>
              </w:rPr>
              <w:t>DAS LAJES DO TÉCNICO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17/04/2012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335B" w:rsidRPr="001C7662" w:rsidTr="0039335B">
        <w:trPr>
          <w:trHeight w:val="420"/>
          <w:tblCellSpacing w:w="0" w:type="dxa"/>
          <w:jc w:val="center"/>
        </w:trPr>
        <w:tc>
          <w:tcPr>
            <w:tcW w:w="1219" w:type="pct"/>
            <w:hideMark/>
          </w:tcPr>
          <w:p w:rsidR="0039335B" w:rsidRPr="00937BB9" w:rsidRDefault="0039335B" w:rsidP="00D305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BB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sz w:val="15"/>
                <w:szCs w:val="15"/>
              </w:rPr>
              <w:t> </w:t>
            </w:r>
            <w:r w:rsidR="00D30541" w:rsidRPr="00D30541">
              <w:rPr>
                <w:rFonts w:ascii="Arial" w:hAnsi="Arial" w:cs="Arial"/>
                <w:sz w:val="18"/>
                <w:szCs w:val="15"/>
              </w:rPr>
              <w:t>EST-60</w:t>
            </w:r>
            <w:r w:rsidR="00D30541">
              <w:rPr>
                <w:rFonts w:ascii="Arial" w:hAnsi="Arial" w:cs="Arial"/>
                <w:sz w:val="18"/>
                <w:szCs w:val="15"/>
              </w:rPr>
              <w:t>3</w:t>
            </w:r>
            <w:r w:rsidR="00D30541" w:rsidRPr="00D30541">
              <w:rPr>
                <w:rFonts w:ascii="Arial" w:hAnsi="Arial" w:cs="Arial"/>
                <w:sz w:val="18"/>
                <w:szCs w:val="15"/>
              </w:rPr>
              <w:t xml:space="preserve">/ARM </w:t>
            </w:r>
            <w:r w:rsidR="00D30541" w:rsidRPr="00D30541">
              <w:rPr>
                <w:rFonts w:ascii="Arial" w:hAnsi="Arial" w:cs="Arial"/>
                <w:sz w:val="18"/>
                <w:szCs w:val="15"/>
              </w:rPr>
              <w:br/>
              <w:t> HUPE-NEF-EST-PE-</w:t>
            </w:r>
            <w:r w:rsidR="00D30541" w:rsidRPr="00D30541">
              <w:rPr>
                <w:rFonts w:ascii="Arial" w:hAnsi="Arial" w:cs="Arial"/>
                <w:sz w:val="18"/>
                <w:szCs w:val="15"/>
              </w:rPr>
              <w:lastRenderedPageBreak/>
              <w:t>60</w:t>
            </w:r>
            <w:r w:rsidR="00D30541">
              <w:rPr>
                <w:rFonts w:ascii="Arial" w:hAnsi="Arial" w:cs="Arial"/>
                <w:sz w:val="18"/>
                <w:szCs w:val="15"/>
              </w:rPr>
              <w:t>3</w:t>
            </w:r>
            <w:r w:rsidR="00D30541" w:rsidRPr="00D30541">
              <w:rPr>
                <w:rFonts w:ascii="Arial" w:hAnsi="Arial" w:cs="Arial"/>
                <w:sz w:val="18"/>
                <w:szCs w:val="15"/>
              </w:rPr>
              <w:t>-R00</w:t>
            </w:r>
          </w:p>
        </w:tc>
        <w:tc>
          <w:tcPr>
            <w:tcW w:w="539" w:type="pct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1C60">
              <w:rPr>
                <w:rFonts w:ascii="Arial" w:hAnsi="Arial" w:cs="Arial"/>
                <w:sz w:val="18"/>
                <w:szCs w:val="18"/>
              </w:rPr>
              <w:lastRenderedPageBreak/>
              <w:t>S10050</w:t>
            </w: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ARMAÇÃO POSITIVA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937BB9">
              <w:rPr>
                <w:rFonts w:ascii="Arial" w:hAnsi="Arial" w:cs="Arial"/>
                <w:color w:val="000000"/>
                <w:sz w:val="18"/>
                <w:szCs w:val="18"/>
              </w:rPr>
              <w:t>DAS LAJES DO TÉCNICO</w:t>
            </w:r>
            <w:r>
              <w:rPr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17/04/2012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335B" w:rsidRPr="000C6031" w:rsidTr="0039335B">
        <w:trPr>
          <w:trHeight w:val="420"/>
          <w:tblCellSpacing w:w="0" w:type="dxa"/>
          <w:jc w:val="center"/>
        </w:trPr>
        <w:tc>
          <w:tcPr>
            <w:tcW w:w="1219" w:type="pct"/>
            <w:hideMark/>
          </w:tcPr>
          <w:p w:rsidR="0039335B" w:rsidRPr="0039335B" w:rsidRDefault="0039335B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9335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 xml:space="preserve"> EST -604/ARM </w:t>
            </w:r>
            <w:r w:rsidRPr="0039335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 xml:space="preserve"> HUPE-NEF-EST-PE-604-R00 </w:t>
            </w:r>
          </w:p>
        </w:tc>
        <w:tc>
          <w:tcPr>
            <w:tcW w:w="539" w:type="pct"/>
            <w:hideMark/>
          </w:tcPr>
          <w:p w:rsidR="0039335B" w:rsidRPr="00937BB9" w:rsidRDefault="00D83958" w:rsidP="005E73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46" w:history="1">
              <w:r w:rsidR="0039335B" w:rsidRPr="00937BB9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S10050</w:t>
              </w:r>
              <w:r w:rsidR="005E7338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hyperlink>
          </w:p>
        </w:tc>
        <w:tc>
          <w:tcPr>
            <w:tcW w:w="0" w:type="auto"/>
            <w:hideMark/>
          </w:tcPr>
          <w:p w:rsidR="0039335B" w:rsidRDefault="005E7338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ARMAÇÃO DAS VIGAS</w:t>
            </w:r>
          </w:p>
          <w:p w:rsidR="005E7338" w:rsidRPr="00937BB9" w:rsidRDefault="00D30541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0541">
              <w:rPr>
                <w:rFonts w:ascii="Arial" w:hAnsi="Arial" w:cs="Arial"/>
                <w:color w:val="000000"/>
                <w:sz w:val="18"/>
                <w:szCs w:val="18"/>
              </w:rPr>
              <w:t>V501 / V506=V510 / V512 / V517</w:t>
            </w:r>
          </w:p>
        </w:tc>
        <w:tc>
          <w:tcPr>
            <w:tcW w:w="0" w:type="auto"/>
            <w:hideMark/>
          </w:tcPr>
          <w:p w:rsidR="0039335B" w:rsidRPr="000C6031" w:rsidRDefault="005E7338" w:rsidP="005E73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="0039335B" w:rsidRPr="000C60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04</w:t>
            </w:r>
            <w:r w:rsidR="0039335B" w:rsidRPr="000C60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/2012</w:t>
            </w:r>
          </w:p>
        </w:tc>
        <w:tc>
          <w:tcPr>
            <w:tcW w:w="0" w:type="auto"/>
            <w:hideMark/>
          </w:tcPr>
          <w:p w:rsidR="0039335B" w:rsidRPr="000C6031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C60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:rsidR="0039335B" w:rsidRPr="000C6031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C603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39335B" w:rsidRPr="001C7662" w:rsidTr="0039335B">
        <w:trPr>
          <w:trHeight w:val="420"/>
          <w:tblCellSpacing w:w="0" w:type="dxa"/>
          <w:jc w:val="center"/>
        </w:trPr>
        <w:tc>
          <w:tcPr>
            <w:tcW w:w="1219" w:type="pct"/>
            <w:hideMark/>
          </w:tcPr>
          <w:p w:rsidR="0039335B" w:rsidRPr="000E6F1E" w:rsidRDefault="0039335B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605/ARM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605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539" w:type="pct"/>
            <w:hideMark/>
          </w:tcPr>
          <w:p w:rsidR="0039335B" w:rsidRPr="001C7662" w:rsidRDefault="00D83958" w:rsidP="005E73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47" w:history="1">
              <w:r w:rsidR="0039335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39335B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5E7338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hyperlink>
          </w:p>
        </w:tc>
        <w:tc>
          <w:tcPr>
            <w:tcW w:w="0" w:type="auto"/>
            <w:hideMark/>
          </w:tcPr>
          <w:p w:rsidR="005E7338" w:rsidRDefault="005E7338" w:rsidP="005E73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ARMAÇÃO DAS VIGAS</w:t>
            </w:r>
          </w:p>
          <w:p w:rsidR="0039335B" w:rsidRPr="001C7662" w:rsidRDefault="00D30541" w:rsidP="005E733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0541">
              <w:rPr>
                <w:rFonts w:ascii="Arial" w:hAnsi="Arial" w:cs="Arial"/>
                <w:color w:val="000000"/>
                <w:sz w:val="18"/>
                <w:szCs w:val="18"/>
              </w:rPr>
              <w:t>V503 / V504 / V507=V509 / V508 / V511 / V514=V515 / V515 / V516 / V518=V522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t xml:space="preserve"> </w:t>
            </w:r>
            <w:r w:rsidRPr="00D30541">
              <w:rPr>
                <w:rFonts w:ascii="Arial" w:hAnsi="Arial" w:cs="Arial"/>
                <w:color w:val="000000"/>
                <w:sz w:val="18"/>
                <w:szCs w:val="18"/>
              </w:rPr>
              <w:t>V519 / V520 / V521 / V523</w:t>
            </w:r>
          </w:p>
        </w:tc>
        <w:tc>
          <w:tcPr>
            <w:tcW w:w="0" w:type="auto"/>
            <w:hideMark/>
          </w:tcPr>
          <w:p w:rsidR="0039335B" w:rsidRPr="001C7662" w:rsidRDefault="005E7338" w:rsidP="005E733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39335B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39335B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335B" w:rsidRPr="001C7662" w:rsidTr="0039335B">
        <w:trPr>
          <w:trHeight w:val="630"/>
          <w:tblCellSpacing w:w="0" w:type="dxa"/>
          <w:jc w:val="center"/>
        </w:trPr>
        <w:tc>
          <w:tcPr>
            <w:tcW w:w="1219" w:type="pct"/>
            <w:hideMark/>
          </w:tcPr>
          <w:p w:rsidR="0039335B" w:rsidRPr="000E6F1E" w:rsidRDefault="0039335B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606/ARM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606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539" w:type="pct"/>
            <w:hideMark/>
          </w:tcPr>
          <w:p w:rsidR="0039335B" w:rsidRPr="001C7662" w:rsidRDefault="00D83958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48" w:history="1">
              <w:r w:rsidR="0039335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39335B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39335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39335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0C6031" w:rsidRDefault="00A60397" w:rsidP="000C6031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3g-</w:t>
      </w:r>
      <w:r w:rsidR="000C6031">
        <w:rPr>
          <w:rFonts w:cs="Arial"/>
          <w:color w:val="000000"/>
          <w:sz w:val="22"/>
          <w:szCs w:val="22"/>
        </w:rPr>
        <w:t xml:space="preserve">Armações da Casa de Máquinas </w:t>
      </w:r>
    </w:p>
    <w:p w:rsidR="000C6031" w:rsidRPr="00335451" w:rsidRDefault="000C6031" w:rsidP="000C6031"/>
    <w:tbl>
      <w:tblPr>
        <w:tblW w:w="4437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29"/>
        <w:gridCol w:w="911"/>
        <w:gridCol w:w="3759"/>
        <w:gridCol w:w="1071"/>
        <w:gridCol w:w="441"/>
        <w:gridCol w:w="721"/>
      </w:tblGrid>
      <w:tr w:rsidR="003914EB" w:rsidRPr="001C7662" w:rsidTr="003914EB">
        <w:trPr>
          <w:trHeight w:val="630"/>
          <w:tblCellSpacing w:w="0" w:type="dxa"/>
          <w:jc w:val="center"/>
        </w:trPr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Folha :</w:t>
            </w:r>
            <w:proofErr w:type="gramEnd"/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Arquivo: 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Título: 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Data da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missão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inicial: 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Nr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últ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v.: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Data da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última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visão: </w:t>
            </w:r>
          </w:p>
        </w:tc>
      </w:tr>
      <w:tr w:rsidR="003914EB" w:rsidRPr="001C7662" w:rsidTr="005C056B">
        <w:trPr>
          <w:trHeight w:val="512"/>
          <w:tblCellSpacing w:w="0" w:type="dxa"/>
          <w:jc w:val="center"/>
        </w:trPr>
        <w:tc>
          <w:tcPr>
            <w:tcW w:w="0" w:type="auto"/>
            <w:hideMark/>
          </w:tcPr>
          <w:p w:rsidR="003914EB" w:rsidRPr="00B11316" w:rsidRDefault="00B11316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11316">
              <w:rPr>
                <w:rFonts w:ascii="Arial" w:hAnsi="Arial" w:cs="Arial"/>
                <w:sz w:val="18"/>
                <w:szCs w:val="15"/>
              </w:rPr>
              <w:t xml:space="preserve"> EST-702/ARM </w:t>
            </w:r>
            <w:r w:rsidRPr="00B11316">
              <w:rPr>
                <w:rFonts w:ascii="Arial" w:hAnsi="Arial" w:cs="Arial"/>
                <w:sz w:val="18"/>
                <w:szCs w:val="15"/>
              </w:rPr>
              <w:br/>
              <w:t> HUPE-NEF-EST-PE-702-R00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EB">
              <w:rPr>
                <w:rFonts w:ascii="Arial" w:hAnsi="Arial" w:cs="Arial"/>
                <w:sz w:val="18"/>
                <w:szCs w:val="18"/>
              </w:rPr>
              <w:t>S10050</w:t>
            </w: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0" w:type="auto"/>
            <w:hideMark/>
          </w:tcPr>
          <w:p w:rsidR="003914EB" w:rsidRDefault="00B11316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ARMAÇÃO DAS VIGAS</w:t>
            </w:r>
          </w:p>
          <w:p w:rsidR="00B11316" w:rsidRPr="001C7662" w:rsidRDefault="00B11316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316">
              <w:rPr>
                <w:rFonts w:ascii="Arial" w:hAnsi="Arial" w:cs="Arial"/>
                <w:color w:val="000000"/>
                <w:sz w:val="18"/>
                <w:szCs w:val="18"/>
              </w:rPr>
              <w:t>V602 / V603 / V608 / V609 / V610 / V611 / V612 / V613 / V614 / V615 / V617</w:t>
            </w:r>
          </w:p>
        </w:tc>
        <w:tc>
          <w:tcPr>
            <w:tcW w:w="0" w:type="auto"/>
            <w:hideMark/>
          </w:tcPr>
          <w:p w:rsidR="003914E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17/04</w:t>
            </w:r>
            <w:r w:rsidR="003914EB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14EB" w:rsidRPr="001C7662" w:rsidTr="003914EB">
        <w:trPr>
          <w:trHeight w:val="420"/>
          <w:tblCellSpacing w:w="0" w:type="dxa"/>
          <w:jc w:val="center"/>
        </w:trPr>
        <w:tc>
          <w:tcPr>
            <w:tcW w:w="0" w:type="auto"/>
            <w:hideMark/>
          </w:tcPr>
          <w:p w:rsidR="003914EB" w:rsidRPr="003914EB" w:rsidRDefault="003914EB" w:rsidP="00B1131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E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sz w:val="15"/>
                <w:szCs w:val="15"/>
              </w:rPr>
              <w:t> </w:t>
            </w:r>
            <w:r w:rsidR="00B11316" w:rsidRPr="00B11316">
              <w:rPr>
                <w:rFonts w:ascii="Arial" w:hAnsi="Arial" w:cs="Arial"/>
                <w:sz w:val="18"/>
                <w:szCs w:val="15"/>
              </w:rPr>
              <w:t> EST-70</w:t>
            </w:r>
            <w:r w:rsidR="00B11316">
              <w:rPr>
                <w:rFonts w:ascii="Arial" w:hAnsi="Arial" w:cs="Arial"/>
                <w:sz w:val="18"/>
                <w:szCs w:val="15"/>
              </w:rPr>
              <w:t>3</w:t>
            </w:r>
            <w:r w:rsidR="00B11316" w:rsidRPr="00B11316">
              <w:rPr>
                <w:rFonts w:ascii="Arial" w:hAnsi="Arial" w:cs="Arial"/>
                <w:sz w:val="18"/>
                <w:szCs w:val="15"/>
              </w:rPr>
              <w:t xml:space="preserve">/ARM </w:t>
            </w:r>
            <w:r w:rsidR="00B11316" w:rsidRPr="00B11316">
              <w:rPr>
                <w:rFonts w:ascii="Arial" w:hAnsi="Arial" w:cs="Arial"/>
                <w:sz w:val="18"/>
                <w:szCs w:val="15"/>
              </w:rPr>
              <w:br/>
              <w:t> HUPE-NEF-EST-PE-70</w:t>
            </w:r>
            <w:r w:rsidR="00B11316">
              <w:rPr>
                <w:rFonts w:ascii="Arial" w:hAnsi="Arial" w:cs="Arial"/>
                <w:sz w:val="18"/>
                <w:szCs w:val="15"/>
              </w:rPr>
              <w:t>3</w:t>
            </w:r>
            <w:r w:rsidR="00B11316" w:rsidRPr="00B11316">
              <w:rPr>
                <w:rFonts w:ascii="Arial" w:hAnsi="Arial" w:cs="Arial"/>
                <w:sz w:val="18"/>
                <w:szCs w:val="15"/>
              </w:rPr>
              <w:t>-R00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EB">
              <w:rPr>
                <w:rFonts w:ascii="Arial" w:hAnsi="Arial" w:cs="Arial"/>
                <w:sz w:val="18"/>
                <w:szCs w:val="18"/>
              </w:rPr>
              <w:t>S10050</w:t>
            </w: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14EB">
              <w:rPr>
                <w:rFonts w:ascii="Arial" w:hAnsi="Arial" w:cs="Arial"/>
                <w:color w:val="000000"/>
                <w:sz w:val="18"/>
                <w:szCs w:val="18"/>
              </w:rPr>
              <w:t xml:space="preserve">ARMAÇÃO POSITIVA </w:t>
            </w:r>
            <w:r w:rsidRPr="003914EB">
              <w:rPr>
                <w:rFonts w:ascii="Arial" w:hAnsi="Arial" w:cs="Arial"/>
                <w:color w:val="000000"/>
                <w:sz w:val="18"/>
                <w:szCs w:val="18"/>
              </w:rPr>
              <w:br/>
              <w:t>DAS LAJES DA CASA DE MÁQUINA</w:t>
            </w:r>
          </w:p>
        </w:tc>
        <w:tc>
          <w:tcPr>
            <w:tcW w:w="0" w:type="auto"/>
            <w:hideMark/>
          </w:tcPr>
          <w:p w:rsidR="003914EB" w:rsidRPr="001C7662" w:rsidRDefault="0039335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17/04</w:t>
            </w:r>
            <w:r w:rsidR="003914EB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14EB" w:rsidRPr="001C7662" w:rsidTr="003914EB">
        <w:trPr>
          <w:trHeight w:val="420"/>
          <w:tblCellSpacing w:w="0" w:type="dxa"/>
          <w:jc w:val="center"/>
        </w:trPr>
        <w:tc>
          <w:tcPr>
            <w:tcW w:w="0" w:type="auto"/>
            <w:hideMark/>
          </w:tcPr>
          <w:p w:rsidR="003914EB" w:rsidRPr="003F27AA" w:rsidRDefault="003914EB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F27A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 EST -704/ARM </w:t>
            </w:r>
            <w:r w:rsidRPr="003F27A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 xml:space="preserve"> HUPE-NEF-EST-PE-704-R00 </w:t>
            </w:r>
          </w:p>
        </w:tc>
        <w:tc>
          <w:tcPr>
            <w:tcW w:w="0" w:type="auto"/>
            <w:hideMark/>
          </w:tcPr>
          <w:p w:rsidR="003914EB" w:rsidRPr="001C7662" w:rsidRDefault="00D83958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49" w:history="1">
              <w:r w:rsidR="003914E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3914EB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3914E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14EB" w:rsidRPr="001C7662" w:rsidTr="003914EB">
        <w:trPr>
          <w:trHeight w:val="420"/>
          <w:tblCellSpacing w:w="0" w:type="dxa"/>
          <w:jc w:val="center"/>
        </w:trPr>
        <w:tc>
          <w:tcPr>
            <w:tcW w:w="0" w:type="auto"/>
            <w:hideMark/>
          </w:tcPr>
          <w:p w:rsidR="003914EB" w:rsidRPr="000E6F1E" w:rsidRDefault="003914EB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705/ARM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705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0" w:type="auto"/>
            <w:hideMark/>
          </w:tcPr>
          <w:p w:rsidR="003914EB" w:rsidRPr="001C7662" w:rsidRDefault="00D83958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0" w:history="1">
              <w:r w:rsidR="003914E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3914EB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3914E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14EB" w:rsidRPr="001C7662" w:rsidTr="003914EB">
        <w:trPr>
          <w:trHeight w:val="630"/>
          <w:tblCellSpacing w:w="0" w:type="dxa"/>
          <w:jc w:val="center"/>
        </w:trPr>
        <w:tc>
          <w:tcPr>
            <w:tcW w:w="0" w:type="auto"/>
            <w:hideMark/>
          </w:tcPr>
          <w:p w:rsidR="003914EB" w:rsidRPr="00824CF4" w:rsidRDefault="003914EB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EST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706/ARM</w:t>
            </w:r>
            <w:r w:rsidRP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HUPE-NEF-EST-PE-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706</w:t>
            </w:r>
            <w:r w:rsidRPr="00824C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0" w:type="auto"/>
            <w:hideMark/>
          </w:tcPr>
          <w:p w:rsidR="003914EB" w:rsidRPr="001C7662" w:rsidRDefault="00D83958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1" w:history="1">
              <w:r w:rsidR="003914E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3914EB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3914EB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3914EB" w:rsidRPr="001C7662" w:rsidRDefault="003914EB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0C6031" w:rsidRDefault="00A60397" w:rsidP="000C6031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3h-</w:t>
      </w:r>
      <w:r w:rsidR="000C6031">
        <w:rPr>
          <w:rFonts w:cs="Arial"/>
          <w:color w:val="000000"/>
          <w:sz w:val="22"/>
          <w:szCs w:val="22"/>
        </w:rPr>
        <w:t xml:space="preserve">Armações da Cobertura e da </w:t>
      </w:r>
      <w:proofErr w:type="spellStart"/>
      <w:proofErr w:type="gramStart"/>
      <w:r w:rsidR="000C6031">
        <w:rPr>
          <w:rFonts w:cs="Arial"/>
          <w:color w:val="000000"/>
          <w:sz w:val="22"/>
          <w:szCs w:val="22"/>
        </w:rPr>
        <w:t>Cob</w:t>
      </w:r>
      <w:proofErr w:type="spellEnd"/>
      <w:proofErr w:type="gramEnd"/>
      <w:r w:rsidR="000C6031">
        <w:rPr>
          <w:rFonts w:cs="Arial"/>
          <w:color w:val="000000"/>
          <w:sz w:val="22"/>
          <w:szCs w:val="22"/>
        </w:rPr>
        <w:t xml:space="preserve">. C. Máquinas </w:t>
      </w:r>
    </w:p>
    <w:p w:rsidR="000C6031" w:rsidRPr="00335451" w:rsidRDefault="000C6031" w:rsidP="000C6031"/>
    <w:tbl>
      <w:tblPr>
        <w:tblW w:w="4392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91"/>
        <w:gridCol w:w="911"/>
        <w:gridCol w:w="3009"/>
        <w:gridCol w:w="1071"/>
        <w:gridCol w:w="441"/>
        <w:gridCol w:w="721"/>
      </w:tblGrid>
      <w:tr w:rsidR="008C5F4E" w:rsidRPr="001C7662" w:rsidTr="008C5F4E">
        <w:trPr>
          <w:trHeight w:val="630"/>
          <w:tblCellSpacing w:w="0" w:type="dxa"/>
          <w:jc w:val="center"/>
        </w:trPr>
        <w:tc>
          <w:tcPr>
            <w:tcW w:w="1423" w:type="pct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Folha :</w:t>
            </w:r>
            <w:proofErr w:type="gramEnd"/>
          </w:p>
        </w:tc>
        <w:tc>
          <w:tcPr>
            <w:tcW w:w="485" w:type="pct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Arquivo: </w:t>
            </w:r>
          </w:p>
        </w:tc>
        <w:tc>
          <w:tcPr>
            <w:tcW w:w="1785" w:type="pct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Título: 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Data da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missão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inicial: 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Nr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últ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v.: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Data da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última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visão: </w:t>
            </w:r>
          </w:p>
        </w:tc>
      </w:tr>
      <w:tr w:rsidR="008C5F4E" w:rsidRPr="001C7662" w:rsidTr="008C5F4E">
        <w:trPr>
          <w:trHeight w:val="420"/>
          <w:tblCellSpacing w:w="0" w:type="dxa"/>
          <w:jc w:val="center"/>
        </w:trPr>
        <w:tc>
          <w:tcPr>
            <w:tcW w:w="1423" w:type="pct"/>
            <w:hideMark/>
          </w:tcPr>
          <w:p w:rsidR="008C5F4E" w:rsidRPr="000E6F1E" w:rsidRDefault="001A1A92" w:rsidP="001A1A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802/ARM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802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-R00</w:t>
            </w:r>
          </w:p>
        </w:tc>
        <w:tc>
          <w:tcPr>
            <w:tcW w:w="485" w:type="pct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F4E">
              <w:rPr>
                <w:rFonts w:ascii="Arial" w:hAnsi="Arial" w:cs="Arial"/>
                <w:sz w:val="18"/>
                <w:szCs w:val="18"/>
              </w:rPr>
              <w:t>S10050</w:t>
            </w: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785" w:type="pct"/>
            <w:hideMark/>
          </w:tcPr>
          <w:p w:rsidR="008C5F4E" w:rsidRPr="001C7662" w:rsidRDefault="008C5F4E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ARMAÇÃO NEGATIVA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8C5F4E">
              <w:rPr>
                <w:rFonts w:ascii="Arial" w:hAnsi="Arial" w:cs="Arial"/>
                <w:color w:val="000000"/>
                <w:sz w:val="18"/>
                <w:szCs w:val="18"/>
              </w:rPr>
              <w:t>DA LAJE DA COBERTURA</w:t>
            </w:r>
          </w:p>
        </w:tc>
        <w:tc>
          <w:tcPr>
            <w:tcW w:w="0" w:type="auto"/>
            <w:hideMark/>
          </w:tcPr>
          <w:p w:rsidR="008C5F4E" w:rsidRPr="001C7662" w:rsidRDefault="008721D5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17/04</w:t>
            </w:r>
            <w:r w:rsidR="008C5F4E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5F4E" w:rsidRPr="001C7662" w:rsidTr="008C5F4E">
        <w:trPr>
          <w:trHeight w:val="420"/>
          <w:tblCellSpacing w:w="0" w:type="dxa"/>
          <w:jc w:val="center"/>
        </w:trPr>
        <w:tc>
          <w:tcPr>
            <w:tcW w:w="1423" w:type="pct"/>
            <w:hideMark/>
          </w:tcPr>
          <w:p w:rsidR="008C5F4E" w:rsidRPr="008C5F4E" w:rsidRDefault="001A1A92" w:rsidP="001A1A9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803/ARM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803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-R00</w:t>
            </w:r>
          </w:p>
        </w:tc>
        <w:tc>
          <w:tcPr>
            <w:tcW w:w="485" w:type="pct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F4E">
              <w:rPr>
                <w:rFonts w:ascii="Arial" w:hAnsi="Arial" w:cs="Arial"/>
                <w:sz w:val="18"/>
                <w:szCs w:val="18"/>
              </w:rPr>
              <w:t>S10050</w:t>
            </w: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785" w:type="pct"/>
            <w:hideMark/>
          </w:tcPr>
          <w:p w:rsidR="008C5F4E" w:rsidRPr="001C7662" w:rsidRDefault="008C5F4E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C5F4E">
              <w:rPr>
                <w:rFonts w:ascii="Arial" w:hAnsi="Arial" w:cs="Arial"/>
                <w:color w:val="000000"/>
                <w:sz w:val="18"/>
                <w:szCs w:val="18"/>
              </w:rPr>
              <w:t xml:space="preserve">ARMAÇÃO POSITIVA </w:t>
            </w:r>
            <w:r w:rsidRPr="008C5F4E">
              <w:rPr>
                <w:rFonts w:ascii="Arial" w:hAnsi="Arial" w:cs="Arial"/>
                <w:color w:val="000000"/>
                <w:sz w:val="18"/>
                <w:szCs w:val="18"/>
              </w:rPr>
              <w:br/>
              <w:t>DAS LAJES DA COBERTURA</w:t>
            </w:r>
          </w:p>
        </w:tc>
        <w:tc>
          <w:tcPr>
            <w:tcW w:w="0" w:type="auto"/>
            <w:hideMark/>
          </w:tcPr>
          <w:p w:rsidR="008C5F4E" w:rsidRPr="001C7662" w:rsidRDefault="008721D5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17/04</w:t>
            </w:r>
            <w:r w:rsidR="008C5F4E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5F4E" w:rsidRPr="001C7662" w:rsidTr="008C5F4E">
        <w:trPr>
          <w:trHeight w:val="420"/>
          <w:tblCellSpacing w:w="0" w:type="dxa"/>
          <w:jc w:val="center"/>
        </w:trPr>
        <w:tc>
          <w:tcPr>
            <w:tcW w:w="1423" w:type="pct"/>
            <w:hideMark/>
          </w:tcPr>
          <w:p w:rsidR="008C5F4E" w:rsidRPr="000E6F1E" w:rsidRDefault="008C5F4E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F27A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804/ARM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804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485" w:type="pct"/>
            <w:hideMark/>
          </w:tcPr>
          <w:p w:rsidR="008C5F4E" w:rsidRPr="001C7662" w:rsidRDefault="00D83958" w:rsidP="00637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2" w:history="1">
              <w:r w:rsidR="008C5F4E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8C5F4E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637FAE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hyperlink>
          </w:p>
        </w:tc>
        <w:tc>
          <w:tcPr>
            <w:tcW w:w="1785" w:type="pct"/>
            <w:hideMark/>
          </w:tcPr>
          <w:p w:rsidR="008C5F4E" w:rsidRDefault="00637FAE" w:rsidP="00637F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ARMAÇÃO DAS VIGAS </w:t>
            </w:r>
          </w:p>
          <w:p w:rsidR="00637FAE" w:rsidRPr="001C7662" w:rsidRDefault="00637FAE" w:rsidP="00637F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7FAE">
              <w:rPr>
                <w:rFonts w:ascii="Arial" w:hAnsi="Arial" w:cs="Arial"/>
                <w:color w:val="000000"/>
                <w:sz w:val="18"/>
                <w:szCs w:val="18"/>
              </w:rPr>
              <w:t>V701=V705 / V702 / V703 / V704 / V706 / V707=V710 / V709 / V711 / V712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637FAE">
              <w:rPr>
                <w:rFonts w:ascii="Arial" w:hAnsi="Arial" w:cs="Arial"/>
                <w:color w:val="000000"/>
                <w:sz w:val="18"/>
                <w:szCs w:val="18"/>
              </w:rPr>
              <w:t>V713=V714 / V715=V716 / V717 / V718 / V719 / V720 / V721 / V722 / V723 / V724</w:t>
            </w:r>
          </w:p>
        </w:tc>
        <w:tc>
          <w:tcPr>
            <w:tcW w:w="0" w:type="auto"/>
            <w:hideMark/>
          </w:tcPr>
          <w:p w:rsidR="008C5F4E" w:rsidRPr="001C7662" w:rsidRDefault="00637FAE" w:rsidP="00637F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8C5F4E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04</w:t>
            </w:r>
            <w:r w:rsidR="008C5F4E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5F4E" w:rsidRPr="001C7662" w:rsidTr="008C5F4E">
        <w:trPr>
          <w:trHeight w:val="420"/>
          <w:tblCellSpacing w:w="0" w:type="dxa"/>
          <w:jc w:val="center"/>
        </w:trPr>
        <w:tc>
          <w:tcPr>
            <w:tcW w:w="1423" w:type="pct"/>
            <w:hideMark/>
          </w:tcPr>
          <w:p w:rsidR="008C5F4E" w:rsidRPr="000E6F1E" w:rsidRDefault="008C5F4E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805/ARM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805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485" w:type="pct"/>
            <w:hideMark/>
          </w:tcPr>
          <w:p w:rsidR="008C5F4E" w:rsidRPr="001C7662" w:rsidRDefault="00D83958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3" w:history="1">
              <w:r w:rsidR="008C5F4E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8C5F4E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8C5F4E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1785" w:type="pct"/>
            <w:hideMark/>
          </w:tcPr>
          <w:p w:rsidR="008C5F4E" w:rsidRPr="001C7662" w:rsidRDefault="008C5F4E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5F4E" w:rsidRPr="001C7662" w:rsidTr="008C5F4E">
        <w:trPr>
          <w:trHeight w:val="630"/>
          <w:tblCellSpacing w:w="0" w:type="dxa"/>
          <w:jc w:val="center"/>
        </w:trPr>
        <w:tc>
          <w:tcPr>
            <w:tcW w:w="1423" w:type="pct"/>
            <w:hideMark/>
          </w:tcPr>
          <w:p w:rsidR="008C5F4E" w:rsidRPr="000E6F1E" w:rsidRDefault="008C5F4E" w:rsidP="00167DC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806/ARM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806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-R00 </w:t>
            </w:r>
          </w:p>
        </w:tc>
        <w:tc>
          <w:tcPr>
            <w:tcW w:w="485" w:type="pct"/>
            <w:hideMark/>
          </w:tcPr>
          <w:p w:rsidR="008C5F4E" w:rsidRPr="001C7662" w:rsidRDefault="00D83958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4" w:history="1">
              <w:r w:rsidR="008C5F4E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8C5F4E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8C5F4E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00</w:t>
              </w:r>
            </w:hyperlink>
          </w:p>
        </w:tc>
        <w:tc>
          <w:tcPr>
            <w:tcW w:w="1785" w:type="pct"/>
            <w:hideMark/>
          </w:tcPr>
          <w:p w:rsidR="008C5F4E" w:rsidRPr="001C7662" w:rsidRDefault="008C5F4E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XX/XX/2012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8C5F4E" w:rsidRPr="001C7662" w:rsidRDefault="008C5F4E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FD6676" w:rsidRDefault="00335451" w:rsidP="00FD6676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  </w:t>
      </w:r>
    </w:p>
    <w:p w:rsidR="00DF4FA9" w:rsidRDefault="00DF4FA9" w:rsidP="000C6031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</w:p>
    <w:p w:rsidR="00DF4FA9" w:rsidRDefault="00DF4FA9" w:rsidP="000C6031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</w:p>
    <w:p w:rsidR="00DF4FA9" w:rsidRDefault="00DF4FA9" w:rsidP="000C6031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</w:p>
    <w:p w:rsidR="000C6031" w:rsidRDefault="00A60397" w:rsidP="000C6031">
      <w:pPr>
        <w:pStyle w:val="Ttulo1"/>
        <w:widowControl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uppressAutoHyphens w:val="0"/>
        <w:spacing w:before="240"/>
        <w:jc w:val="left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3i-</w:t>
      </w:r>
      <w:r w:rsidR="000C6031">
        <w:rPr>
          <w:rFonts w:cs="Arial"/>
          <w:color w:val="000000"/>
          <w:sz w:val="22"/>
          <w:szCs w:val="22"/>
        </w:rPr>
        <w:t xml:space="preserve">Armações da Escada de Incêndio/Serviços </w:t>
      </w:r>
    </w:p>
    <w:p w:rsidR="000C6031" w:rsidRPr="00335451" w:rsidRDefault="000C6031" w:rsidP="000C6031"/>
    <w:tbl>
      <w:tblPr>
        <w:tblW w:w="4977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841"/>
        <w:gridCol w:w="911"/>
        <w:gridCol w:w="911"/>
        <w:gridCol w:w="3866"/>
        <w:gridCol w:w="991"/>
        <w:gridCol w:w="441"/>
        <w:gridCol w:w="721"/>
      </w:tblGrid>
      <w:tr w:rsidR="003118F3" w:rsidRPr="001C7662" w:rsidTr="000C6031">
        <w:trPr>
          <w:trHeight w:val="630"/>
          <w:tblCellSpacing w:w="0" w:type="dxa"/>
          <w:jc w:val="center"/>
        </w:trPr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Folha :</w:t>
            </w:r>
            <w:proofErr w:type="gramEnd"/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Arquivo: 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rna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Xr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  <w:proofErr w:type="spellEnd"/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Título: 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Data da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missão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inicial: 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Nr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últ</w:t>
            </w:r>
            <w:proofErr w:type="spellEnd"/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v.: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Data da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última 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br/>
              <w:t>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 xml:space="preserve">visão: </w:t>
            </w:r>
          </w:p>
        </w:tc>
      </w:tr>
      <w:tr w:rsidR="003118F3" w:rsidRPr="001C7662" w:rsidTr="000C6031">
        <w:trPr>
          <w:trHeight w:val="420"/>
          <w:tblCellSpacing w:w="0" w:type="dxa"/>
          <w:jc w:val="center"/>
        </w:trPr>
        <w:tc>
          <w:tcPr>
            <w:tcW w:w="0" w:type="auto"/>
            <w:hideMark/>
          </w:tcPr>
          <w:p w:rsidR="000C6031" w:rsidRPr="000E6F1E" w:rsidRDefault="00A42231" w:rsidP="00A422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 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902/ARM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br/>
              <w:t> HUP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ST-P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902</w:t>
            </w:r>
            <w:r w:rsidRPr="000E6F1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-R00</w:t>
            </w:r>
          </w:p>
        </w:tc>
        <w:tc>
          <w:tcPr>
            <w:tcW w:w="0" w:type="auto"/>
            <w:hideMark/>
          </w:tcPr>
          <w:p w:rsidR="000C6031" w:rsidRPr="001C7662" w:rsidRDefault="00D83958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55" w:history="1"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S</w:t>
              </w:r>
              <w:r w:rsidR="000C6031" w:rsidRPr="001C7662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10050</w:t>
              </w:r>
              <w:r w:rsidR="000C6031">
                <w:rPr>
                  <w:rStyle w:val="Hyperlink"/>
                  <w:rFonts w:ascii="Arial" w:hAnsi="Arial" w:cs="Arial"/>
                  <w:color w:val="000000"/>
                  <w:sz w:val="18"/>
                  <w:szCs w:val="18"/>
                </w:rPr>
                <w:t>24</w:t>
              </w:r>
            </w:hyperlink>
          </w:p>
        </w:tc>
        <w:tc>
          <w:tcPr>
            <w:tcW w:w="0" w:type="auto"/>
            <w:hideMark/>
          </w:tcPr>
          <w:p w:rsidR="000C6031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S1005022</w:t>
            </w:r>
          </w:p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p w:rsidR="000C6031" w:rsidRPr="001C7662" w:rsidRDefault="003118F3" w:rsidP="000C60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ARMAÇÃO DAS LAJES DA ESCADA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DE INCENDIO/SERVIÇO</w:t>
            </w:r>
          </w:p>
        </w:tc>
        <w:tc>
          <w:tcPr>
            <w:tcW w:w="0" w:type="auto"/>
            <w:hideMark/>
          </w:tcPr>
          <w:p w:rsidR="000C6031" w:rsidRPr="001C7662" w:rsidRDefault="00A42231" w:rsidP="00A422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="000C6031">
              <w:rPr>
                <w:rFonts w:ascii="Arial" w:hAnsi="Arial" w:cs="Arial"/>
                <w:color w:val="000000"/>
                <w:sz w:val="18"/>
                <w:szCs w:val="18"/>
              </w:rPr>
              <w:t>/2012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hideMark/>
          </w:tcPr>
          <w:p w:rsidR="000C6031" w:rsidRPr="001C7662" w:rsidRDefault="000C6031" w:rsidP="000C60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766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:rsidR="000C6031" w:rsidRDefault="000C6031" w:rsidP="00FD6676">
      <w:pPr>
        <w:tabs>
          <w:tab w:val="center" w:pos="4779"/>
          <w:tab w:val="right" w:pos="9198"/>
        </w:tabs>
        <w:jc w:val="center"/>
        <w:rPr>
          <w:rFonts w:ascii="Arial" w:hAnsi="Arial"/>
          <w:b/>
          <w:sz w:val="28"/>
        </w:rPr>
      </w:pPr>
    </w:p>
    <w:sectPr w:rsidR="000C6031" w:rsidSect="003B5E16">
      <w:headerReference w:type="default" r:id="rId56"/>
      <w:footerReference w:type="default" r:id="rId57"/>
      <w:footnotePr>
        <w:pos w:val="beneathText"/>
      </w:footnotePr>
      <w:pgSz w:w="11905" w:h="16837" w:code="9"/>
      <w:pgMar w:top="1843" w:right="1134" w:bottom="1418" w:left="1134" w:header="720" w:footer="1021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3CD" w:rsidRDefault="000F13CD">
      <w:r>
        <w:separator/>
      </w:r>
    </w:p>
  </w:endnote>
  <w:endnote w:type="continuationSeparator" w:id="0">
    <w:p w:rsidR="000F13CD" w:rsidRDefault="000F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yriadPr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3CD" w:rsidRPr="009A3564" w:rsidRDefault="000F13CD" w:rsidP="009A3564">
    <w:pPr>
      <w:pStyle w:val="Rodap"/>
      <w:rPr>
        <w:rFonts w:ascii="Arial" w:hAnsi="Arial" w:cs="Arial"/>
        <w:sz w:val="18"/>
        <w:szCs w:val="18"/>
      </w:rPr>
    </w:pPr>
    <w:r w:rsidRPr="009A3564">
      <w:rPr>
        <w:rFonts w:ascii="Arial" w:hAnsi="Arial" w:cs="Arial"/>
        <w:sz w:val="18"/>
        <w:szCs w:val="18"/>
      </w:rPr>
      <w:tab/>
    </w:r>
  </w:p>
  <w:p w:rsidR="000F13CD" w:rsidRPr="009A3564" w:rsidRDefault="000F13CD">
    <w:pPr>
      <w:pStyle w:val="Rodap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3CD" w:rsidRDefault="000F13CD">
      <w:r>
        <w:separator/>
      </w:r>
    </w:p>
  </w:footnote>
  <w:footnote w:type="continuationSeparator" w:id="0">
    <w:p w:rsidR="000F13CD" w:rsidRDefault="000F13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13CD" w:rsidRDefault="000F13CD">
    <w:pPr>
      <w:pStyle w:val="Cabealho"/>
    </w:pP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4126230</wp:posOffset>
          </wp:positionH>
          <wp:positionV relativeFrom="paragraph">
            <wp:posOffset>166370</wp:posOffset>
          </wp:positionV>
          <wp:extent cx="2013585" cy="1097280"/>
          <wp:effectExtent l="19050" t="0" r="5715" b="0"/>
          <wp:wrapTopAndBottom/>
          <wp:docPr id="4" name="Imagem 4" descr="mh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h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3585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numFmt w:val="none"/>
      <w:suff w:val="nothing"/>
      <w:lvlText w:val=""/>
      <w:lvlJc w:val="left"/>
      <w:pPr>
        <w:ind w:left="0" w:firstLine="0"/>
      </w:pPr>
    </w:lvl>
    <w:lvl w:ilvl="7">
      <w:numFmt w:val="none"/>
      <w:suff w:val="nothing"/>
      <w:lvlText w:val=""/>
      <w:lvlJc w:val="left"/>
      <w:pPr>
        <w:ind w:left="0" w:firstLine="0"/>
      </w:pPr>
    </w:lvl>
    <w:lvl w:ilvl="8"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numFmt w:val="bullet"/>
      <w:suff w:val="nothing"/>
      <w:lvlText w:val=""/>
      <w:lvlJc w:val="left"/>
      <w:pPr>
        <w:ind w:left="360" w:hanging="360"/>
      </w:pPr>
      <w:rPr>
        <w:rFonts w:ascii="StarBats" w:hAnsi="StarBats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</w:lvl>
    <w:lvl w:ilvl="2">
      <w:start w:val="1"/>
      <w:numFmt w:val="decimal"/>
      <w:suff w:val="nothing"/>
      <w:lvlText w:val="%3."/>
      <w:lvlJc w:val="left"/>
      <w:pPr>
        <w:ind w:left="849" w:hanging="283"/>
      </w:pPr>
    </w:lvl>
    <w:lvl w:ilvl="3">
      <w:start w:val="1"/>
      <w:numFmt w:val="decimal"/>
      <w:suff w:val="nothing"/>
      <w:lvlText w:val="%4."/>
      <w:lvlJc w:val="left"/>
      <w:pPr>
        <w:ind w:left="1132" w:hanging="283"/>
      </w:pPr>
    </w:lvl>
    <w:lvl w:ilvl="4">
      <w:start w:val="1"/>
      <w:numFmt w:val="decimal"/>
      <w:suff w:val="nothing"/>
      <w:lvlText w:val="%5."/>
      <w:lvlJc w:val="left"/>
      <w:pPr>
        <w:ind w:left="1415" w:hanging="283"/>
      </w:pPr>
    </w:lvl>
    <w:lvl w:ilvl="5">
      <w:start w:val="1"/>
      <w:numFmt w:val="decimal"/>
      <w:suff w:val="nothing"/>
      <w:lvlText w:val="%6."/>
      <w:lvlJc w:val="left"/>
      <w:pPr>
        <w:ind w:left="1698" w:hanging="283"/>
      </w:pPr>
    </w:lvl>
    <w:lvl w:ilvl="6">
      <w:start w:val="1"/>
      <w:numFmt w:val="decimal"/>
      <w:suff w:val="nothing"/>
      <w:lvlText w:val="%7."/>
      <w:lvlJc w:val="left"/>
      <w:pPr>
        <w:ind w:left="1981" w:hanging="283"/>
      </w:pPr>
    </w:lvl>
    <w:lvl w:ilvl="7">
      <w:start w:val="1"/>
      <w:numFmt w:val="decimal"/>
      <w:suff w:val="nothing"/>
      <w:lvlText w:val="%8."/>
      <w:lvlJc w:val="left"/>
      <w:pPr>
        <w:ind w:left="2264" w:hanging="283"/>
      </w:pPr>
    </w:lvl>
    <w:lvl w:ilvl="8">
      <w:start w:val="1"/>
      <w:numFmt w:val="decimal"/>
      <w:suff w:val="nothing"/>
      <w:lvlText w:val="%9."/>
      <w:lvlJc w:val="left"/>
      <w:pPr>
        <w:ind w:left="2547" w:hanging="283"/>
      </w:pPr>
    </w:lvl>
  </w:abstractNum>
  <w:abstractNum w:abstractNumId="2">
    <w:nsid w:val="00000003"/>
    <w:multiLevelType w:val="multilevel"/>
    <w:tmpl w:val="00000003"/>
    <w:name w:val="WW8Num3"/>
    <w:lvl w:ilvl="0">
      <w:numFmt w:val="bullet"/>
      <w:suff w:val="nothing"/>
      <w:lvlText w:val=""/>
      <w:lvlJc w:val="left"/>
      <w:pPr>
        <w:ind w:left="360" w:hanging="360"/>
      </w:pPr>
      <w:rPr>
        <w:rFonts w:ascii="StarBats" w:hAnsi="StarBats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</w:lvl>
    <w:lvl w:ilvl="2">
      <w:start w:val="1"/>
      <w:numFmt w:val="decimal"/>
      <w:suff w:val="nothing"/>
      <w:lvlText w:val="%3."/>
      <w:lvlJc w:val="left"/>
      <w:pPr>
        <w:ind w:left="849" w:hanging="283"/>
      </w:pPr>
    </w:lvl>
    <w:lvl w:ilvl="3">
      <w:start w:val="1"/>
      <w:numFmt w:val="decimal"/>
      <w:suff w:val="nothing"/>
      <w:lvlText w:val="%4."/>
      <w:lvlJc w:val="left"/>
      <w:pPr>
        <w:ind w:left="1132" w:hanging="283"/>
      </w:pPr>
    </w:lvl>
    <w:lvl w:ilvl="4">
      <w:start w:val="1"/>
      <w:numFmt w:val="decimal"/>
      <w:suff w:val="nothing"/>
      <w:lvlText w:val="%5."/>
      <w:lvlJc w:val="left"/>
      <w:pPr>
        <w:ind w:left="1415" w:hanging="283"/>
      </w:pPr>
    </w:lvl>
    <w:lvl w:ilvl="5">
      <w:start w:val="1"/>
      <w:numFmt w:val="decimal"/>
      <w:suff w:val="nothing"/>
      <w:lvlText w:val="%6."/>
      <w:lvlJc w:val="left"/>
      <w:pPr>
        <w:ind w:left="1698" w:hanging="283"/>
      </w:pPr>
    </w:lvl>
    <w:lvl w:ilvl="6">
      <w:start w:val="1"/>
      <w:numFmt w:val="decimal"/>
      <w:suff w:val="nothing"/>
      <w:lvlText w:val="%7."/>
      <w:lvlJc w:val="left"/>
      <w:pPr>
        <w:ind w:left="1981" w:hanging="283"/>
      </w:pPr>
    </w:lvl>
    <w:lvl w:ilvl="7">
      <w:start w:val="1"/>
      <w:numFmt w:val="decimal"/>
      <w:suff w:val="nothing"/>
      <w:lvlText w:val="%8."/>
      <w:lvlJc w:val="left"/>
      <w:pPr>
        <w:ind w:left="2264" w:hanging="283"/>
      </w:pPr>
    </w:lvl>
    <w:lvl w:ilvl="8">
      <w:start w:val="1"/>
      <w:numFmt w:val="decimal"/>
      <w:suff w:val="nothing"/>
      <w:lvlText w:val="%9."/>
      <w:lvlJc w:val="left"/>
      <w:pPr>
        <w:ind w:left="2547" w:hanging="283"/>
      </w:pPr>
    </w:lvl>
  </w:abstractNum>
  <w:abstractNum w:abstractNumId="3">
    <w:nsid w:val="00000004"/>
    <w:multiLevelType w:val="multilevel"/>
    <w:tmpl w:val="00000004"/>
    <w:name w:val="WW8Num4"/>
    <w:lvl w:ilvl="0">
      <w:numFmt w:val="bullet"/>
      <w:suff w:val="nothing"/>
      <w:lvlText w:val=""/>
      <w:lvlJc w:val="left"/>
      <w:pPr>
        <w:ind w:left="360" w:hanging="360"/>
      </w:pPr>
      <w:rPr>
        <w:rFonts w:ascii="StarBats" w:hAnsi="StarBats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</w:lvl>
    <w:lvl w:ilvl="2">
      <w:start w:val="1"/>
      <w:numFmt w:val="decimal"/>
      <w:suff w:val="nothing"/>
      <w:lvlText w:val="%3."/>
      <w:lvlJc w:val="left"/>
      <w:pPr>
        <w:ind w:left="849" w:hanging="283"/>
      </w:pPr>
    </w:lvl>
    <w:lvl w:ilvl="3">
      <w:start w:val="1"/>
      <w:numFmt w:val="decimal"/>
      <w:suff w:val="nothing"/>
      <w:lvlText w:val="%4."/>
      <w:lvlJc w:val="left"/>
      <w:pPr>
        <w:ind w:left="1132" w:hanging="283"/>
      </w:pPr>
    </w:lvl>
    <w:lvl w:ilvl="4">
      <w:start w:val="1"/>
      <w:numFmt w:val="decimal"/>
      <w:suff w:val="nothing"/>
      <w:lvlText w:val="%5."/>
      <w:lvlJc w:val="left"/>
      <w:pPr>
        <w:ind w:left="1415" w:hanging="283"/>
      </w:pPr>
    </w:lvl>
    <w:lvl w:ilvl="5">
      <w:start w:val="1"/>
      <w:numFmt w:val="decimal"/>
      <w:suff w:val="nothing"/>
      <w:lvlText w:val="%6."/>
      <w:lvlJc w:val="left"/>
      <w:pPr>
        <w:ind w:left="1698" w:hanging="283"/>
      </w:pPr>
    </w:lvl>
    <w:lvl w:ilvl="6">
      <w:start w:val="1"/>
      <w:numFmt w:val="decimal"/>
      <w:suff w:val="nothing"/>
      <w:lvlText w:val="%7."/>
      <w:lvlJc w:val="left"/>
      <w:pPr>
        <w:ind w:left="1981" w:hanging="283"/>
      </w:pPr>
    </w:lvl>
    <w:lvl w:ilvl="7">
      <w:start w:val="1"/>
      <w:numFmt w:val="decimal"/>
      <w:suff w:val="nothing"/>
      <w:lvlText w:val="%8."/>
      <w:lvlJc w:val="left"/>
      <w:pPr>
        <w:ind w:left="2264" w:hanging="283"/>
      </w:pPr>
    </w:lvl>
    <w:lvl w:ilvl="8">
      <w:start w:val="1"/>
      <w:numFmt w:val="decimal"/>
      <w:suff w:val="nothing"/>
      <w:lvlText w:val="%9."/>
      <w:lvlJc w:val="left"/>
      <w:pPr>
        <w:ind w:left="2547" w:hanging="283"/>
      </w:pPr>
    </w:lvl>
  </w:abstractNum>
  <w:abstractNum w:abstractNumId="4">
    <w:nsid w:val="00000005"/>
    <w:multiLevelType w:val="multilevel"/>
    <w:tmpl w:val="00000005"/>
    <w:name w:val="WW8Num5"/>
    <w:lvl w:ilvl="0">
      <w:numFmt w:val="bullet"/>
      <w:suff w:val="nothing"/>
      <w:lvlText w:val=""/>
      <w:lvlJc w:val="left"/>
      <w:pPr>
        <w:ind w:left="360" w:hanging="360"/>
      </w:pPr>
      <w:rPr>
        <w:rFonts w:ascii="StarBats" w:hAnsi="StarBats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</w:lvl>
    <w:lvl w:ilvl="2">
      <w:start w:val="1"/>
      <w:numFmt w:val="decimal"/>
      <w:suff w:val="nothing"/>
      <w:lvlText w:val="%3."/>
      <w:lvlJc w:val="left"/>
      <w:pPr>
        <w:ind w:left="849" w:hanging="283"/>
      </w:pPr>
    </w:lvl>
    <w:lvl w:ilvl="3">
      <w:start w:val="1"/>
      <w:numFmt w:val="decimal"/>
      <w:suff w:val="nothing"/>
      <w:lvlText w:val="%4."/>
      <w:lvlJc w:val="left"/>
      <w:pPr>
        <w:ind w:left="1132" w:hanging="283"/>
      </w:pPr>
    </w:lvl>
    <w:lvl w:ilvl="4">
      <w:start w:val="1"/>
      <w:numFmt w:val="decimal"/>
      <w:suff w:val="nothing"/>
      <w:lvlText w:val="%5."/>
      <w:lvlJc w:val="left"/>
      <w:pPr>
        <w:ind w:left="1415" w:hanging="283"/>
      </w:pPr>
    </w:lvl>
    <w:lvl w:ilvl="5">
      <w:start w:val="1"/>
      <w:numFmt w:val="decimal"/>
      <w:suff w:val="nothing"/>
      <w:lvlText w:val="%6."/>
      <w:lvlJc w:val="left"/>
      <w:pPr>
        <w:ind w:left="1698" w:hanging="283"/>
      </w:pPr>
    </w:lvl>
    <w:lvl w:ilvl="6">
      <w:start w:val="1"/>
      <w:numFmt w:val="decimal"/>
      <w:suff w:val="nothing"/>
      <w:lvlText w:val="%7."/>
      <w:lvlJc w:val="left"/>
      <w:pPr>
        <w:ind w:left="1981" w:hanging="283"/>
      </w:pPr>
    </w:lvl>
    <w:lvl w:ilvl="7">
      <w:start w:val="1"/>
      <w:numFmt w:val="decimal"/>
      <w:suff w:val="nothing"/>
      <w:lvlText w:val="%8."/>
      <w:lvlJc w:val="left"/>
      <w:pPr>
        <w:ind w:left="2264" w:hanging="283"/>
      </w:pPr>
    </w:lvl>
    <w:lvl w:ilvl="8">
      <w:start w:val="1"/>
      <w:numFmt w:val="decimal"/>
      <w:suff w:val="nothing"/>
      <w:lvlText w:val="%9."/>
      <w:lvlJc w:val="left"/>
      <w:pPr>
        <w:ind w:left="2547" w:hanging="283"/>
      </w:pPr>
    </w:lvl>
  </w:abstractNum>
  <w:abstractNum w:abstractNumId="5">
    <w:nsid w:val="00000006"/>
    <w:multiLevelType w:val="multilevel"/>
    <w:tmpl w:val="00000006"/>
    <w:name w:val="WW8Num6"/>
    <w:lvl w:ilvl="0">
      <w:numFmt w:val="bullet"/>
      <w:suff w:val="nothing"/>
      <w:lvlText w:val=""/>
      <w:lvlJc w:val="left"/>
      <w:pPr>
        <w:ind w:left="360" w:hanging="360"/>
      </w:pPr>
      <w:rPr>
        <w:rFonts w:ascii="StarBats" w:hAnsi="StarBats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</w:lvl>
    <w:lvl w:ilvl="2">
      <w:start w:val="1"/>
      <w:numFmt w:val="decimal"/>
      <w:suff w:val="nothing"/>
      <w:lvlText w:val="%3."/>
      <w:lvlJc w:val="left"/>
      <w:pPr>
        <w:ind w:left="849" w:hanging="283"/>
      </w:pPr>
    </w:lvl>
    <w:lvl w:ilvl="3">
      <w:start w:val="1"/>
      <w:numFmt w:val="decimal"/>
      <w:suff w:val="nothing"/>
      <w:lvlText w:val="%4."/>
      <w:lvlJc w:val="left"/>
      <w:pPr>
        <w:ind w:left="1132" w:hanging="283"/>
      </w:pPr>
    </w:lvl>
    <w:lvl w:ilvl="4">
      <w:start w:val="1"/>
      <w:numFmt w:val="decimal"/>
      <w:suff w:val="nothing"/>
      <w:lvlText w:val="%5."/>
      <w:lvlJc w:val="left"/>
      <w:pPr>
        <w:ind w:left="1415" w:hanging="283"/>
      </w:pPr>
    </w:lvl>
    <w:lvl w:ilvl="5">
      <w:start w:val="1"/>
      <w:numFmt w:val="decimal"/>
      <w:suff w:val="nothing"/>
      <w:lvlText w:val="%6."/>
      <w:lvlJc w:val="left"/>
      <w:pPr>
        <w:ind w:left="1698" w:hanging="283"/>
      </w:pPr>
    </w:lvl>
    <w:lvl w:ilvl="6">
      <w:start w:val="1"/>
      <w:numFmt w:val="decimal"/>
      <w:suff w:val="nothing"/>
      <w:lvlText w:val="%7."/>
      <w:lvlJc w:val="left"/>
      <w:pPr>
        <w:ind w:left="1981" w:hanging="283"/>
      </w:pPr>
    </w:lvl>
    <w:lvl w:ilvl="7">
      <w:start w:val="1"/>
      <w:numFmt w:val="decimal"/>
      <w:suff w:val="nothing"/>
      <w:lvlText w:val="%8."/>
      <w:lvlJc w:val="left"/>
      <w:pPr>
        <w:ind w:left="2264" w:hanging="283"/>
      </w:pPr>
    </w:lvl>
    <w:lvl w:ilvl="8">
      <w:start w:val="1"/>
      <w:numFmt w:val="decimal"/>
      <w:suff w:val="nothing"/>
      <w:lvlText w:val="%9."/>
      <w:lvlJc w:val="left"/>
      <w:pPr>
        <w:ind w:left="2547" w:hanging="283"/>
      </w:pPr>
    </w:lvl>
  </w:abstractNum>
  <w:abstractNum w:abstractNumId="6">
    <w:nsid w:val="00000007"/>
    <w:multiLevelType w:val="multilevel"/>
    <w:tmpl w:val="00000007"/>
    <w:name w:val="WW8Num7"/>
    <w:lvl w:ilvl="0">
      <w:start w:val="2"/>
      <w:numFmt w:val="bullet"/>
      <w:suff w:val="nothing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</w:lvl>
    <w:lvl w:ilvl="2">
      <w:start w:val="1"/>
      <w:numFmt w:val="decimal"/>
      <w:suff w:val="nothing"/>
      <w:lvlText w:val="%3."/>
      <w:lvlJc w:val="left"/>
      <w:pPr>
        <w:ind w:left="849" w:hanging="283"/>
      </w:pPr>
    </w:lvl>
    <w:lvl w:ilvl="3">
      <w:start w:val="1"/>
      <w:numFmt w:val="decimal"/>
      <w:suff w:val="nothing"/>
      <w:lvlText w:val="%4."/>
      <w:lvlJc w:val="left"/>
      <w:pPr>
        <w:ind w:left="1132" w:hanging="283"/>
      </w:pPr>
    </w:lvl>
    <w:lvl w:ilvl="4">
      <w:start w:val="1"/>
      <w:numFmt w:val="decimal"/>
      <w:suff w:val="nothing"/>
      <w:lvlText w:val="%5."/>
      <w:lvlJc w:val="left"/>
      <w:pPr>
        <w:ind w:left="1415" w:hanging="283"/>
      </w:pPr>
    </w:lvl>
    <w:lvl w:ilvl="5">
      <w:start w:val="1"/>
      <w:numFmt w:val="decimal"/>
      <w:suff w:val="nothing"/>
      <w:lvlText w:val="%6."/>
      <w:lvlJc w:val="left"/>
      <w:pPr>
        <w:ind w:left="1698" w:hanging="283"/>
      </w:pPr>
    </w:lvl>
    <w:lvl w:ilvl="6">
      <w:start w:val="1"/>
      <w:numFmt w:val="decimal"/>
      <w:suff w:val="nothing"/>
      <w:lvlText w:val="%7."/>
      <w:lvlJc w:val="left"/>
      <w:pPr>
        <w:ind w:left="1981" w:hanging="283"/>
      </w:pPr>
    </w:lvl>
    <w:lvl w:ilvl="7">
      <w:start w:val="1"/>
      <w:numFmt w:val="decimal"/>
      <w:suff w:val="nothing"/>
      <w:lvlText w:val="%8."/>
      <w:lvlJc w:val="left"/>
      <w:pPr>
        <w:ind w:left="2264" w:hanging="283"/>
      </w:pPr>
    </w:lvl>
    <w:lvl w:ilvl="8">
      <w:start w:val="1"/>
      <w:numFmt w:val="decimal"/>
      <w:suff w:val="nothing"/>
      <w:lvlText w:val="%9."/>
      <w:lvlJc w:val="left"/>
      <w:pPr>
        <w:ind w:left="2547" w:hanging="283"/>
      </w:pPr>
    </w:lvl>
  </w:abstractNum>
  <w:abstractNum w:abstractNumId="7">
    <w:nsid w:val="00000008"/>
    <w:multiLevelType w:val="multilevel"/>
    <w:tmpl w:val="0416001F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00000009"/>
    <w:multiLevelType w:val="multilevel"/>
    <w:tmpl w:val="00000009"/>
    <w:name w:val="WW8Num16"/>
    <w:lvl w:ilvl="0">
      <w:start w:val="2"/>
      <w:numFmt w:val="decimal"/>
      <w:suff w:val="nothing"/>
      <w:lvlText w:val="%1."/>
      <w:lvlJc w:val="left"/>
      <w:pPr>
        <w:ind w:left="705" w:hanging="705"/>
      </w:pPr>
    </w:lvl>
    <w:lvl w:ilvl="1">
      <w:start w:val="1"/>
      <w:numFmt w:val="decimal"/>
      <w:suff w:val="nothing"/>
      <w:lvlText w:val="%1.%2"/>
      <w:lvlJc w:val="left"/>
      <w:pPr>
        <w:ind w:left="714" w:hanging="360"/>
      </w:pPr>
    </w:lvl>
    <w:lvl w:ilvl="2">
      <w:start w:val="1"/>
      <w:numFmt w:val="decimal"/>
      <w:suff w:val="nothing"/>
      <w:lvlText w:val="%1.%2.%3"/>
      <w:lvlJc w:val="left"/>
      <w:pPr>
        <w:ind w:left="1428" w:hanging="720"/>
      </w:pPr>
    </w:lvl>
    <w:lvl w:ilvl="3">
      <w:start w:val="1"/>
      <w:numFmt w:val="decimal"/>
      <w:suff w:val="nothing"/>
      <w:lvlText w:val="%1.%2.%3.%4"/>
      <w:lvlJc w:val="left"/>
      <w:pPr>
        <w:ind w:left="1782" w:hanging="720"/>
      </w:pPr>
    </w:lvl>
    <w:lvl w:ilvl="4">
      <w:start w:val="1"/>
      <w:numFmt w:val="decimal"/>
      <w:suff w:val="nothing"/>
      <w:lvlText w:val="%1.%2.%3.%4.%5"/>
      <w:lvlJc w:val="left"/>
      <w:pPr>
        <w:ind w:left="2136" w:hanging="720"/>
      </w:pPr>
    </w:lvl>
    <w:lvl w:ilvl="5">
      <w:start w:val="1"/>
      <w:numFmt w:val="decimal"/>
      <w:suff w:val="nothing"/>
      <w:lvlText w:val="%1.%2.%3.%4.%5.%6"/>
      <w:lvlJc w:val="left"/>
      <w:pPr>
        <w:ind w:left="2850" w:hanging="1080"/>
      </w:pPr>
    </w:lvl>
    <w:lvl w:ilvl="6">
      <w:start w:val="1"/>
      <w:numFmt w:val="decimal"/>
      <w:suff w:val="nothing"/>
      <w:lvlText w:val="%1.%2.%3.%4.%5.%6.%7"/>
      <w:lvlJc w:val="left"/>
      <w:pPr>
        <w:ind w:left="3204" w:hanging="1080"/>
      </w:pPr>
    </w:lvl>
    <w:lvl w:ilvl="7">
      <w:start w:val="1"/>
      <w:numFmt w:val="decimal"/>
      <w:suff w:val="nothing"/>
      <w:lvlText w:val="%1.%2.%3.%4.%5.%6.%7.%8"/>
      <w:lvlJc w:val="left"/>
      <w:pPr>
        <w:ind w:left="3918" w:hanging="1440"/>
      </w:pPr>
    </w:lvl>
    <w:lvl w:ilvl="8">
      <w:start w:val="1"/>
      <w:numFmt w:val="decimal"/>
      <w:suff w:val="nothing"/>
      <w:lvlText w:val="%1.%2.%3.%4.%5.%6.%7.%8.%9"/>
      <w:lvlJc w:val="left"/>
      <w:pPr>
        <w:ind w:left="4272" w:hanging="1440"/>
      </w:pPr>
    </w:lvl>
  </w:abstractNum>
  <w:abstractNum w:abstractNumId="9">
    <w:nsid w:val="0000000A"/>
    <w:multiLevelType w:val="multilevel"/>
    <w:tmpl w:val="0000000A"/>
    <w:name w:val="WW8Num17"/>
    <w:lvl w:ilvl="0"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0">
    <w:nsid w:val="0000000B"/>
    <w:multiLevelType w:val="multilevel"/>
    <w:tmpl w:val="0000000B"/>
    <w:name w:val="WW8Num18"/>
    <w:lvl w:ilvl="0">
      <w:start w:val="1"/>
      <w:numFmt w:val="bullet"/>
      <w:suff w:val="nothing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1">
    <w:nsid w:val="0000000C"/>
    <w:multiLevelType w:val="multilevel"/>
    <w:tmpl w:val="0000000C"/>
    <w:name w:val="WW8Num19"/>
    <w:lvl w:ilvl="0">
      <w:start w:val="1"/>
      <w:numFmt w:val="lowerLetter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2">
    <w:nsid w:val="0000000D"/>
    <w:multiLevelType w:val="multilevel"/>
    <w:tmpl w:val="0000000D"/>
    <w:name w:val="WW8Num20"/>
    <w:lvl w:ilvl="0">
      <w:start w:val="2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3">
    <w:nsid w:val="0000000E"/>
    <w:multiLevelType w:val="multilevel"/>
    <w:tmpl w:val="0000000E"/>
    <w:name w:val="WW8Num21"/>
    <w:lvl w:ilvl="0">
      <w:start w:val="1"/>
      <w:numFmt w:val="bullet"/>
      <w:suff w:val="nothing"/>
      <w:lvlText w:val="-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4">
    <w:nsid w:val="0000000F"/>
    <w:multiLevelType w:val="multilevel"/>
    <w:tmpl w:val="0000000F"/>
    <w:name w:val="WW8Num22"/>
    <w:lvl w:ilvl="0">
      <w:start w:val="1"/>
      <w:numFmt w:val="bullet"/>
      <w:suff w:val="nothing"/>
      <w:lvlText w:val="-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5">
    <w:nsid w:val="00000010"/>
    <w:multiLevelType w:val="multilevel"/>
    <w:tmpl w:val="00000010"/>
    <w:name w:val="WW8Num23"/>
    <w:lvl w:ilvl="0">
      <w:start w:val="1"/>
      <w:numFmt w:val="bullet"/>
      <w:suff w:val="nothing"/>
      <w:lvlText w:val="Þ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6">
    <w:nsid w:val="00000011"/>
    <w:multiLevelType w:val="multilevel"/>
    <w:tmpl w:val="00000011"/>
    <w:name w:val="WW8Num24"/>
    <w:lvl w:ilvl="0">
      <w:start w:val="1"/>
      <w:numFmt w:val="bullet"/>
      <w:suff w:val="nothing"/>
      <w:lvlText w:val="Þ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7">
    <w:nsid w:val="00000012"/>
    <w:multiLevelType w:val="multilevel"/>
    <w:tmpl w:val="00000012"/>
    <w:name w:val="WW8Num26"/>
    <w:lvl w:ilvl="0">
      <w:start w:val="1"/>
      <w:numFmt w:val="bullet"/>
      <w:suff w:val="nothing"/>
      <w:lvlText w:val="Þ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8">
    <w:nsid w:val="00000013"/>
    <w:multiLevelType w:val="multilevel"/>
    <w:tmpl w:val="00000013"/>
    <w:name w:val="WW8Num31"/>
    <w:lvl w:ilvl="0">
      <w:start w:val="1"/>
      <w:numFmt w:val="bullet"/>
      <w:suff w:val="nothing"/>
      <w:lvlText w:val="-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9">
    <w:nsid w:val="00000014"/>
    <w:multiLevelType w:val="multilevel"/>
    <w:tmpl w:val="00000014"/>
    <w:name w:val="WW8Num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>
    <w:nsid w:val="00000015"/>
    <w:multiLevelType w:val="multilevel"/>
    <w:tmpl w:val="00000015"/>
    <w:name w:val="WW8Num43"/>
    <w:lvl w:ilvl="0">
      <w:start w:val="1"/>
      <w:numFmt w:val="bullet"/>
      <w:suff w:val="nothing"/>
      <w:lvlText w:val="–"/>
      <w:lvlJc w:val="left"/>
      <w:pPr>
        <w:ind w:left="283" w:hanging="283"/>
      </w:pPr>
      <w:rPr>
        <w:rFonts w:ascii="StarSymbol" w:eastAsia="StarSymbol" w:hAnsi="StarSymbol"/>
        <w:sz w:val="18"/>
      </w:rPr>
    </w:lvl>
    <w:lvl w:ilvl="1">
      <w:start w:val="1"/>
      <w:numFmt w:val="bullet"/>
      <w:suff w:val="nothing"/>
      <w:lvlText w:val="–"/>
      <w:lvlJc w:val="left"/>
      <w:pPr>
        <w:ind w:left="566" w:hanging="283"/>
      </w:pPr>
      <w:rPr>
        <w:rFonts w:ascii="StarSymbol" w:eastAsia="StarSymbol" w:hAnsi="StarSymbol"/>
        <w:sz w:val="18"/>
      </w:rPr>
    </w:lvl>
    <w:lvl w:ilvl="2">
      <w:start w:val="1"/>
      <w:numFmt w:val="bullet"/>
      <w:suff w:val="nothing"/>
      <w:lvlText w:val="–"/>
      <w:lvlJc w:val="left"/>
      <w:pPr>
        <w:ind w:left="849" w:hanging="283"/>
      </w:pPr>
      <w:rPr>
        <w:rFonts w:ascii="StarSymbol" w:eastAsia="StarSymbol" w:hAnsi="StarSymbol"/>
        <w:sz w:val="18"/>
      </w:rPr>
    </w:lvl>
    <w:lvl w:ilvl="3">
      <w:start w:val="1"/>
      <w:numFmt w:val="bullet"/>
      <w:suff w:val="nothing"/>
      <w:lvlText w:val="–"/>
      <w:lvlJc w:val="left"/>
      <w:pPr>
        <w:ind w:left="1132" w:hanging="283"/>
      </w:pPr>
      <w:rPr>
        <w:rFonts w:ascii="StarSymbol" w:eastAsia="StarSymbol" w:hAnsi="StarSymbol"/>
        <w:sz w:val="18"/>
      </w:rPr>
    </w:lvl>
    <w:lvl w:ilvl="4">
      <w:start w:val="1"/>
      <w:numFmt w:val="bullet"/>
      <w:suff w:val="nothing"/>
      <w:lvlText w:val="–"/>
      <w:lvlJc w:val="left"/>
      <w:pPr>
        <w:ind w:left="1415" w:hanging="283"/>
      </w:pPr>
      <w:rPr>
        <w:rFonts w:ascii="StarSymbol" w:eastAsia="StarSymbol" w:hAnsi="StarSymbol"/>
        <w:sz w:val="18"/>
      </w:rPr>
    </w:lvl>
    <w:lvl w:ilvl="5">
      <w:start w:val="1"/>
      <w:numFmt w:val="bullet"/>
      <w:suff w:val="nothing"/>
      <w:lvlText w:val="–"/>
      <w:lvlJc w:val="left"/>
      <w:pPr>
        <w:ind w:left="1698" w:hanging="283"/>
      </w:pPr>
      <w:rPr>
        <w:rFonts w:ascii="StarSymbol" w:eastAsia="StarSymbol" w:hAnsi="StarSymbol"/>
        <w:sz w:val="18"/>
      </w:rPr>
    </w:lvl>
    <w:lvl w:ilvl="6">
      <w:start w:val="1"/>
      <w:numFmt w:val="bullet"/>
      <w:suff w:val="nothing"/>
      <w:lvlText w:val="–"/>
      <w:lvlJc w:val="left"/>
      <w:pPr>
        <w:ind w:left="1981" w:hanging="283"/>
      </w:pPr>
      <w:rPr>
        <w:rFonts w:ascii="StarSymbol" w:eastAsia="StarSymbol" w:hAnsi="StarSymbol"/>
        <w:sz w:val="18"/>
      </w:rPr>
    </w:lvl>
    <w:lvl w:ilvl="7">
      <w:start w:val="1"/>
      <w:numFmt w:val="bullet"/>
      <w:suff w:val="nothing"/>
      <w:lvlText w:val="–"/>
      <w:lvlJc w:val="left"/>
      <w:pPr>
        <w:ind w:left="2264" w:hanging="283"/>
      </w:pPr>
      <w:rPr>
        <w:rFonts w:ascii="StarSymbol" w:eastAsia="StarSymbol" w:hAnsi="StarSymbol"/>
        <w:sz w:val="18"/>
      </w:rPr>
    </w:lvl>
    <w:lvl w:ilvl="8">
      <w:start w:val="1"/>
      <w:numFmt w:val="bullet"/>
      <w:suff w:val="nothing"/>
      <w:lvlText w:val="–"/>
      <w:lvlJc w:val="left"/>
      <w:pPr>
        <w:ind w:left="2547" w:hanging="283"/>
      </w:pPr>
      <w:rPr>
        <w:rFonts w:ascii="StarSymbol" w:eastAsia="StarSymbol" w:hAnsi="StarSymbol"/>
        <w:sz w:val="18"/>
      </w:rPr>
    </w:lvl>
  </w:abstractNum>
  <w:abstractNum w:abstractNumId="21">
    <w:nsid w:val="00000016"/>
    <w:multiLevelType w:val="multilevel"/>
    <w:tmpl w:val="00000016"/>
    <w:name w:val="WW8Num49"/>
    <w:lvl w:ilvl="0">
      <w:start w:val="1"/>
      <w:numFmt w:val="bullet"/>
      <w:suff w:val="nothing"/>
      <w:lvlText w:val="Þ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2">
    <w:nsid w:val="00000017"/>
    <w:multiLevelType w:val="multilevel"/>
    <w:tmpl w:val="00000017"/>
    <w:name w:val="WW8Num51"/>
    <w:lvl w:ilvl="0">
      <w:start w:val="1"/>
      <w:numFmt w:val="bullet"/>
      <w:suff w:val="nothing"/>
      <w:lvlText w:val="Þ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3">
    <w:nsid w:val="00000018"/>
    <w:multiLevelType w:val="multilevel"/>
    <w:tmpl w:val="00000018"/>
    <w:name w:val="WW8Num52"/>
    <w:lvl w:ilvl="0">
      <w:start w:val="1"/>
      <w:numFmt w:val="bullet"/>
      <w:suff w:val="nothing"/>
      <w:lvlText w:val="Þ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4">
    <w:nsid w:val="00000019"/>
    <w:multiLevelType w:val="multilevel"/>
    <w:tmpl w:val="00000019"/>
    <w:name w:val="WW8Num53"/>
    <w:lvl w:ilvl="0">
      <w:start w:val="1"/>
      <w:numFmt w:val="bullet"/>
      <w:suff w:val="nothing"/>
      <w:lvlText w:val="Þ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5">
    <w:nsid w:val="0000001A"/>
    <w:multiLevelType w:val="multilevel"/>
    <w:tmpl w:val="0000001A"/>
    <w:name w:val="WW8Num54"/>
    <w:lvl w:ilvl="0">
      <w:start w:val="1"/>
      <w:numFmt w:val="bullet"/>
      <w:suff w:val="nothing"/>
      <w:lvlText w:val="Þ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6">
    <w:nsid w:val="0000001B"/>
    <w:multiLevelType w:val="multilevel"/>
    <w:tmpl w:val="0000001B"/>
    <w:name w:val="WW8Num55"/>
    <w:lvl w:ilvl="0">
      <w:start w:val="1"/>
      <w:numFmt w:val="bullet"/>
      <w:suff w:val="nothing"/>
      <w:lvlText w:val="Þ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7">
    <w:nsid w:val="0000001C"/>
    <w:multiLevelType w:val="multilevel"/>
    <w:tmpl w:val="0000001C"/>
    <w:name w:val="WW8Num101"/>
    <w:lvl w:ilvl="0">
      <w:start w:val="1"/>
      <w:numFmt w:val="bullet"/>
      <w:suff w:val="nothing"/>
      <w:lvlText w:val="-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8">
    <w:nsid w:val="0000001D"/>
    <w:multiLevelType w:val="multilevel"/>
    <w:tmpl w:val="0000001D"/>
    <w:name w:val="WW8Num103"/>
    <w:lvl w:ilvl="0">
      <w:start w:val="1"/>
      <w:numFmt w:val="bullet"/>
      <w:suff w:val="nothing"/>
      <w:lvlText w:val="Þ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9">
    <w:nsid w:val="0000001E"/>
    <w:multiLevelType w:val="multilevel"/>
    <w:tmpl w:val="0000001E"/>
    <w:name w:val="WW8Num104"/>
    <w:lvl w:ilvl="0">
      <w:start w:val="1"/>
      <w:numFmt w:val="bullet"/>
      <w:suff w:val="nothing"/>
      <w:lvlText w:val="–"/>
      <w:lvlJc w:val="left"/>
      <w:pPr>
        <w:ind w:left="283" w:hanging="283"/>
      </w:pPr>
      <w:rPr>
        <w:rFonts w:ascii="StarSymbol" w:eastAsia="StarSymbol" w:hAnsi="StarSymbol"/>
        <w:sz w:val="18"/>
      </w:rPr>
    </w:lvl>
    <w:lvl w:ilvl="1">
      <w:start w:val="1"/>
      <w:numFmt w:val="bullet"/>
      <w:suff w:val="nothing"/>
      <w:lvlText w:val="–"/>
      <w:lvlJc w:val="left"/>
      <w:pPr>
        <w:ind w:left="566" w:hanging="283"/>
      </w:pPr>
      <w:rPr>
        <w:rFonts w:ascii="StarSymbol" w:eastAsia="StarSymbol" w:hAnsi="StarSymbol"/>
        <w:sz w:val="18"/>
      </w:rPr>
    </w:lvl>
    <w:lvl w:ilvl="2">
      <w:start w:val="1"/>
      <w:numFmt w:val="bullet"/>
      <w:suff w:val="nothing"/>
      <w:lvlText w:val="–"/>
      <w:lvlJc w:val="left"/>
      <w:pPr>
        <w:ind w:left="849" w:hanging="283"/>
      </w:pPr>
      <w:rPr>
        <w:rFonts w:ascii="StarSymbol" w:eastAsia="StarSymbol" w:hAnsi="StarSymbol"/>
        <w:sz w:val="18"/>
      </w:rPr>
    </w:lvl>
    <w:lvl w:ilvl="3">
      <w:start w:val="1"/>
      <w:numFmt w:val="bullet"/>
      <w:suff w:val="nothing"/>
      <w:lvlText w:val="–"/>
      <w:lvlJc w:val="left"/>
      <w:pPr>
        <w:ind w:left="1132" w:hanging="283"/>
      </w:pPr>
      <w:rPr>
        <w:rFonts w:ascii="StarSymbol" w:eastAsia="StarSymbol" w:hAnsi="StarSymbol"/>
        <w:sz w:val="18"/>
      </w:rPr>
    </w:lvl>
    <w:lvl w:ilvl="4">
      <w:start w:val="1"/>
      <w:numFmt w:val="bullet"/>
      <w:suff w:val="nothing"/>
      <w:lvlText w:val="–"/>
      <w:lvlJc w:val="left"/>
      <w:pPr>
        <w:ind w:left="1415" w:hanging="283"/>
      </w:pPr>
      <w:rPr>
        <w:rFonts w:ascii="StarSymbol" w:eastAsia="StarSymbol" w:hAnsi="StarSymbol"/>
        <w:sz w:val="18"/>
      </w:rPr>
    </w:lvl>
    <w:lvl w:ilvl="5">
      <w:start w:val="1"/>
      <w:numFmt w:val="bullet"/>
      <w:suff w:val="nothing"/>
      <w:lvlText w:val="–"/>
      <w:lvlJc w:val="left"/>
      <w:pPr>
        <w:ind w:left="1698" w:hanging="283"/>
      </w:pPr>
      <w:rPr>
        <w:rFonts w:ascii="StarSymbol" w:eastAsia="StarSymbol" w:hAnsi="StarSymbol"/>
        <w:sz w:val="18"/>
      </w:rPr>
    </w:lvl>
    <w:lvl w:ilvl="6">
      <w:start w:val="1"/>
      <w:numFmt w:val="bullet"/>
      <w:suff w:val="nothing"/>
      <w:lvlText w:val="–"/>
      <w:lvlJc w:val="left"/>
      <w:pPr>
        <w:ind w:left="1981" w:hanging="283"/>
      </w:pPr>
      <w:rPr>
        <w:rFonts w:ascii="StarSymbol" w:eastAsia="StarSymbol" w:hAnsi="StarSymbol"/>
        <w:sz w:val="18"/>
      </w:rPr>
    </w:lvl>
    <w:lvl w:ilvl="7">
      <w:start w:val="1"/>
      <w:numFmt w:val="bullet"/>
      <w:suff w:val="nothing"/>
      <w:lvlText w:val="–"/>
      <w:lvlJc w:val="left"/>
      <w:pPr>
        <w:ind w:left="2264" w:hanging="283"/>
      </w:pPr>
      <w:rPr>
        <w:rFonts w:ascii="StarSymbol" w:eastAsia="StarSymbol" w:hAnsi="StarSymbol"/>
        <w:sz w:val="18"/>
      </w:rPr>
    </w:lvl>
    <w:lvl w:ilvl="8">
      <w:start w:val="1"/>
      <w:numFmt w:val="bullet"/>
      <w:suff w:val="nothing"/>
      <w:lvlText w:val="–"/>
      <w:lvlJc w:val="left"/>
      <w:pPr>
        <w:ind w:left="2547" w:hanging="283"/>
      </w:pPr>
      <w:rPr>
        <w:rFonts w:ascii="StarSymbol" w:eastAsia="StarSymbol" w:hAnsi="StarSymbol"/>
        <w:sz w:val="18"/>
      </w:rPr>
    </w:lvl>
  </w:abstractNum>
  <w:abstractNum w:abstractNumId="30">
    <w:nsid w:val="0000001F"/>
    <w:multiLevelType w:val="multilevel"/>
    <w:tmpl w:val="0000001F"/>
    <w:name w:val="WW8Num105"/>
    <w:lvl w:ilvl="0">
      <w:start w:val="1"/>
      <w:numFmt w:val="bullet"/>
      <w:suff w:val="nothing"/>
      <w:lvlText w:val="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1">
    <w:nsid w:val="00000020"/>
    <w:multiLevelType w:val="multilevel"/>
    <w:tmpl w:val="00000020"/>
    <w:name w:val="WW8Num106"/>
    <w:lvl w:ilvl="0">
      <w:start w:val="2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2">
    <w:nsid w:val="00000021"/>
    <w:multiLevelType w:val="multilevel"/>
    <w:tmpl w:val="00000021"/>
    <w:name w:val="WW8Num107"/>
    <w:lvl w:ilvl="0"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3">
    <w:nsid w:val="00000022"/>
    <w:multiLevelType w:val="multilevel"/>
    <w:tmpl w:val="00000022"/>
    <w:name w:val="WW8Num109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>
    <w:nsid w:val="00000023"/>
    <w:multiLevelType w:val="multilevel"/>
    <w:tmpl w:val="00000023"/>
    <w:name w:val="WW8Num134"/>
    <w:lvl w:ilvl="0">
      <w:start w:val="1"/>
      <w:numFmt w:val="lowerLetter"/>
      <w:suff w:val="nothing"/>
      <w:lvlText w:val="%1)"/>
      <w:lvlJc w:val="left"/>
      <w:pPr>
        <w:ind w:left="72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5">
    <w:nsid w:val="00000024"/>
    <w:multiLevelType w:val="multilevel"/>
    <w:tmpl w:val="00000024"/>
    <w:name w:val="WW8Num143"/>
    <w:lvl w:ilvl="0">
      <w:start w:val="1"/>
      <w:numFmt w:val="upperRoman"/>
      <w:suff w:val="nothing"/>
      <w:lvlText w:val="%1."/>
      <w:lvlJc w:val="left"/>
      <w:pPr>
        <w:ind w:left="720" w:hanging="360"/>
      </w:pPr>
    </w:lvl>
    <w:lvl w:ilvl="1">
      <w:start w:val="1"/>
      <w:numFmt w:val="decimal"/>
      <w:suff w:val="nothing"/>
      <w:lvlText w:val="%1.%2."/>
      <w:lvlJc w:val="left"/>
      <w:pPr>
        <w:ind w:left="1152" w:hanging="432"/>
      </w:pPr>
    </w:lvl>
    <w:lvl w:ilvl="2">
      <w:start w:val="1"/>
      <w:numFmt w:val="decimal"/>
      <w:suff w:val="nothing"/>
      <w:lvlText w:val="%1.%2.%3."/>
      <w:lvlJc w:val="left"/>
      <w:pPr>
        <w:ind w:left="1584" w:hanging="504"/>
      </w:pPr>
    </w:lvl>
    <w:lvl w:ilvl="3">
      <w:start w:val="1"/>
      <w:numFmt w:val="decimal"/>
      <w:suff w:val="nothing"/>
      <w:lvlText w:val="%1.%2.%3.%4."/>
      <w:lvlJc w:val="left"/>
      <w:pPr>
        <w:ind w:left="2088" w:hanging="648"/>
      </w:pPr>
    </w:lvl>
    <w:lvl w:ilvl="4">
      <w:start w:val="1"/>
      <w:numFmt w:val="decimal"/>
      <w:suff w:val="nothing"/>
      <w:lvlText w:val="%1.%2.%3.%4.%5."/>
      <w:lvlJc w:val="left"/>
      <w:pPr>
        <w:ind w:left="2592" w:hanging="792"/>
      </w:pPr>
    </w:lvl>
    <w:lvl w:ilvl="5">
      <w:start w:val="1"/>
      <w:numFmt w:val="decimal"/>
      <w:suff w:val="nothing"/>
      <w:lvlText w:val="%1.%2.%3.%4.%5.%6."/>
      <w:lvlJc w:val="left"/>
      <w:pPr>
        <w:ind w:left="3096" w:hanging="936"/>
      </w:pPr>
    </w:lvl>
    <w:lvl w:ilvl="6">
      <w:start w:val="1"/>
      <w:numFmt w:val="decimal"/>
      <w:suff w:val="nothing"/>
      <w:lvlText w:val="%1.%2.%3.%4.%5.%6.%7."/>
      <w:lvlJc w:val="left"/>
      <w:pPr>
        <w:ind w:left="3600" w:hanging="1080"/>
      </w:pPr>
    </w:lvl>
    <w:lvl w:ilvl="7">
      <w:start w:val="1"/>
      <w:numFmt w:val="decimal"/>
      <w:suff w:val="nothing"/>
      <w:lvlText w:val="%1.%2.%3.%4.%5.%6.%7.%8."/>
      <w:lvlJc w:val="left"/>
      <w:pPr>
        <w:ind w:left="4104" w:hanging="1224"/>
      </w:pPr>
    </w:lvl>
    <w:lvl w:ilvl="8">
      <w:start w:val="1"/>
      <w:numFmt w:val="decimal"/>
      <w:suff w:val="nothing"/>
      <w:lvlText w:val="%1.%2.%3.%4.%5.%6.%7.%8.%9."/>
      <w:lvlJc w:val="left"/>
      <w:pPr>
        <w:ind w:left="4680" w:hanging="1440"/>
      </w:pPr>
    </w:lvl>
  </w:abstractNum>
  <w:abstractNum w:abstractNumId="36">
    <w:nsid w:val="00000025"/>
    <w:multiLevelType w:val="multilevel"/>
    <w:tmpl w:val="00000025"/>
    <w:name w:val="WW8Num151"/>
    <w:lvl w:ilvl="0">
      <w:start w:val="1"/>
      <w:numFmt w:val="bullet"/>
      <w:suff w:val="nothing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37">
    <w:nsid w:val="00000026"/>
    <w:multiLevelType w:val="multilevel"/>
    <w:tmpl w:val="00000026"/>
    <w:name w:val="WW8Num153"/>
    <w:lvl w:ilvl="0">
      <w:start w:val="6"/>
      <w:numFmt w:val="decimal"/>
      <w:suff w:val="nothing"/>
      <w:lvlText w:val="%1."/>
      <w:lvlJc w:val="left"/>
      <w:pPr>
        <w:ind w:left="705" w:hanging="705"/>
      </w:pPr>
    </w:lvl>
    <w:lvl w:ilvl="1">
      <w:start w:val="2"/>
      <w:numFmt w:val="decimal"/>
      <w:suff w:val="nothing"/>
      <w:lvlText w:val="%1.%2."/>
      <w:lvlJc w:val="left"/>
      <w:pPr>
        <w:ind w:left="720" w:hanging="720"/>
      </w:pPr>
    </w:lvl>
    <w:lvl w:ilvl="2">
      <w:start w:val="1"/>
      <w:numFmt w:val="decimal"/>
      <w:suff w:val="nothing"/>
      <w:lvlText w:val="%1.%2.%3."/>
      <w:lvlJc w:val="left"/>
      <w:pPr>
        <w:ind w:left="720" w:hanging="720"/>
      </w:pPr>
    </w:lvl>
    <w:lvl w:ilvl="3">
      <w:start w:val="1"/>
      <w:numFmt w:val="decimal"/>
      <w:suff w:val="nothing"/>
      <w:lvlText w:val="%1.%2.%3.%4."/>
      <w:lvlJc w:val="left"/>
      <w:pPr>
        <w:ind w:left="1080" w:hanging="1080"/>
      </w:pPr>
    </w:lvl>
    <w:lvl w:ilvl="4">
      <w:start w:val="1"/>
      <w:numFmt w:val="decimal"/>
      <w:suff w:val="nothing"/>
      <w:lvlText w:val="%1.%2.%3.%4.%5.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."/>
      <w:lvlJc w:val="left"/>
      <w:pPr>
        <w:ind w:left="1440" w:hanging="1440"/>
      </w:pPr>
    </w:lvl>
    <w:lvl w:ilvl="6">
      <w:start w:val="1"/>
      <w:numFmt w:val="decimal"/>
      <w:suff w:val="nothing"/>
      <w:lvlText w:val="%1.%2.%3.%4.%5.%6.%7.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."/>
      <w:lvlJc w:val="left"/>
      <w:pPr>
        <w:ind w:left="1800" w:hanging="1800"/>
      </w:pPr>
    </w:lvl>
    <w:lvl w:ilvl="8">
      <w:start w:val="1"/>
      <w:numFmt w:val="decimal"/>
      <w:suff w:val="nothing"/>
      <w:lvlText w:val="%1.%2.%3.%4.%5.%6.%7.%8.%9."/>
      <w:lvlJc w:val="left"/>
      <w:pPr>
        <w:ind w:left="2160" w:hanging="2160"/>
      </w:pPr>
    </w:lvl>
  </w:abstractNum>
  <w:abstractNum w:abstractNumId="38">
    <w:nsid w:val="00000027"/>
    <w:multiLevelType w:val="multilevel"/>
    <w:tmpl w:val="00000027"/>
    <w:name w:val="WW8Num173"/>
    <w:lvl w:ilvl="0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>
    <w:nsid w:val="00000028"/>
    <w:multiLevelType w:val="multilevel"/>
    <w:tmpl w:val="00000028"/>
    <w:name w:val="WW8Num175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0">
    <w:nsid w:val="00000029"/>
    <w:multiLevelType w:val="multilevel"/>
    <w:tmpl w:val="00000029"/>
    <w:name w:val="WW8Num196"/>
    <w:lvl w:ilvl="0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1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1">
    <w:nsid w:val="0000002A"/>
    <w:multiLevelType w:val="multilevel"/>
    <w:tmpl w:val="0000002A"/>
    <w:name w:val="WW8Num207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>
    <w:nsid w:val="0000002B"/>
    <w:multiLevelType w:val="multilevel"/>
    <w:tmpl w:val="0000002B"/>
    <w:name w:val="WW8Num210"/>
    <w:lvl w:ilvl="0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43">
    <w:nsid w:val="0000002C"/>
    <w:multiLevelType w:val="multilevel"/>
    <w:tmpl w:val="0000002C"/>
    <w:name w:val="WW8Num218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>
    <w:nsid w:val="0000002D"/>
    <w:multiLevelType w:val="multilevel"/>
    <w:tmpl w:val="0000002D"/>
    <w:name w:val="WW8Num239"/>
    <w:lvl w:ilvl="0">
      <w:start w:val="2"/>
      <w:numFmt w:val="bullet"/>
      <w:suff w:val="nothing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5">
    <w:nsid w:val="0000002E"/>
    <w:multiLevelType w:val="multilevel"/>
    <w:tmpl w:val="0000002E"/>
    <w:name w:val="WW8Num240"/>
    <w:lvl w:ilvl="0">
      <w:start w:val="1"/>
      <w:numFmt w:val="lowerLetter"/>
      <w:suff w:val="nothing"/>
      <w:lvlText w:val="%1."/>
      <w:lvlJc w:val="left"/>
      <w:pPr>
        <w:ind w:left="720" w:hanging="360"/>
      </w:p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46">
    <w:nsid w:val="0000002F"/>
    <w:multiLevelType w:val="multilevel"/>
    <w:tmpl w:val="0000002F"/>
    <w:name w:val="WW8Num262"/>
    <w:lvl w:ilvl="0">
      <w:start w:val="1"/>
      <w:numFmt w:val="decimal"/>
      <w:suff w:val="nothing"/>
      <w:lvlText w:val="%1"/>
      <w:lvlJc w:val="left"/>
      <w:pPr>
        <w:ind w:left="720" w:hanging="72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7">
    <w:nsid w:val="00000030"/>
    <w:multiLevelType w:val="multilevel"/>
    <w:tmpl w:val="00000030"/>
    <w:name w:val="WW8Num264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48">
    <w:nsid w:val="00000031"/>
    <w:multiLevelType w:val="multilevel"/>
    <w:tmpl w:val="00000031"/>
    <w:name w:val="WW8Num278"/>
    <w:lvl w:ilvl="0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49">
    <w:nsid w:val="00000032"/>
    <w:multiLevelType w:val="multilevel"/>
    <w:tmpl w:val="00000032"/>
    <w:name w:val="WW8Num281"/>
    <w:lvl w:ilvl="0">
      <w:start w:val="1"/>
      <w:numFmt w:val="decimal"/>
      <w:suff w:val="nothing"/>
      <w:lvlText w:val="%1.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50">
    <w:nsid w:val="00000033"/>
    <w:multiLevelType w:val="multilevel"/>
    <w:tmpl w:val="00000033"/>
    <w:name w:val="WW8Num295"/>
    <w:lvl w:ilvl="0">
      <w:start w:val="3"/>
      <w:numFmt w:val="bullet"/>
      <w:suff w:val="nothing"/>
      <w:lvlText w:val="-"/>
      <w:lvlJc w:val="left"/>
      <w:pPr>
        <w:ind w:left="360" w:hanging="133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51">
    <w:nsid w:val="00000034"/>
    <w:multiLevelType w:val="multilevel"/>
    <w:tmpl w:val="00000034"/>
    <w:name w:val="WW8Num331"/>
    <w:lvl w:ilvl="0">
      <w:start w:val="1"/>
      <w:numFmt w:val="lowerLetter"/>
      <w:suff w:val="nothing"/>
      <w:lvlText w:val="%1)"/>
      <w:lvlJc w:val="left"/>
      <w:pPr>
        <w:ind w:left="644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52">
    <w:nsid w:val="00000035"/>
    <w:multiLevelType w:val="multilevel"/>
    <w:tmpl w:val="00000035"/>
    <w:name w:val="WW8Num365"/>
    <w:lvl w:ilvl="0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53">
    <w:nsid w:val="00000036"/>
    <w:multiLevelType w:val="multilevel"/>
    <w:tmpl w:val="00000036"/>
    <w:name w:val="WW8Num374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54">
    <w:nsid w:val="00000037"/>
    <w:multiLevelType w:val="multilevel"/>
    <w:tmpl w:val="00000037"/>
    <w:name w:val="WW8Num383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55">
    <w:nsid w:val="00000038"/>
    <w:multiLevelType w:val="multilevel"/>
    <w:tmpl w:val="00000038"/>
    <w:name w:val="WW8Num400"/>
    <w:lvl w:ilvl="0">
      <w:start w:val="1"/>
      <w:numFmt w:val="lowerLetter"/>
      <w:suff w:val="nothing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56">
    <w:nsid w:val="00000039"/>
    <w:multiLevelType w:val="multilevel"/>
    <w:tmpl w:val="00000039"/>
    <w:name w:val="WW8Num401"/>
    <w:lvl w:ilvl="0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1">
      <w:start w:val="1"/>
      <w:numFmt w:val="bullet"/>
      <w:suff w:val="nothing"/>
      <w:lvlText w:val=""/>
      <w:lvlJc w:val="left"/>
      <w:pPr>
        <w:ind w:left="737" w:hanging="397"/>
      </w:pPr>
      <w:rPr>
        <w:rFonts w:ascii="Wingdings" w:hAnsi="Wingdings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>
    <w:nsid w:val="0000003A"/>
    <w:multiLevelType w:val="multilevel"/>
    <w:tmpl w:val="0000003A"/>
    <w:name w:val="WW8Num419"/>
    <w:lvl w:ilvl="0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58">
    <w:nsid w:val="0000003B"/>
    <w:multiLevelType w:val="multilevel"/>
    <w:tmpl w:val="0000003B"/>
    <w:name w:val="WW8Num443"/>
    <w:lvl w:ilvl="0">
      <w:start w:val="1"/>
      <w:numFmt w:val="bullet"/>
      <w:suff w:val="nothing"/>
      <w:lvlText w:val="-"/>
      <w:lvlJc w:val="left"/>
      <w:pPr>
        <w:ind w:left="1678" w:hanging="357"/>
      </w:pPr>
      <w:rPr>
        <w:rFonts w:ascii="Lucida Console" w:hAnsi="Lucida Console"/>
      </w:rPr>
    </w:lvl>
    <w:lvl w:ilvl="1">
      <w:start w:val="1"/>
      <w:numFmt w:val="bullet"/>
      <w:suff w:val="nothing"/>
      <w:lvlText w:val=""/>
      <w:lvlJc w:val="left"/>
      <w:pPr>
        <w:ind w:left="2381" w:hanging="340"/>
      </w:pPr>
      <w:rPr>
        <w:rFonts w:ascii="Wingdings" w:hAnsi="Wingdings"/>
      </w:rPr>
    </w:lvl>
    <w:lvl w:ilvl="2">
      <w:start w:val="1"/>
      <w:numFmt w:val="bullet"/>
      <w:suff w:val="nothing"/>
      <w:lvlText w:val=""/>
      <w:lvlJc w:val="left"/>
      <w:pPr>
        <w:ind w:left="3121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3841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4561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5281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6001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6721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7441" w:hanging="360"/>
      </w:pPr>
      <w:rPr>
        <w:rFonts w:ascii="Wingdings" w:hAnsi="Wingdings"/>
      </w:rPr>
    </w:lvl>
  </w:abstractNum>
  <w:abstractNum w:abstractNumId="59">
    <w:nsid w:val="0000003C"/>
    <w:multiLevelType w:val="multilevel"/>
    <w:tmpl w:val="0000003C"/>
    <w:name w:val="WW8Num481"/>
    <w:lvl w:ilvl="0"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60">
    <w:nsid w:val="0000003D"/>
    <w:multiLevelType w:val="multilevel"/>
    <w:tmpl w:val="0000003D"/>
    <w:name w:val="WW8Num496"/>
    <w:lvl w:ilvl="0">
      <w:start w:val="6"/>
      <w:numFmt w:val="decimal"/>
      <w:suff w:val="nothing"/>
      <w:lvlText w:val="%1."/>
      <w:lvlJc w:val="left"/>
      <w:pPr>
        <w:ind w:left="705" w:hanging="705"/>
      </w:pPr>
    </w:lvl>
    <w:lvl w:ilvl="1">
      <w:start w:val="2"/>
      <w:numFmt w:val="decimal"/>
      <w:suff w:val="nothing"/>
      <w:lvlText w:val="%1.%2."/>
      <w:lvlJc w:val="left"/>
      <w:pPr>
        <w:ind w:left="720" w:hanging="720"/>
      </w:pPr>
    </w:lvl>
    <w:lvl w:ilvl="2">
      <w:start w:val="4"/>
      <w:numFmt w:val="decimal"/>
      <w:suff w:val="nothing"/>
      <w:lvlText w:val="%1.%2.%3."/>
      <w:lvlJc w:val="left"/>
      <w:pPr>
        <w:ind w:left="720" w:hanging="720"/>
      </w:pPr>
    </w:lvl>
    <w:lvl w:ilvl="3">
      <w:start w:val="1"/>
      <w:numFmt w:val="decimal"/>
      <w:suff w:val="nothing"/>
      <w:lvlText w:val="%1.%2.%3.%4."/>
      <w:lvlJc w:val="left"/>
      <w:pPr>
        <w:ind w:left="1080" w:hanging="1080"/>
      </w:pPr>
    </w:lvl>
    <w:lvl w:ilvl="4">
      <w:start w:val="1"/>
      <w:numFmt w:val="decimal"/>
      <w:suff w:val="nothing"/>
      <w:lvlText w:val="%1.%2.%3.%4.%5.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."/>
      <w:lvlJc w:val="left"/>
      <w:pPr>
        <w:ind w:left="1440" w:hanging="1440"/>
      </w:pPr>
    </w:lvl>
    <w:lvl w:ilvl="6">
      <w:start w:val="1"/>
      <w:numFmt w:val="decimal"/>
      <w:suff w:val="nothing"/>
      <w:lvlText w:val="%1.%2.%3.%4.%5.%6.%7.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."/>
      <w:lvlJc w:val="left"/>
      <w:pPr>
        <w:ind w:left="1800" w:hanging="1800"/>
      </w:pPr>
    </w:lvl>
    <w:lvl w:ilvl="8">
      <w:start w:val="1"/>
      <w:numFmt w:val="decimal"/>
      <w:suff w:val="nothing"/>
      <w:lvlText w:val="%1.%2.%3.%4.%5.%6.%7.%8.%9."/>
      <w:lvlJc w:val="left"/>
      <w:pPr>
        <w:ind w:left="2160" w:hanging="2160"/>
      </w:pPr>
    </w:lvl>
  </w:abstractNum>
  <w:abstractNum w:abstractNumId="61">
    <w:nsid w:val="0000003E"/>
    <w:multiLevelType w:val="multilevel"/>
    <w:tmpl w:val="0000003E"/>
    <w:name w:val="WW8Num511"/>
    <w:lvl w:ilvl="0">
      <w:start w:val="5"/>
      <w:numFmt w:val="decimal"/>
      <w:suff w:val="nothing"/>
      <w:lvlText w:val="%1"/>
      <w:lvlJc w:val="left"/>
      <w:pPr>
        <w:ind w:left="720" w:hanging="720"/>
      </w:pPr>
    </w:lvl>
    <w:lvl w:ilvl="1">
      <w:start w:val="2"/>
      <w:numFmt w:val="decimal"/>
      <w:suff w:val="nothing"/>
      <w:lvlText w:val="%1.%2"/>
      <w:lvlJc w:val="left"/>
      <w:pPr>
        <w:ind w:left="1440" w:hanging="720"/>
      </w:pPr>
    </w:lvl>
    <w:lvl w:ilvl="2">
      <w:start w:val="1"/>
      <w:numFmt w:val="decimal"/>
      <w:suff w:val="nothing"/>
      <w:lvlText w:val="%1.%2.%3"/>
      <w:lvlJc w:val="left"/>
      <w:pPr>
        <w:ind w:left="2160" w:hanging="720"/>
      </w:pPr>
    </w:lvl>
    <w:lvl w:ilvl="3">
      <w:start w:val="1"/>
      <w:numFmt w:val="decimal"/>
      <w:suff w:val="nothing"/>
      <w:lvlText w:val="%1.%2.%3.%4"/>
      <w:lvlJc w:val="left"/>
      <w:pPr>
        <w:ind w:left="2880" w:hanging="720"/>
      </w:pPr>
    </w:lvl>
    <w:lvl w:ilvl="4">
      <w:start w:val="1"/>
      <w:numFmt w:val="decimal"/>
      <w:suff w:val="nothing"/>
      <w:lvlText w:val="%1.%2.%3.%4.%5"/>
      <w:lvlJc w:val="left"/>
      <w:pPr>
        <w:ind w:left="3960" w:hanging="1080"/>
      </w:pPr>
    </w:lvl>
    <w:lvl w:ilvl="5">
      <w:start w:val="1"/>
      <w:numFmt w:val="decimal"/>
      <w:suff w:val="nothing"/>
      <w:lvlText w:val="%1.%2.%3.%4.%5.%6"/>
      <w:lvlJc w:val="left"/>
      <w:pPr>
        <w:ind w:left="4680" w:hanging="1080"/>
      </w:pPr>
    </w:lvl>
    <w:lvl w:ilvl="6">
      <w:start w:val="1"/>
      <w:numFmt w:val="decimal"/>
      <w:suff w:val="nothing"/>
      <w:lvlText w:val="%1.%2.%3.%4.%5.%6.%7"/>
      <w:lvlJc w:val="left"/>
      <w:pPr>
        <w:ind w:left="5760" w:hanging="1440"/>
      </w:pPr>
    </w:lvl>
    <w:lvl w:ilvl="7">
      <w:start w:val="1"/>
      <w:numFmt w:val="decimal"/>
      <w:suff w:val="nothing"/>
      <w:lvlText w:val="%1.%2.%3.%4.%5.%6.%7.%8"/>
      <w:lvlJc w:val="left"/>
      <w:pPr>
        <w:ind w:left="6480" w:hanging="1440"/>
      </w:pPr>
    </w:lvl>
    <w:lvl w:ilvl="8">
      <w:start w:val="1"/>
      <w:numFmt w:val="decimal"/>
      <w:suff w:val="nothing"/>
      <w:lvlText w:val="%1.%2.%3.%4.%5.%6.%7.%8.%9"/>
      <w:lvlJc w:val="left"/>
      <w:pPr>
        <w:ind w:left="7560" w:hanging="1800"/>
      </w:pPr>
    </w:lvl>
  </w:abstractNum>
  <w:abstractNum w:abstractNumId="62">
    <w:nsid w:val="0000003F"/>
    <w:multiLevelType w:val="multilevel"/>
    <w:tmpl w:val="0000003F"/>
    <w:name w:val="WW8Num516"/>
    <w:lvl w:ilvl="0">
      <w:start w:val="1"/>
      <w:numFmt w:val="bullet"/>
      <w:suff w:val="nothing"/>
      <w:lvlText w:val="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63">
    <w:nsid w:val="00000040"/>
    <w:multiLevelType w:val="multilevel"/>
    <w:tmpl w:val="00000040"/>
    <w:name w:val="WW8Num519"/>
    <w:lvl w:ilvl="0">
      <w:start w:val="27"/>
      <w:numFmt w:val="decimal"/>
      <w:suff w:val="nothing"/>
      <w:lvlText w:val="%1"/>
      <w:lvlJc w:val="left"/>
      <w:pPr>
        <w:ind w:left="720" w:hanging="720"/>
      </w:pPr>
    </w:lvl>
    <w:lvl w:ilvl="1">
      <w:start w:val="1"/>
      <w:numFmt w:val="decimal"/>
      <w:suff w:val="nothing"/>
      <w:lvlText w:val="%1.%2"/>
      <w:lvlJc w:val="left"/>
      <w:pPr>
        <w:ind w:left="720" w:hanging="720"/>
      </w:pPr>
    </w:lvl>
    <w:lvl w:ilvl="2">
      <w:start w:val="1"/>
      <w:numFmt w:val="decimal"/>
      <w:suff w:val="nothing"/>
      <w:lvlText w:val="%1.%2.%3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720" w:hanging="720"/>
      </w:pPr>
    </w:lvl>
    <w:lvl w:ilvl="4">
      <w:start w:val="1"/>
      <w:numFmt w:val="decimal"/>
      <w:suff w:val="nothing"/>
      <w:lvlText w:val="%1.%2.%3.%4.%5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"/>
      <w:lvlJc w:val="left"/>
      <w:pPr>
        <w:ind w:left="1080" w:hanging="1080"/>
      </w:pPr>
    </w:lvl>
    <w:lvl w:ilvl="6">
      <w:start w:val="1"/>
      <w:numFmt w:val="decimal"/>
      <w:suff w:val="nothing"/>
      <w:lvlText w:val="%1.%2.%3.%4.%5.%6.%7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nothing"/>
      <w:lvlText w:val="%1.%2.%3.%4.%5.%6.%7.%8.%9"/>
      <w:lvlJc w:val="left"/>
      <w:pPr>
        <w:ind w:left="1800" w:hanging="1800"/>
      </w:pPr>
    </w:lvl>
  </w:abstractNum>
  <w:abstractNum w:abstractNumId="64">
    <w:nsid w:val="00000041"/>
    <w:multiLevelType w:val="multilevel"/>
    <w:tmpl w:val="00000041"/>
    <w:name w:val="WW8Num532"/>
    <w:lvl w:ilvl="0">
      <w:start w:val="3"/>
      <w:numFmt w:val="decimal"/>
      <w:suff w:val="nothing"/>
      <w:lvlText w:val="%1"/>
      <w:lvlJc w:val="left"/>
      <w:pPr>
        <w:ind w:left="720" w:hanging="720"/>
      </w:pPr>
    </w:lvl>
    <w:lvl w:ilvl="1">
      <w:start w:val="19"/>
      <w:numFmt w:val="decimal"/>
      <w:suff w:val="nothing"/>
      <w:lvlText w:val="%1.%2"/>
      <w:lvlJc w:val="left"/>
      <w:pPr>
        <w:ind w:left="720" w:hanging="720"/>
      </w:pPr>
    </w:lvl>
    <w:lvl w:ilvl="2">
      <w:start w:val="1"/>
      <w:numFmt w:val="decimal"/>
      <w:suff w:val="nothing"/>
      <w:lvlText w:val="%1.%2.%3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720" w:hanging="720"/>
      </w:pPr>
    </w:lvl>
    <w:lvl w:ilvl="4">
      <w:start w:val="1"/>
      <w:numFmt w:val="decimal"/>
      <w:suff w:val="nothing"/>
      <w:lvlText w:val="%1.%2.%3.%4.%5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"/>
      <w:lvlJc w:val="left"/>
      <w:pPr>
        <w:ind w:left="1080" w:hanging="1080"/>
      </w:pPr>
    </w:lvl>
    <w:lvl w:ilvl="6">
      <w:start w:val="1"/>
      <w:numFmt w:val="decimal"/>
      <w:suff w:val="nothing"/>
      <w:lvlText w:val="%1.%2.%3.%4.%5.%6.%7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nothing"/>
      <w:lvlText w:val="%1.%2.%3.%4.%5.%6.%7.%8.%9"/>
      <w:lvlJc w:val="left"/>
      <w:pPr>
        <w:ind w:left="1800" w:hanging="1800"/>
      </w:pPr>
    </w:lvl>
  </w:abstractNum>
  <w:abstractNum w:abstractNumId="65">
    <w:nsid w:val="00000042"/>
    <w:multiLevelType w:val="multilevel"/>
    <w:tmpl w:val="00000042"/>
    <w:name w:val="WW8Num538"/>
    <w:lvl w:ilvl="0"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66">
    <w:nsid w:val="00000043"/>
    <w:multiLevelType w:val="multilevel"/>
    <w:tmpl w:val="00000043"/>
    <w:name w:val="WW8Num559"/>
    <w:lvl w:ilvl="0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>
    <w:nsid w:val="00000044"/>
    <w:multiLevelType w:val="multilevel"/>
    <w:tmpl w:val="00000044"/>
    <w:name w:val="WW8Num564"/>
    <w:lvl w:ilvl="0">
      <w:start w:val="1"/>
      <w:numFmt w:val="decimal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68">
    <w:nsid w:val="00000045"/>
    <w:multiLevelType w:val="multilevel"/>
    <w:tmpl w:val="00000045"/>
    <w:name w:val="WW8Num574"/>
    <w:lvl w:ilvl="0">
      <w:start w:val="2"/>
      <w:numFmt w:val="decimal"/>
      <w:suff w:val="nothing"/>
      <w:lvlText w:val="%1"/>
      <w:lvlJc w:val="left"/>
      <w:pPr>
        <w:ind w:left="360" w:hanging="360"/>
      </w:pPr>
    </w:lvl>
    <w:lvl w:ilvl="1">
      <w:start w:val="1"/>
      <w:numFmt w:val="decimal"/>
      <w:suff w:val="nothing"/>
      <w:lvlText w:val="%1.%2"/>
      <w:lvlJc w:val="left"/>
      <w:pPr>
        <w:ind w:left="720" w:hanging="360"/>
      </w:pPr>
    </w:lvl>
    <w:lvl w:ilvl="2">
      <w:start w:val="1"/>
      <w:numFmt w:val="decimal"/>
      <w:suff w:val="nothing"/>
      <w:lvlText w:val="%1.%2.%3"/>
      <w:lvlJc w:val="left"/>
      <w:pPr>
        <w:ind w:left="1440" w:hanging="720"/>
      </w:pPr>
    </w:lvl>
    <w:lvl w:ilvl="3">
      <w:start w:val="1"/>
      <w:numFmt w:val="decimal"/>
      <w:suff w:val="nothing"/>
      <w:lvlText w:val="%1.%2.%3.%4"/>
      <w:lvlJc w:val="left"/>
      <w:pPr>
        <w:ind w:left="1800" w:hanging="720"/>
      </w:pPr>
    </w:lvl>
    <w:lvl w:ilvl="4">
      <w:start w:val="1"/>
      <w:numFmt w:val="decimal"/>
      <w:suff w:val="nothing"/>
      <w:lvlText w:val="%1.%2.%3.%4.%5"/>
      <w:lvlJc w:val="left"/>
      <w:pPr>
        <w:ind w:left="2520" w:hanging="1080"/>
      </w:pPr>
    </w:lvl>
    <w:lvl w:ilvl="5">
      <w:start w:val="1"/>
      <w:numFmt w:val="decimal"/>
      <w:suff w:val="nothing"/>
      <w:lvlText w:val="%1.%2.%3.%4.%5.%6"/>
      <w:lvlJc w:val="left"/>
      <w:pPr>
        <w:ind w:left="2880" w:hanging="1080"/>
      </w:pPr>
    </w:lvl>
    <w:lvl w:ilvl="6">
      <w:start w:val="1"/>
      <w:numFmt w:val="decimal"/>
      <w:suff w:val="nothing"/>
      <w:lvlText w:val="%1.%2.%3.%4.%5.%6.%7"/>
      <w:lvlJc w:val="left"/>
      <w:pPr>
        <w:ind w:left="3600" w:hanging="1440"/>
      </w:pPr>
    </w:lvl>
    <w:lvl w:ilvl="7">
      <w:start w:val="1"/>
      <w:numFmt w:val="decimal"/>
      <w:suff w:val="nothing"/>
      <w:lvlText w:val="%1.%2.%3.%4.%5.%6.%7.%8"/>
      <w:lvlJc w:val="left"/>
      <w:pPr>
        <w:ind w:left="3960" w:hanging="1440"/>
      </w:pPr>
    </w:lvl>
    <w:lvl w:ilvl="8">
      <w:start w:val="1"/>
      <w:numFmt w:val="decimal"/>
      <w:suff w:val="nothing"/>
      <w:lvlText w:val="%1.%2.%3.%4.%5.%6.%7.%8.%9"/>
      <w:lvlJc w:val="left"/>
      <w:pPr>
        <w:ind w:left="4680" w:hanging="1800"/>
      </w:pPr>
    </w:lvl>
  </w:abstractNum>
  <w:abstractNum w:abstractNumId="69">
    <w:nsid w:val="00000046"/>
    <w:multiLevelType w:val="multilevel"/>
    <w:tmpl w:val="00000046"/>
    <w:name w:val="WW8Num590"/>
    <w:lvl w:ilvl="0">
      <w:start w:val="1"/>
      <w:numFmt w:val="lowerLetter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70">
    <w:nsid w:val="00000047"/>
    <w:multiLevelType w:val="multilevel"/>
    <w:tmpl w:val="00000047"/>
    <w:name w:val="WW8Num595"/>
    <w:lvl w:ilvl="0">
      <w:start w:val="1"/>
      <w:numFmt w:val="bullet"/>
      <w:suff w:val="nothing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71">
    <w:nsid w:val="00000048"/>
    <w:multiLevelType w:val="multilevel"/>
    <w:tmpl w:val="00000048"/>
    <w:name w:val="WW8Num600"/>
    <w:lvl w:ilvl="0">
      <w:start w:val="1"/>
      <w:numFmt w:val="lowerLetter"/>
      <w:suff w:val="nothing"/>
      <w:lvlText w:val="%1)"/>
      <w:lvlJc w:val="left"/>
      <w:pPr>
        <w:ind w:left="644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72">
    <w:nsid w:val="00000049"/>
    <w:multiLevelType w:val="multilevel"/>
    <w:tmpl w:val="00000049"/>
    <w:name w:val="WW8Num607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3">
    <w:nsid w:val="0000004A"/>
    <w:multiLevelType w:val="multilevel"/>
    <w:tmpl w:val="0000004A"/>
    <w:name w:val="WW8Num613"/>
    <w:lvl w:ilvl="0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4">
    <w:nsid w:val="0000004B"/>
    <w:multiLevelType w:val="multilevel"/>
    <w:tmpl w:val="0000004B"/>
    <w:name w:val="WW8Num644"/>
    <w:lvl w:ilvl="0">
      <w:start w:val="2"/>
      <w:numFmt w:val="decimal"/>
      <w:suff w:val="nothing"/>
      <w:lvlText w:val="%1"/>
      <w:lvlJc w:val="left"/>
      <w:pPr>
        <w:ind w:left="720" w:hanging="720"/>
      </w:pPr>
    </w:lvl>
    <w:lvl w:ilvl="1">
      <w:start w:val="23"/>
      <w:numFmt w:val="decimal"/>
      <w:suff w:val="nothing"/>
      <w:lvlText w:val="%1.%2"/>
      <w:lvlJc w:val="left"/>
      <w:pPr>
        <w:ind w:left="720" w:hanging="720"/>
      </w:pPr>
    </w:lvl>
    <w:lvl w:ilvl="2">
      <w:start w:val="1"/>
      <w:numFmt w:val="decimal"/>
      <w:suff w:val="nothing"/>
      <w:lvlText w:val="%1.%2.%3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720" w:hanging="720"/>
      </w:pPr>
    </w:lvl>
    <w:lvl w:ilvl="4">
      <w:start w:val="1"/>
      <w:numFmt w:val="decimal"/>
      <w:suff w:val="nothing"/>
      <w:lvlText w:val="%1.%2.%3.%4.%5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"/>
      <w:lvlJc w:val="left"/>
      <w:pPr>
        <w:ind w:left="1080" w:hanging="1080"/>
      </w:pPr>
    </w:lvl>
    <w:lvl w:ilvl="6">
      <w:start w:val="1"/>
      <w:numFmt w:val="decimal"/>
      <w:suff w:val="nothing"/>
      <w:lvlText w:val="%1.%2.%3.%4.%5.%6.%7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nothing"/>
      <w:lvlText w:val="%1.%2.%3.%4.%5.%6.%7.%8.%9"/>
      <w:lvlJc w:val="left"/>
      <w:pPr>
        <w:ind w:left="1800" w:hanging="1800"/>
      </w:pPr>
    </w:lvl>
  </w:abstractNum>
  <w:abstractNum w:abstractNumId="75">
    <w:nsid w:val="0000004C"/>
    <w:multiLevelType w:val="multilevel"/>
    <w:tmpl w:val="0000004C"/>
    <w:name w:val="WW8Num659"/>
    <w:lvl w:ilvl="0">
      <w:start w:val="1"/>
      <w:numFmt w:val="lowerLetter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76">
    <w:nsid w:val="0000004D"/>
    <w:multiLevelType w:val="multilevel"/>
    <w:tmpl w:val="0000004D"/>
    <w:name w:val="WW8Num665"/>
    <w:lvl w:ilvl="0">
      <w:start w:val="12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77">
    <w:nsid w:val="0000004E"/>
    <w:multiLevelType w:val="multilevel"/>
    <w:tmpl w:val="0000004E"/>
    <w:name w:val="WW8Num682"/>
    <w:lvl w:ilvl="0">
      <w:start w:val="5"/>
      <w:numFmt w:val="decimal"/>
      <w:suff w:val="nothing"/>
      <w:lvlText w:val="%1."/>
      <w:lvlJc w:val="left"/>
      <w:pPr>
        <w:ind w:left="450" w:hanging="45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78">
    <w:nsid w:val="0000004F"/>
    <w:multiLevelType w:val="multilevel"/>
    <w:tmpl w:val="0000004F"/>
    <w:name w:val="WW8Num703"/>
    <w:lvl w:ilvl="0"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79">
    <w:nsid w:val="00000050"/>
    <w:multiLevelType w:val="multilevel"/>
    <w:tmpl w:val="00000050"/>
    <w:name w:val="WW8Num708"/>
    <w:lvl w:ilvl="0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80">
    <w:nsid w:val="00000051"/>
    <w:multiLevelType w:val="multilevel"/>
    <w:tmpl w:val="00000051"/>
    <w:name w:val="WW8Num715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81">
    <w:nsid w:val="00000052"/>
    <w:multiLevelType w:val="multilevel"/>
    <w:tmpl w:val="00000052"/>
    <w:name w:val="WW8Num726"/>
    <w:lvl w:ilvl="0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1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2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3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4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5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2">
    <w:nsid w:val="00000053"/>
    <w:multiLevelType w:val="multilevel"/>
    <w:tmpl w:val="00000053"/>
    <w:name w:val="WW8Num729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83">
    <w:nsid w:val="00000054"/>
    <w:multiLevelType w:val="multilevel"/>
    <w:tmpl w:val="00000054"/>
    <w:name w:val="WW8Num739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4">
    <w:nsid w:val="00000055"/>
    <w:multiLevelType w:val="multilevel"/>
    <w:tmpl w:val="00000055"/>
    <w:name w:val="WW8Num757"/>
    <w:lvl w:ilvl="0">
      <w:start w:val="2"/>
      <w:numFmt w:val="decimal"/>
      <w:suff w:val="nothing"/>
      <w:lvlText w:val="%1"/>
      <w:lvlJc w:val="left"/>
      <w:pPr>
        <w:ind w:left="720" w:hanging="720"/>
      </w:pPr>
    </w:lvl>
    <w:lvl w:ilvl="1">
      <w:start w:val="14"/>
      <w:numFmt w:val="decimal"/>
      <w:suff w:val="nothing"/>
      <w:lvlText w:val="%1.%2"/>
      <w:lvlJc w:val="left"/>
      <w:pPr>
        <w:ind w:left="720" w:hanging="720"/>
      </w:pPr>
    </w:lvl>
    <w:lvl w:ilvl="2">
      <w:start w:val="1"/>
      <w:numFmt w:val="decimal"/>
      <w:suff w:val="nothing"/>
      <w:lvlText w:val="%1.%2.%3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720" w:hanging="720"/>
      </w:pPr>
    </w:lvl>
    <w:lvl w:ilvl="4">
      <w:start w:val="1"/>
      <w:numFmt w:val="decimal"/>
      <w:suff w:val="nothing"/>
      <w:lvlText w:val="%1.%2.%3.%4.%5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"/>
      <w:lvlJc w:val="left"/>
      <w:pPr>
        <w:ind w:left="1080" w:hanging="1080"/>
      </w:pPr>
    </w:lvl>
    <w:lvl w:ilvl="6">
      <w:start w:val="1"/>
      <w:numFmt w:val="decimal"/>
      <w:suff w:val="nothing"/>
      <w:lvlText w:val="%1.%2.%3.%4.%5.%6.%7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nothing"/>
      <w:lvlText w:val="%1.%2.%3.%4.%5.%6.%7.%8.%9"/>
      <w:lvlJc w:val="left"/>
      <w:pPr>
        <w:ind w:left="1800" w:hanging="1800"/>
      </w:pPr>
    </w:lvl>
  </w:abstractNum>
  <w:abstractNum w:abstractNumId="85">
    <w:nsid w:val="00000056"/>
    <w:multiLevelType w:val="multilevel"/>
    <w:tmpl w:val="00000056"/>
    <w:name w:val="WW8Num770"/>
    <w:lvl w:ilvl="0">
      <w:start w:val="1"/>
      <w:numFmt w:val="bullet"/>
      <w:suff w:val="nothing"/>
      <w:lvlText w:val="-"/>
      <w:lvlJc w:val="left"/>
      <w:pPr>
        <w:ind w:left="1684" w:hanging="360"/>
      </w:pPr>
      <w:rPr>
        <w:rFonts w:ascii="Lucida Console" w:hAnsi="Lucida Console"/>
      </w:rPr>
    </w:lvl>
    <w:lvl w:ilvl="1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2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3">
      <w:start w:val="1"/>
      <w:numFmt w:val="bullet"/>
      <w:suff w:val="nothing"/>
      <w:lvlText w:val="-"/>
      <w:lvlJc w:val="left"/>
      <w:pPr>
        <w:ind w:left="3844" w:hanging="360"/>
      </w:pPr>
      <w:rPr>
        <w:rFonts w:ascii="Lucida Console" w:hAnsi="Lucida Console"/>
      </w:rPr>
    </w:lvl>
    <w:lvl w:ilvl="4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5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6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7">
      <w:start w:val="1"/>
      <w:numFmt w:val="bullet"/>
      <w:suff w:val="nothing"/>
      <w:lvlText w:val="o"/>
      <w:lvlJc w:val="left"/>
      <w:pPr>
        <w:ind w:left="6724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7444" w:hanging="360"/>
      </w:pPr>
      <w:rPr>
        <w:rFonts w:ascii="Wingdings" w:hAnsi="Wingdings"/>
      </w:rPr>
    </w:lvl>
  </w:abstractNum>
  <w:abstractNum w:abstractNumId="86">
    <w:nsid w:val="00000057"/>
    <w:multiLevelType w:val="multilevel"/>
    <w:tmpl w:val="00000057"/>
    <w:name w:val="WW8Num775"/>
    <w:lvl w:ilvl="0">
      <w:start w:val="1"/>
      <w:numFmt w:val="lowerLetter"/>
      <w:suff w:val="nothing"/>
      <w:lvlText w:val="%1)"/>
      <w:lvlJc w:val="left"/>
      <w:pPr>
        <w:ind w:left="108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87">
    <w:nsid w:val="00000058"/>
    <w:multiLevelType w:val="multilevel"/>
    <w:tmpl w:val="00000058"/>
    <w:name w:val="WW8Num782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  <w:b w:val="0"/>
        <w:i w:val="0"/>
        <w:sz w:val="14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88">
    <w:nsid w:val="00000059"/>
    <w:multiLevelType w:val="multilevel"/>
    <w:tmpl w:val="00000059"/>
    <w:name w:val="WW8Num801"/>
    <w:lvl w:ilvl="0">
      <w:start w:val="1"/>
      <w:numFmt w:val="lowerLetter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89">
    <w:nsid w:val="0000005A"/>
    <w:multiLevelType w:val="multilevel"/>
    <w:tmpl w:val="0000005A"/>
    <w:name w:val="WW8Num803"/>
    <w:lvl w:ilvl="0">
      <w:start w:val="6"/>
      <w:numFmt w:val="decimal"/>
      <w:suff w:val="nothing"/>
      <w:lvlText w:val="%1."/>
      <w:lvlJc w:val="left"/>
      <w:pPr>
        <w:ind w:left="705" w:hanging="705"/>
      </w:pPr>
    </w:lvl>
    <w:lvl w:ilvl="1">
      <w:start w:val="1"/>
      <w:numFmt w:val="decimal"/>
      <w:suff w:val="nothing"/>
      <w:lvlText w:val="%1.%2."/>
      <w:lvlJc w:val="left"/>
      <w:pPr>
        <w:ind w:left="720" w:hanging="720"/>
      </w:pPr>
    </w:lvl>
    <w:lvl w:ilvl="2">
      <w:start w:val="1"/>
      <w:numFmt w:val="decimal"/>
      <w:suff w:val="nothing"/>
      <w:lvlText w:val="%1.%2.%3."/>
      <w:lvlJc w:val="left"/>
      <w:pPr>
        <w:ind w:left="720" w:hanging="720"/>
      </w:pPr>
    </w:lvl>
    <w:lvl w:ilvl="3">
      <w:start w:val="1"/>
      <w:numFmt w:val="decimal"/>
      <w:suff w:val="nothing"/>
      <w:lvlText w:val="%1.%2.%3.%4."/>
      <w:lvlJc w:val="left"/>
      <w:pPr>
        <w:ind w:left="1080" w:hanging="1080"/>
      </w:pPr>
    </w:lvl>
    <w:lvl w:ilvl="4">
      <w:start w:val="1"/>
      <w:numFmt w:val="decimal"/>
      <w:suff w:val="nothing"/>
      <w:lvlText w:val="%1.%2.%3.%4.%5.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."/>
      <w:lvlJc w:val="left"/>
      <w:pPr>
        <w:ind w:left="1440" w:hanging="1440"/>
      </w:pPr>
    </w:lvl>
    <w:lvl w:ilvl="6">
      <w:start w:val="1"/>
      <w:numFmt w:val="decimal"/>
      <w:suff w:val="nothing"/>
      <w:lvlText w:val="%1.%2.%3.%4.%5.%6.%7.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."/>
      <w:lvlJc w:val="left"/>
      <w:pPr>
        <w:ind w:left="1800" w:hanging="1800"/>
      </w:pPr>
    </w:lvl>
    <w:lvl w:ilvl="8">
      <w:start w:val="1"/>
      <w:numFmt w:val="decimal"/>
      <w:suff w:val="nothing"/>
      <w:lvlText w:val="%1.%2.%3.%4.%5.%6.%7.%8.%9."/>
      <w:lvlJc w:val="left"/>
      <w:pPr>
        <w:ind w:left="2160" w:hanging="2160"/>
      </w:pPr>
    </w:lvl>
  </w:abstractNum>
  <w:abstractNum w:abstractNumId="90">
    <w:nsid w:val="0000005B"/>
    <w:multiLevelType w:val="multilevel"/>
    <w:tmpl w:val="0000005B"/>
    <w:name w:val="WW8Num814"/>
    <w:lvl w:ilvl="0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1">
    <w:nsid w:val="0000005C"/>
    <w:multiLevelType w:val="multilevel"/>
    <w:tmpl w:val="0000005C"/>
    <w:name w:val="WW8Num832"/>
    <w:lvl w:ilvl="0">
      <w:start w:val="1"/>
      <w:numFmt w:val="decimal"/>
      <w:suff w:val="nothing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2">
    <w:nsid w:val="0000005D"/>
    <w:multiLevelType w:val="multilevel"/>
    <w:tmpl w:val="0000005D"/>
    <w:name w:val="WW8Num833"/>
    <w:lvl w:ilvl="0">
      <w:start w:val="2"/>
      <w:numFmt w:val="decimal"/>
      <w:suff w:val="nothing"/>
      <w:lvlText w:val="%1."/>
      <w:lvlJc w:val="left"/>
      <w:pPr>
        <w:ind w:left="540" w:hanging="540"/>
      </w:pPr>
    </w:lvl>
    <w:lvl w:ilvl="1">
      <w:start w:val="8"/>
      <w:numFmt w:val="decimal"/>
      <w:suff w:val="nothing"/>
      <w:lvlText w:val="%1.%2."/>
      <w:lvlJc w:val="left"/>
      <w:pPr>
        <w:ind w:left="720" w:hanging="720"/>
      </w:pPr>
    </w:lvl>
    <w:lvl w:ilvl="2">
      <w:start w:val="1"/>
      <w:numFmt w:val="decimal"/>
      <w:suff w:val="nothing"/>
      <w:lvlText w:val="%1.%2.%3."/>
      <w:lvlJc w:val="left"/>
      <w:pPr>
        <w:ind w:left="720" w:hanging="720"/>
      </w:pPr>
    </w:lvl>
    <w:lvl w:ilvl="3">
      <w:start w:val="1"/>
      <w:numFmt w:val="decimal"/>
      <w:suff w:val="nothing"/>
      <w:lvlText w:val="%1.%2.%3.%4."/>
      <w:lvlJc w:val="left"/>
      <w:pPr>
        <w:ind w:left="1080" w:hanging="1080"/>
      </w:pPr>
    </w:lvl>
    <w:lvl w:ilvl="4">
      <w:start w:val="1"/>
      <w:numFmt w:val="decimal"/>
      <w:suff w:val="nothing"/>
      <w:lvlText w:val="%1.%2.%3.%4.%5.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."/>
      <w:lvlJc w:val="left"/>
      <w:pPr>
        <w:ind w:left="1440" w:hanging="1440"/>
      </w:pPr>
    </w:lvl>
    <w:lvl w:ilvl="6">
      <w:start w:val="1"/>
      <w:numFmt w:val="decimal"/>
      <w:suff w:val="nothing"/>
      <w:lvlText w:val="%1.%2.%3.%4.%5.%6.%7.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."/>
      <w:lvlJc w:val="left"/>
      <w:pPr>
        <w:ind w:left="1800" w:hanging="1800"/>
      </w:pPr>
    </w:lvl>
    <w:lvl w:ilvl="8">
      <w:start w:val="1"/>
      <w:numFmt w:val="decimal"/>
      <w:suff w:val="nothing"/>
      <w:lvlText w:val="%1.%2.%3.%4.%5.%6.%7.%8.%9."/>
      <w:lvlJc w:val="left"/>
      <w:pPr>
        <w:ind w:left="2160" w:hanging="2160"/>
      </w:pPr>
    </w:lvl>
  </w:abstractNum>
  <w:abstractNum w:abstractNumId="93">
    <w:nsid w:val="0000005E"/>
    <w:multiLevelType w:val="multilevel"/>
    <w:tmpl w:val="0000005E"/>
    <w:name w:val="WW8Num843"/>
    <w:lvl w:ilvl="0">
      <w:numFmt w:val="bullet"/>
      <w:suff w:val="nothing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4">
    <w:nsid w:val="0000005F"/>
    <w:multiLevelType w:val="multilevel"/>
    <w:tmpl w:val="0000005F"/>
    <w:name w:val="WW8Num848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5">
    <w:nsid w:val="00000060"/>
    <w:multiLevelType w:val="multilevel"/>
    <w:tmpl w:val="00000060"/>
    <w:name w:val="WW8Num860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6">
    <w:nsid w:val="00000061"/>
    <w:multiLevelType w:val="multilevel"/>
    <w:tmpl w:val="00000061"/>
    <w:name w:val="WW8Num861"/>
    <w:lvl w:ilvl="0">
      <w:start w:val="1"/>
      <w:numFmt w:val="lowerLetter"/>
      <w:suff w:val="nothing"/>
      <w:lvlText w:val="%1)"/>
      <w:lvlJc w:val="left"/>
      <w:pPr>
        <w:ind w:left="644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7">
    <w:nsid w:val="00000062"/>
    <w:multiLevelType w:val="multilevel"/>
    <w:tmpl w:val="00000062"/>
    <w:name w:val="WW8Num865"/>
    <w:lvl w:ilvl="0">
      <w:numFmt w:val="bullet"/>
      <w:suff w:val="nothing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8">
    <w:nsid w:val="00000063"/>
    <w:multiLevelType w:val="multilevel"/>
    <w:tmpl w:val="00000063"/>
    <w:name w:val="WW8Num870"/>
    <w:lvl w:ilvl="0">
      <w:start w:val="2"/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9">
    <w:nsid w:val="00000064"/>
    <w:multiLevelType w:val="multilevel"/>
    <w:tmpl w:val="00000064"/>
    <w:name w:val="WW8Num872"/>
    <w:lvl w:ilvl="0">
      <w:start w:val="1"/>
      <w:numFmt w:val="decimal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00">
    <w:nsid w:val="00000065"/>
    <w:multiLevelType w:val="multilevel"/>
    <w:tmpl w:val="00000065"/>
    <w:name w:val="WW8Num888"/>
    <w:lvl w:ilvl="0">
      <w:start w:val="1"/>
      <w:numFmt w:val="bullet"/>
      <w:suff w:val="nothing"/>
      <w:lvlText w:val=""/>
      <w:lvlJc w:val="left"/>
      <w:pPr>
        <w:ind w:left="624" w:hanging="34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1">
    <w:nsid w:val="00000066"/>
    <w:multiLevelType w:val="multilevel"/>
    <w:tmpl w:val="00000066"/>
    <w:name w:val="WW8Num901"/>
    <w:lvl w:ilvl="0">
      <w:start w:val="1"/>
      <w:numFmt w:val="bullet"/>
      <w:suff w:val="nothing"/>
      <w:lvlText w:val="-"/>
      <w:lvlJc w:val="left"/>
      <w:pPr>
        <w:ind w:left="1684" w:hanging="360"/>
      </w:pPr>
      <w:rPr>
        <w:rFonts w:ascii="Lucida Console" w:hAnsi="Lucida Console"/>
      </w:rPr>
    </w:lvl>
    <w:lvl w:ilvl="1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2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3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4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2">
    <w:nsid w:val="00000067"/>
    <w:multiLevelType w:val="multilevel"/>
    <w:tmpl w:val="00000067"/>
    <w:name w:val="WW8Num930"/>
    <w:lvl w:ilvl="0">
      <w:start w:val="1"/>
      <w:numFmt w:val="bullet"/>
      <w:suff w:val="nothing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03">
    <w:nsid w:val="00000068"/>
    <w:multiLevelType w:val="multilevel"/>
    <w:tmpl w:val="00000068"/>
    <w:name w:val="WW8Num950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04">
    <w:nsid w:val="00000069"/>
    <w:multiLevelType w:val="multilevel"/>
    <w:tmpl w:val="00000069"/>
    <w:name w:val="WW8Num954"/>
    <w:lvl w:ilvl="0">
      <w:start w:val="1"/>
      <w:numFmt w:val="decimal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05">
    <w:nsid w:val="0000006A"/>
    <w:multiLevelType w:val="multilevel"/>
    <w:tmpl w:val="0000006A"/>
    <w:name w:val="WW8Num962"/>
    <w:lvl w:ilvl="0">
      <w:start w:val="1"/>
      <w:numFmt w:val="lowerLetter"/>
      <w:suff w:val="nothing"/>
      <w:lvlText w:val="%1."/>
      <w:lvlJc w:val="left"/>
      <w:pPr>
        <w:ind w:left="1065" w:hanging="360"/>
      </w:pPr>
    </w:lvl>
    <w:lvl w:ilvl="1">
      <w:start w:val="1"/>
      <w:numFmt w:val="lowerLetter"/>
      <w:suff w:val="nothing"/>
      <w:lvlText w:val="%2."/>
      <w:lvlJc w:val="left"/>
      <w:pPr>
        <w:ind w:left="1785" w:hanging="360"/>
      </w:pPr>
    </w:lvl>
    <w:lvl w:ilvl="2">
      <w:start w:val="1"/>
      <w:numFmt w:val="lowerRoman"/>
      <w:suff w:val="nothing"/>
      <w:lvlText w:val="%3."/>
      <w:lvlJc w:val="right"/>
      <w:pPr>
        <w:ind w:left="2505" w:hanging="180"/>
      </w:pPr>
    </w:lvl>
    <w:lvl w:ilvl="3">
      <w:start w:val="1"/>
      <w:numFmt w:val="decimal"/>
      <w:suff w:val="nothing"/>
      <w:lvlText w:val="%4."/>
      <w:lvlJc w:val="left"/>
      <w:pPr>
        <w:ind w:left="3225" w:hanging="360"/>
      </w:pPr>
    </w:lvl>
    <w:lvl w:ilvl="4">
      <w:start w:val="1"/>
      <w:numFmt w:val="lowerLetter"/>
      <w:suff w:val="nothing"/>
      <w:lvlText w:val="%5."/>
      <w:lvlJc w:val="left"/>
      <w:pPr>
        <w:ind w:left="3945" w:hanging="360"/>
      </w:pPr>
    </w:lvl>
    <w:lvl w:ilvl="5">
      <w:start w:val="1"/>
      <w:numFmt w:val="lowerRoman"/>
      <w:suff w:val="nothing"/>
      <w:lvlText w:val="%6."/>
      <w:lvlJc w:val="right"/>
      <w:pPr>
        <w:ind w:left="4665" w:hanging="180"/>
      </w:pPr>
    </w:lvl>
    <w:lvl w:ilvl="6">
      <w:start w:val="1"/>
      <w:numFmt w:val="decimal"/>
      <w:suff w:val="nothing"/>
      <w:lvlText w:val="%7."/>
      <w:lvlJc w:val="left"/>
      <w:pPr>
        <w:ind w:left="5385" w:hanging="360"/>
      </w:pPr>
    </w:lvl>
    <w:lvl w:ilvl="7">
      <w:start w:val="1"/>
      <w:numFmt w:val="lowerLetter"/>
      <w:suff w:val="nothing"/>
      <w:lvlText w:val="%8."/>
      <w:lvlJc w:val="left"/>
      <w:pPr>
        <w:ind w:left="6105" w:hanging="360"/>
      </w:pPr>
    </w:lvl>
    <w:lvl w:ilvl="8">
      <w:start w:val="1"/>
      <w:numFmt w:val="lowerRoman"/>
      <w:suff w:val="nothing"/>
      <w:lvlText w:val="%9."/>
      <w:lvlJc w:val="right"/>
      <w:pPr>
        <w:ind w:left="6825" w:hanging="180"/>
      </w:pPr>
    </w:lvl>
  </w:abstractNum>
  <w:abstractNum w:abstractNumId="106">
    <w:nsid w:val="0000006B"/>
    <w:multiLevelType w:val="multilevel"/>
    <w:tmpl w:val="0000006B"/>
    <w:name w:val="WW8Num973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7">
    <w:nsid w:val="0000006C"/>
    <w:multiLevelType w:val="multilevel"/>
    <w:tmpl w:val="0000006C"/>
    <w:name w:val="WW8Num1007"/>
    <w:lvl w:ilvl="0">
      <w:start w:val="1"/>
      <w:numFmt w:val="lowerLetter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08">
    <w:nsid w:val="0000006D"/>
    <w:multiLevelType w:val="multilevel"/>
    <w:tmpl w:val="0000006D"/>
    <w:name w:val="WW8Num1010"/>
    <w:lvl w:ilvl="0">
      <w:start w:val="9"/>
      <w:numFmt w:val="upperLetter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09">
    <w:nsid w:val="0000006E"/>
    <w:multiLevelType w:val="multilevel"/>
    <w:tmpl w:val="0000006E"/>
    <w:name w:val="WW8Num1022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10">
    <w:nsid w:val="0000006F"/>
    <w:multiLevelType w:val="multilevel"/>
    <w:tmpl w:val="0000006F"/>
    <w:name w:val="WW8Num1034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11">
    <w:nsid w:val="00000070"/>
    <w:multiLevelType w:val="multilevel"/>
    <w:tmpl w:val="00000070"/>
    <w:name w:val="WW8Num1045"/>
    <w:lvl w:ilvl="0"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12">
    <w:nsid w:val="00000071"/>
    <w:multiLevelType w:val="multilevel"/>
    <w:tmpl w:val="00000071"/>
    <w:name w:val="WW8Num1061"/>
    <w:lvl w:ilvl="0">
      <w:start w:val="1"/>
      <w:numFmt w:val="bullet"/>
      <w:suff w:val="nothing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13">
    <w:nsid w:val="00000072"/>
    <w:multiLevelType w:val="multilevel"/>
    <w:tmpl w:val="00000072"/>
    <w:name w:val="WW8Num1062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14">
    <w:nsid w:val="00000073"/>
    <w:multiLevelType w:val="multilevel"/>
    <w:tmpl w:val="00000073"/>
    <w:name w:val="WW8Num1067"/>
    <w:lvl w:ilvl="0">
      <w:start w:val="1"/>
      <w:numFmt w:val="bullet"/>
      <w:suff w:val="nothing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15">
    <w:nsid w:val="00000074"/>
    <w:multiLevelType w:val="multilevel"/>
    <w:tmpl w:val="00000074"/>
    <w:name w:val="WW8Num1069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16">
    <w:nsid w:val="00000075"/>
    <w:multiLevelType w:val="multilevel"/>
    <w:tmpl w:val="00000075"/>
    <w:name w:val="WW8Num1083"/>
    <w:lvl w:ilvl="0">
      <w:start w:val="1"/>
      <w:numFmt w:val="bullet"/>
      <w:suff w:val="nothing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17">
    <w:nsid w:val="00000076"/>
    <w:multiLevelType w:val="multilevel"/>
    <w:tmpl w:val="00000076"/>
    <w:name w:val="WW8Num1106"/>
    <w:lvl w:ilvl="0">
      <w:start w:val="1"/>
      <w:numFmt w:val="bullet"/>
      <w:suff w:val="nothing"/>
      <w:lvlText w:val="-"/>
      <w:lvlJc w:val="left"/>
      <w:pPr>
        <w:ind w:left="1684" w:hanging="360"/>
      </w:pPr>
      <w:rPr>
        <w:rFonts w:ascii="Lucida Console" w:hAnsi="Lucida Console"/>
      </w:rPr>
    </w:lvl>
    <w:lvl w:ilvl="1">
      <w:start w:val="1"/>
      <w:numFmt w:val="bullet"/>
      <w:suff w:val="nothing"/>
      <w:lvlText w:val="o"/>
      <w:lvlJc w:val="left"/>
      <w:pPr>
        <w:ind w:left="2404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3124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3844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4564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5284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6004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6724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7444" w:hanging="360"/>
      </w:pPr>
      <w:rPr>
        <w:rFonts w:ascii="Wingdings" w:hAnsi="Wingdings"/>
      </w:rPr>
    </w:lvl>
  </w:abstractNum>
  <w:abstractNum w:abstractNumId="118">
    <w:nsid w:val="00000077"/>
    <w:multiLevelType w:val="multilevel"/>
    <w:tmpl w:val="00000077"/>
    <w:name w:val="WW8Num1132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19">
    <w:nsid w:val="00000078"/>
    <w:multiLevelType w:val="multilevel"/>
    <w:tmpl w:val="00000078"/>
    <w:name w:val="WW8Num1138"/>
    <w:lvl w:ilvl="0">
      <w:start w:val="1"/>
      <w:numFmt w:val="decimal"/>
      <w:suff w:val="nothing"/>
      <w:lvlText w:val="%1"/>
      <w:lvlJc w:val="left"/>
      <w:pPr>
        <w:ind w:left="720" w:hanging="720"/>
      </w:pPr>
    </w:lvl>
    <w:lvl w:ilvl="1">
      <w:start w:val="13"/>
      <w:numFmt w:val="decimal"/>
      <w:suff w:val="nothing"/>
      <w:lvlText w:val="%1.%2"/>
      <w:lvlJc w:val="left"/>
      <w:pPr>
        <w:ind w:left="720" w:hanging="720"/>
      </w:pPr>
    </w:lvl>
    <w:lvl w:ilvl="2">
      <w:start w:val="1"/>
      <w:numFmt w:val="decimal"/>
      <w:suff w:val="nothing"/>
      <w:lvlText w:val="%1.%2.%3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720" w:hanging="720"/>
      </w:pPr>
    </w:lvl>
    <w:lvl w:ilvl="4">
      <w:start w:val="1"/>
      <w:numFmt w:val="decimal"/>
      <w:suff w:val="nothing"/>
      <w:lvlText w:val="%1.%2.%3.%4.%5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"/>
      <w:lvlJc w:val="left"/>
      <w:pPr>
        <w:ind w:left="1080" w:hanging="1080"/>
      </w:pPr>
    </w:lvl>
    <w:lvl w:ilvl="6">
      <w:start w:val="1"/>
      <w:numFmt w:val="decimal"/>
      <w:suff w:val="nothing"/>
      <w:lvlText w:val="%1.%2.%3.%4.%5.%6.%7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nothing"/>
      <w:lvlText w:val="%1.%2.%3.%4.%5.%6.%7.%8.%9"/>
      <w:lvlJc w:val="left"/>
      <w:pPr>
        <w:ind w:left="1800" w:hanging="1800"/>
      </w:pPr>
    </w:lvl>
  </w:abstractNum>
  <w:abstractNum w:abstractNumId="120">
    <w:nsid w:val="00000079"/>
    <w:multiLevelType w:val="multilevel"/>
    <w:tmpl w:val="00000079"/>
    <w:name w:val="WW8Num1151"/>
    <w:lvl w:ilvl="0">
      <w:start w:val="1"/>
      <w:numFmt w:val="decimal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21">
    <w:nsid w:val="0000007A"/>
    <w:multiLevelType w:val="multilevel"/>
    <w:tmpl w:val="0000007A"/>
    <w:name w:val="WW8Num1168"/>
    <w:lvl w:ilvl="0">
      <w:start w:val="1"/>
      <w:numFmt w:val="decimal"/>
      <w:suff w:val="nothing"/>
      <w:lvlText w:val="%1-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22">
    <w:nsid w:val="0000007B"/>
    <w:multiLevelType w:val="multilevel"/>
    <w:tmpl w:val="0000007B"/>
    <w:name w:val="WW8Num1177"/>
    <w:lvl w:ilvl="0">
      <w:start w:val="1"/>
      <w:numFmt w:val="decimal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23">
    <w:nsid w:val="0000007C"/>
    <w:multiLevelType w:val="multilevel"/>
    <w:tmpl w:val="0000007C"/>
    <w:name w:val="WW8Num1178"/>
    <w:lvl w:ilvl="0">
      <w:start w:val="1"/>
      <w:numFmt w:val="bullet"/>
      <w:suff w:val="nothing"/>
      <w:lvlText w:val=""/>
      <w:lvlJc w:val="left"/>
      <w:pPr>
        <w:ind w:left="1287" w:hanging="360"/>
      </w:pPr>
      <w:rPr>
        <w:rFonts w:ascii="Wingdings" w:hAnsi="Wingdings"/>
      </w:rPr>
    </w:lvl>
    <w:lvl w:ilvl="1">
      <w:start w:val="1"/>
      <w:numFmt w:val="lowerLetter"/>
      <w:suff w:val="nothing"/>
      <w:lvlText w:val="%2."/>
      <w:lvlJc w:val="left"/>
      <w:pPr>
        <w:ind w:left="2007" w:hanging="360"/>
      </w:pPr>
    </w:lvl>
    <w:lvl w:ilvl="2">
      <w:start w:val="1"/>
      <w:numFmt w:val="lowerRoman"/>
      <w:suff w:val="nothing"/>
      <w:lvlText w:val="%3."/>
      <w:lvlJc w:val="right"/>
      <w:pPr>
        <w:ind w:left="2727" w:hanging="180"/>
      </w:pPr>
    </w:lvl>
    <w:lvl w:ilvl="3">
      <w:start w:val="1"/>
      <w:numFmt w:val="decimal"/>
      <w:suff w:val="nothing"/>
      <w:lvlText w:val="%4."/>
      <w:lvlJc w:val="left"/>
      <w:pPr>
        <w:ind w:left="3447" w:hanging="360"/>
      </w:pPr>
    </w:lvl>
    <w:lvl w:ilvl="4">
      <w:start w:val="1"/>
      <w:numFmt w:val="lowerLetter"/>
      <w:suff w:val="nothing"/>
      <w:lvlText w:val="%5."/>
      <w:lvlJc w:val="left"/>
      <w:pPr>
        <w:ind w:left="4167" w:hanging="360"/>
      </w:pPr>
    </w:lvl>
    <w:lvl w:ilvl="5">
      <w:start w:val="1"/>
      <w:numFmt w:val="lowerRoman"/>
      <w:suff w:val="nothing"/>
      <w:lvlText w:val="%6."/>
      <w:lvlJc w:val="right"/>
      <w:pPr>
        <w:ind w:left="4887" w:hanging="180"/>
      </w:pPr>
    </w:lvl>
    <w:lvl w:ilvl="6">
      <w:start w:val="1"/>
      <w:numFmt w:val="decimal"/>
      <w:suff w:val="nothing"/>
      <w:lvlText w:val="%7."/>
      <w:lvlJc w:val="left"/>
      <w:pPr>
        <w:ind w:left="5607" w:hanging="360"/>
      </w:pPr>
    </w:lvl>
    <w:lvl w:ilvl="7">
      <w:start w:val="1"/>
      <w:numFmt w:val="lowerLetter"/>
      <w:suff w:val="nothing"/>
      <w:lvlText w:val="%8."/>
      <w:lvlJc w:val="left"/>
      <w:pPr>
        <w:ind w:left="6327" w:hanging="360"/>
      </w:pPr>
    </w:lvl>
    <w:lvl w:ilvl="8">
      <w:start w:val="1"/>
      <w:numFmt w:val="lowerRoman"/>
      <w:suff w:val="nothing"/>
      <w:lvlText w:val="%9."/>
      <w:lvlJc w:val="right"/>
      <w:pPr>
        <w:ind w:left="7047" w:hanging="180"/>
      </w:pPr>
    </w:lvl>
  </w:abstractNum>
  <w:abstractNum w:abstractNumId="124">
    <w:nsid w:val="0000007D"/>
    <w:multiLevelType w:val="multilevel"/>
    <w:tmpl w:val="0000007D"/>
    <w:name w:val="WW8Num1188"/>
    <w:lvl w:ilvl="0">
      <w:start w:val="1"/>
      <w:numFmt w:val="bullet"/>
      <w:suff w:val="nothing"/>
      <w:lvlText w:val="-"/>
      <w:lvlJc w:val="left"/>
      <w:pPr>
        <w:ind w:left="1684" w:hanging="360"/>
      </w:pPr>
      <w:rPr>
        <w:rFonts w:ascii="Lucida Console" w:hAnsi="Lucida Console"/>
      </w:rPr>
    </w:lvl>
    <w:lvl w:ilvl="1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2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3">
      <w:start w:val="1"/>
      <w:numFmt w:val="bullet"/>
      <w:suff w:val="nothing"/>
      <w:lvlText w:val="-"/>
      <w:lvlJc w:val="left"/>
      <w:pPr>
        <w:ind w:left="3844" w:hanging="360"/>
      </w:pPr>
      <w:rPr>
        <w:rFonts w:ascii="Lucida Console" w:hAnsi="Lucida Console"/>
      </w:rPr>
    </w:lvl>
    <w:lvl w:ilvl="4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5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6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7">
      <w:start w:val="1"/>
      <w:numFmt w:val="bullet"/>
      <w:suff w:val="nothing"/>
      <w:lvlText w:val="o"/>
      <w:lvlJc w:val="left"/>
      <w:pPr>
        <w:ind w:left="6724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7444" w:hanging="360"/>
      </w:pPr>
      <w:rPr>
        <w:rFonts w:ascii="Wingdings" w:hAnsi="Wingdings"/>
      </w:rPr>
    </w:lvl>
  </w:abstractNum>
  <w:abstractNum w:abstractNumId="125">
    <w:nsid w:val="0000007E"/>
    <w:multiLevelType w:val="multilevel"/>
    <w:tmpl w:val="0000007E"/>
    <w:name w:val="WW8Num1211"/>
    <w:lvl w:ilvl="0"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26">
    <w:nsid w:val="0000007F"/>
    <w:multiLevelType w:val="multilevel"/>
    <w:tmpl w:val="0000007F"/>
    <w:name w:val="WW8Num1229"/>
    <w:lvl w:ilvl="0">
      <w:start w:val="1"/>
      <w:numFmt w:val="bullet"/>
      <w:suff w:val="nothing"/>
      <w:lvlText w:val="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27">
    <w:nsid w:val="00000080"/>
    <w:multiLevelType w:val="multilevel"/>
    <w:tmpl w:val="00000080"/>
    <w:name w:val="WW8Num1243"/>
    <w:lvl w:ilvl="0">
      <w:start w:val="4"/>
      <w:numFmt w:val="decimal"/>
      <w:suff w:val="nothing"/>
      <w:lvlText w:val="%1"/>
      <w:lvlJc w:val="left"/>
      <w:pPr>
        <w:ind w:left="720" w:hanging="720"/>
      </w:pPr>
    </w:lvl>
    <w:lvl w:ilvl="1">
      <w:start w:val="1"/>
      <w:numFmt w:val="decimal"/>
      <w:suff w:val="nothing"/>
      <w:lvlText w:val="%1.%2"/>
      <w:lvlJc w:val="left"/>
      <w:pPr>
        <w:ind w:left="720" w:hanging="720"/>
      </w:pPr>
    </w:lvl>
    <w:lvl w:ilvl="2">
      <w:start w:val="1"/>
      <w:numFmt w:val="decimal"/>
      <w:suff w:val="nothing"/>
      <w:lvlText w:val="%1.%2.%3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720" w:hanging="720"/>
      </w:pPr>
    </w:lvl>
    <w:lvl w:ilvl="4">
      <w:start w:val="1"/>
      <w:numFmt w:val="decimal"/>
      <w:suff w:val="nothing"/>
      <w:lvlText w:val="%1.%2.%3.%4.%5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"/>
      <w:lvlJc w:val="left"/>
      <w:pPr>
        <w:ind w:left="1080" w:hanging="1080"/>
      </w:pPr>
    </w:lvl>
    <w:lvl w:ilvl="6">
      <w:start w:val="1"/>
      <w:numFmt w:val="decimal"/>
      <w:suff w:val="nothing"/>
      <w:lvlText w:val="%1.%2.%3.%4.%5.%6.%7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"/>
      <w:lvlJc w:val="left"/>
      <w:pPr>
        <w:ind w:left="1440" w:hanging="1440"/>
      </w:pPr>
    </w:lvl>
    <w:lvl w:ilvl="8">
      <w:start w:val="1"/>
      <w:numFmt w:val="decimal"/>
      <w:suff w:val="nothing"/>
      <w:lvlText w:val="%1.%2.%3.%4.%5.%6.%7.%8.%9"/>
      <w:lvlJc w:val="left"/>
      <w:pPr>
        <w:ind w:left="1800" w:hanging="1800"/>
      </w:pPr>
    </w:lvl>
  </w:abstractNum>
  <w:abstractNum w:abstractNumId="128">
    <w:nsid w:val="00000081"/>
    <w:multiLevelType w:val="multilevel"/>
    <w:tmpl w:val="00000081"/>
    <w:name w:val="WW8Num1254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29">
    <w:nsid w:val="00000082"/>
    <w:multiLevelType w:val="multilevel"/>
    <w:tmpl w:val="00000082"/>
    <w:name w:val="WW8Num1256"/>
    <w:lvl w:ilvl="0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1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2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3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4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5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0">
    <w:nsid w:val="00000083"/>
    <w:multiLevelType w:val="multilevel"/>
    <w:tmpl w:val="00000083"/>
    <w:name w:val="WW8Num1260"/>
    <w:lvl w:ilvl="0">
      <w:start w:val="1"/>
      <w:numFmt w:val="lowerLetter"/>
      <w:suff w:val="nothing"/>
      <w:lvlText w:val="%1."/>
      <w:lvlJc w:val="left"/>
      <w:pPr>
        <w:ind w:left="1068" w:hanging="360"/>
      </w:pPr>
    </w:lvl>
    <w:lvl w:ilvl="1">
      <w:start w:val="1"/>
      <w:numFmt w:val="bullet"/>
      <w:suff w:val="nothing"/>
      <w:lvlText w:val="-"/>
      <w:lvlJc w:val="left"/>
      <w:pPr>
        <w:ind w:left="1788" w:hanging="360"/>
      </w:pPr>
      <w:rPr>
        <w:rFonts w:ascii="Times New Roman" w:eastAsia="Times New Roman" w:hAnsi="Times New Roman"/>
      </w:rPr>
    </w:lvl>
    <w:lvl w:ilvl="2">
      <w:start w:val="1"/>
      <w:numFmt w:val="lowerRoman"/>
      <w:suff w:val="nothing"/>
      <w:lvlText w:val="%3."/>
      <w:lvlJc w:val="right"/>
      <w:pPr>
        <w:ind w:left="2508" w:hanging="180"/>
      </w:pPr>
    </w:lvl>
    <w:lvl w:ilvl="3">
      <w:start w:val="1"/>
      <w:numFmt w:val="decimal"/>
      <w:suff w:val="nothing"/>
      <w:lvlText w:val="%4."/>
      <w:lvlJc w:val="left"/>
      <w:pPr>
        <w:ind w:left="3228" w:hanging="360"/>
      </w:pPr>
    </w:lvl>
    <w:lvl w:ilvl="4">
      <w:start w:val="1"/>
      <w:numFmt w:val="lowerLetter"/>
      <w:suff w:val="nothing"/>
      <w:lvlText w:val="%5."/>
      <w:lvlJc w:val="left"/>
      <w:pPr>
        <w:ind w:left="3948" w:hanging="360"/>
      </w:pPr>
    </w:lvl>
    <w:lvl w:ilvl="5">
      <w:start w:val="1"/>
      <w:numFmt w:val="lowerRoman"/>
      <w:suff w:val="nothing"/>
      <w:lvlText w:val="%6."/>
      <w:lvlJc w:val="right"/>
      <w:pPr>
        <w:ind w:left="4668" w:hanging="180"/>
      </w:pPr>
    </w:lvl>
    <w:lvl w:ilvl="6">
      <w:start w:val="1"/>
      <w:numFmt w:val="decimal"/>
      <w:suff w:val="nothing"/>
      <w:lvlText w:val="%7."/>
      <w:lvlJc w:val="left"/>
      <w:pPr>
        <w:ind w:left="5388" w:hanging="360"/>
      </w:pPr>
    </w:lvl>
    <w:lvl w:ilvl="7">
      <w:start w:val="1"/>
      <w:numFmt w:val="lowerLetter"/>
      <w:suff w:val="nothing"/>
      <w:lvlText w:val="%8."/>
      <w:lvlJc w:val="left"/>
      <w:pPr>
        <w:ind w:left="6108" w:hanging="360"/>
      </w:pPr>
    </w:lvl>
    <w:lvl w:ilvl="8">
      <w:start w:val="1"/>
      <w:numFmt w:val="lowerRoman"/>
      <w:suff w:val="nothing"/>
      <w:lvlText w:val="%9."/>
      <w:lvlJc w:val="right"/>
      <w:pPr>
        <w:ind w:left="6828" w:hanging="180"/>
      </w:pPr>
    </w:lvl>
  </w:abstractNum>
  <w:abstractNum w:abstractNumId="131">
    <w:nsid w:val="00000084"/>
    <w:multiLevelType w:val="multilevel"/>
    <w:tmpl w:val="00000084"/>
    <w:name w:val="WW8Num1278"/>
    <w:lvl w:ilvl="0">
      <w:start w:val="1"/>
      <w:numFmt w:val="bullet"/>
      <w:suff w:val="nothing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32">
    <w:nsid w:val="00000085"/>
    <w:multiLevelType w:val="multilevel"/>
    <w:tmpl w:val="00000085"/>
    <w:name w:val="WW8Num1286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3">
    <w:nsid w:val="00000086"/>
    <w:multiLevelType w:val="multilevel"/>
    <w:tmpl w:val="00000086"/>
    <w:name w:val="WW8Num1287"/>
    <w:lvl w:ilvl="0">
      <w:start w:val="1"/>
      <w:numFmt w:val="lowerLetter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34">
    <w:nsid w:val="00000087"/>
    <w:multiLevelType w:val="multilevel"/>
    <w:tmpl w:val="00000087"/>
    <w:name w:val="WW8Num1293"/>
    <w:lvl w:ilvl="0">
      <w:start w:val="1"/>
      <w:numFmt w:val="bullet"/>
      <w:suff w:val="nothing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35">
    <w:nsid w:val="00000088"/>
    <w:multiLevelType w:val="multilevel"/>
    <w:tmpl w:val="00000088"/>
    <w:name w:val="WW8Num1305"/>
    <w:lvl w:ilvl="0">
      <w:start w:val="1"/>
      <w:numFmt w:val="bullet"/>
      <w:suff w:val="nothing"/>
      <w:lvlText w:val="-"/>
      <w:lvlJc w:val="left"/>
      <w:pPr>
        <w:ind w:left="1684" w:hanging="360"/>
      </w:pPr>
      <w:rPr>
        <w:rFonts w:ascii="Lucida Console" w:hAnsi="Lucida Console"/>
      </w:rPr>
    </w:lvl>
    <w:lvl w:ilvl="1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2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3">
      <w:start w:val="1"/>
      <w:numFmt w:val="bullet"/>
      <w:suff w:val="nothing"/>
      <w:lvlText w:val="-"/>
      <w:lvlJc w:val="left"/>
      <w:pPr>
        <w:ind w:left="3844" w:hanging="360"/>
      </w:pPr>
      <w:rPr>
        <w:rFonts w:ascii="Lucida Console" w:hAnsi="Lucida Console"/>
      </w:rPr>
    </w:lvl>
    <w:lvl w:ilvl="4">
      <w:start w:val="1"/>
      <w:numFmt w:val="bullet"/>
      <w:suff w:val="nothing"/>
      <w:lvlText w:val=""/>
      <w:lvlJc w:val="left"/>
      <w:pPr>
        <w:ind w:left="340" w:hanging="340"/>
      </w:pPr>
      <w:rPr>
        <w:rFonts w:ascii="Wingdings" w:hAnsi="Wingdings"/>
      </w:rPr>
    </w:lvl>
    <w:lvl w:ilvl="5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6">
      <w:start w:val="1"/>
      <w:numFmt w:val="bullet"/>
      <w:suff w:val="nothing"/>
      <w:lvlText w:val=""/>
      <w:lvlJc w:val="left"/>
      <w:pPr>
        <w:ind w:left="964" w:hanging="397"/>
      </w:pPr>
      <w:rPr>
        <w:rFonts w:ascii="Wingdings" w:hAnsi="Wingdings"/>
      </w:rPr>
    </w:lvl>
    <w:lvl w:ilvl="7">
      <w:start w:val="1"/>
      <w:numFmt w:val="bullet"/>
      <w:suff w:val="nothing"/>
      <w:lvlText w:val="o"/>
      <w:lvlJc w:val="left"/>
      <w:pPr>
        <w:ind w:left="6724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7444" w:hanging="360"/>
      </w:pPr>
      <w:rPr>
        <w:rFonts w:ascii="Wingdings" w:hAnsi="Wingdings"/>
      </w:rPr>
    </w:lvl>
  </w:abstractNum>
  <w:abstractNum w:abstractNumId="136">
    <w:nsid w:val="00000089"/>
    <w:multiLevelType w:val="multilevel"/>
    <w:tmpl w:val="00000089"/>
    <w:name w:val="WW8Num1308"/>
    <w:lvl w:ilvl="0">
      <w:start w:val="1"/>
      <w:numFmt w:val="bullet"/>
      <w:suff w:val="nothing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37">
    <w:nsid w:val="0000008A"/>
    <w:multiLevelType w:val="multilevel"/>
    <w:tmpl w:val="0000008A"/>
    <w:name w:val="WW8Num1323"/>
    <w:lvl w:ilvl="0">
      <w:start w:val="1"/>
      <w:numFmt w:val="lowerLetter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38">
    <w:nsid w:val="0000008B"/>
    <w:multiLevelType w:val="multilevel"/>
    <w:tmpl w:val="0000008B"/>
    <w:name w:val="WW8Num1331"/>
    <w:lvl w:ilvl="0">
      <w:start w:val="6"/>
      <w:numFmt w:val="decimal"/>
      <w:suff w:val="nothing"/>
      <w:lvlText w:val="%1"/>
      <w:lvlJc w:val="left"/>
      <w:pPr>
        <w:ind w:left="735" w:hanging="735"/>
      </w:pPr>
    </w:lvl>
    <w:lvl w:ilvl="1">
      <w:start w:val="2"/>
      <w:numFmt w:val="decimal"/>
      <w:suff w:val="nothing"/>
      <w:lvlText w:val="%1.%2"/>
      <w:lvlJc w:val="left"/>
      <w:pPr>
        <w:ind w:left="1443" w:hanging="735"/>
      </w:pPr>
    </w:lvl>
    <w:lvl w:ilvl="2">
      <w:start w:val="1"/>
      <w:numFmt w:val="decimal"/>
      <w:suff w:val="nothing"/>
      <w:lvlText w:val="%1.%2.%3"/>
      <w:lvlJc w:val="left"/>
      <w:pPr>
        <w:ind w:left="2151" w:hanging="735"/>
      </w:pPr>
    </w:lvl>
    <w:lvl w:ilvl="3">
      <w:start w:val="1"/>
      <w:numFmt w:val="decimal"/>
      <w:suff w:val="nothing"/>
      <w:lvlText w:val="%1.%2.%3.%4"/>
      <w:lvlJc w:val="left"/>
      <w:pPr>
        <w:ind w:left="2859" w:hanging="735"/>
      </w:pPr>
    </w:lvl>
    <w:lvl w:ilvl="4">
      <w:start w:val="1"/>
      <w:numFmt w:val="decimal"/>
      <w:suff w:val="nothing"/>
      <w:lvlText w:val="%1.%2.%3.%4.%5"/>
      <w:lvlJc w:val="left"/>
      <w:pPr>
        <w:ind w:left="3912" w:hanging="1080"/>
      </w:pPr>
    </w:lvl>
    <w:lvl w:ilvl="5">
      <w:start w:val="1"/>
      <w:numFmt w:val="decimal"/>
      <w:suff w:val="nothing"/>
      <w:lvlText w:val="%1.%2.%3.%4.%5.%6"/>
      <w:lvlJc w:val="left"/>
      <w:pPr>
        <w:ind w:left="4620" w:hanging="1080"/>
      </w:pPr>
    </w:lvl>
    <w:lvl w:ilvl="6">
      <w:start w:val="1"/>
      <w:numFmt w:val="decimal"/>
      <w:suff w:val="nothing"/>
      <w:lvlText w:val="%1.%2.%3.%4.%5.%6.%7"/>
      <w:lvlJc w:val="left"/>
      <w:pPr>
        <w:ind w:left="5688" w:hanging="1440"/>
      </w:pPr>
    </w:lvl>
    <w:lvl w:ilvl="7">
      <w:start w:val="1"/>
      <w:numFmt w:val="decimal"/>
      <w:suff w:val="nothing"/>
      <w:lvlText w:val="%1.%2.%3.%4.%5.%6.%7.%8"/>
      <w:lvlJc w:val="left"/>
      <w:pPr>
        <w:ind w:left="6396" w:hanging="1440"/>
      </w:pPr>
    </w:lvl>
    <w:lvl w:ilvl="8">
      <w:start w:val="1"/>
      <w:numFmt w:val="decimal"/>
      <w:suff w:val="nothing"/>
      <w:lvlText w:val="%1.%2.%3.%4.%5.%6.%7.%8.%9"/>
      <w:lvlJc w:val="left"/>
      <w:pPr>
        <w:ind w:left="7464" w:hanging="1800"/>
      </w:pPr>
    </w:lvl>
  </w:abstractNum>
  <w:abstractNum w:abstractNumId="139">
    <w:nsid w:val="0000008C"/>
    <w:multiLevelType w:val="multilevel"/>
    <w:tmpl w:val="0000008C"/>
    <w:name w:val="WW8Num1337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suff w:val="nothing"/>
      <w:lvlText w:val="%1.%2."/>
      <w:lvlJc w:val="left"/>
      <w:pPr>
        <w:ind w:left="792" w:hanging="432"/>
      </w:p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</w:lvl>
    <w:lvl w:ilvl="4">
      <w:start w:val="1"/>
      <w:numFmt w:val="decimal"/>
      <w:suff w:val="nothing"/>
      <w:lvlText w:val="%1.%2.%3.%4.%5."/>
      <w:lvlJc w:val="left"/>
      <w:pPr>
        <w:ind w:left="2232" w:hanging="792"/>
      </w:pPr>
    </w:lvl>
    <w:lvl w:ilvl="5">
      <w:start w:val="1"/>
      <w:numFmt w:val="decimal"/>
      <w:suff w:val="nothing"/>
      <w:lvlText w:val="%1.%2.%3.%4.%5.%6."/>
      <w:lvlJc w:val="left"/>
      <w:pPr>
        <w:ind w:left="2736" w:hanging="936"/>
      </w:pPr>
    </w:lvl>
    <w:lvl w:ilvl="6">
      <w:start w:val="1"/>
      <w:numFmt w:val="decimal"/>
      <w:suff w:val="nothing"/>
      <w:lvlText w:val="%1.%2.%3.%4.%5.%6.%7."/>
      <w:lvlJc w:val="left"/>
      <w:pPr>
        <w:ind w:left="3240" w:hanging="1080"/>
      </w:pPr>
    </w:lvl>
    <w:lvl w:ilvl="7">
      <w:start w:val="1"/>
      <w:numFmt w:val="decimal"/>
      <w:suff w:val="nothing"/>
      <w:lvlText w:val="%1.%2.%3.%4.%5.%6.%7.%8."/>
      <w:lvlJc w:val="left"/>
      <w:pPr>
        <w:ind w:left="3744" w:hanging="1224"/>
      </w:pPr>
    </w:lvl>
    <w:lvl w:ilvl="8">
      <w:start w:val="1"/>
      <w:numFmt w:val="decimal"/>
      <w:suff w:val="nothing"/>
      <w:lvlText w:val="%1.%2.%3.%4.%5.%6.%7.%8.%9."/>
      <w:lvlJc w:val="left"/>
      <w:pPr>
        <w:ind w:left="4320" w:hanging="1440"/>
      </w:pPr>
    </w:lvl>
  </w:abstractNum>
  <w:abstractNum w:abstractNumId="140">
    <w:nsid w:val="0000008D"/>
    <w:multiLevelType w:val="multilevel"/>
    <w:tmpl w:val="0000008D"/>
    <w:name w:val="WW8Num1344"/>
    <w:lvl w:ilvl="0">
      <w:start w:val="6"/>
      <w:numFmt w:val="decimal"/>
      <w:suff w:val="nothing"/>
      <w:lvlText w:val="%1."/>
      <w:lvlJc w:val="left"/>
      <w:pPr>
        <w:ind w:left="705" w:hanging="705"/>
      </w:pPr>
    </w:lvl>
    <w:lvl w:ilvl="1">
      <w:start w:val="1"/>
      <w:numFmt w:val="decimal"/>
      <w:suff w:val="nothing"/>
      <w:lvlText w:val="%1.%2."/>
      <w:lvlJc w:val="left"/>
      <w:pPr>
        <w:ind w:left="720" w:hanging="720"/>
      </w:pPr>
    </w:lvl>
    <w:lvl w:ilvl="2">
      <w:start w:val="1"/>
      <w:numFmt w:val="decimal"/>
      <w:suff w:val="nothing"/>
      <w:lvlText w:val="%1.%2.%3."/>
      <w:lvlJc w:val="left"/>
      <w:pPr>
        <w:ind w:left="720" w:hanging="720"/>
      </w:pPr>
    </w:lvl>
    <w:lvl w:ilvl="3">
      <w:start w:val="1"/>
      <w:numFmt w:val="decimal"/>
      <w:suff w:val="nothing"/>
      <w:lvlText w:val="%1.%2.%3.%4."/>
      <w:lvlJc w:val="left"/>
      <w:pPr>
        <w:ind w:left="1080" w:hanging="1080"/>
      </w:pPr>
    </w:lvl>
    <w:lvl w:ilvl="4">
      <w:start w:val="1"/>
      <w:numFmt w:val="decimal"/>
      <w:suff w:val="nothing"/>
      <w:lvlText w:val="%1.%2.%3.%4.%5.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."/>
      <w:lvlJc w:val="left"/>
      <w:pPr>
        <w:ind w:left="1440" w:hanging="1440"/>
      </w:pPr>
    </w:lvl>
    <w:lvl w:ilvl="6">
      <w:start w:val="1"/>
      <w:numFmt w:val="decimal"/>
      <w:suff w:val="nothing"/>
      <w:lvlText w:val="%1.%2.%3.%4.%5.%6.%7.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."/>
      <w:lvlJc w:val="left"/>
      <w:pPr>
        <w:ind w:left="1800" w:hanging="1800"/>
      </w:pPr>
    </w:lvl>
    <w:lvl w:ilvl="8">
      <w:start w:val="1"/>
      <w:numFmt w:val="decimal"/>
      <w:suff w:val="nothing"/>
      <w:lvlText w:val="%1.%2.%3.%4.%5.%6.%7.%8.%9."/>
      <w:lvlJc w:val="left"/>
      <w:pPr>
        <w:ind w:left="2160" w:hanging="2160"/>
      </w:pPr>
    </w:lvl>
  </w:abstractNum>
  <w:abstractNum w:abstractNumId="141">
    <w:nsid w:val="0000008E"/>
    <w:multiLevelType w:val="multilevel"/>
    <w:tmpl w:val="0000008E"/>
    <w:name w:val="WW8Num1369"/>
    <w:lvl w:ilvl="0">
      <w:start w:val="2"/>
      <w:numFmt w:val="upperRoman"/>
      <w:suff w:val="nothing"/>
      <w:lvlText w:val="%1)"/>
      <w:lvlJc w:val="left"/>
      <w:pPr>
        <w:ind w:left="720" w:hanging="72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42">
    <w:nsid w:val="0000008F"/>
    <w:multiLevelType w:val="multilevel"/>
    <w:tmpl w:val="0000008F"/>
    <w:name w:val="WW8Num1389"/>
    <w:lvl w:ilvl="0">
      <w:start w:val="1"/>
      <w:numFmt w:val="bullet"/>
      <w:suff w:val="nothing"/>
      <w:lvlText w:val=""/>
      <w:lvlJc w:val="left"/>
      <w:pPr>
        <w:ind w:left="1210" w:hanging="360"/>
      </w:pPr>
      <w:rPr>
        <w:rFonts w:ascii="Symbol" w:hAnsi="Symbol"/>
      </w:rPr>
    </w:lvl>
    <w:lvl w:ilvl="1">
      <w:start w:val="1"/>
      <w:numFmt w:val="bullet"/>
      <w:suff w:val="nothing"/>
      <w:lvlText w:val="o"/>
      <w:lvlJc w:val="left"/>
      <w:pPr>
        <w:ind w:left="193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65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337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409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81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53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625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970" w:hanging="360"/>
      </w:pPr>
      <w:rPr>
        <w:rFonts w:ascii="Wingdings" w:hAnsi="Wingdings"/>
      </w:rPr>
    </w:lvl>
  </w:abstractNum>
  <w:abstractNum w:abstractNumId="143">
    <w:nsid w:val="00000090"/>
    <w:multiLevelType w:val="multilevel"/>
    <w:tmpl w:val="00000090"/>
    <w:name w:val="WW8Num1403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4">
    <w:nsid w:val="00000091"/>
    <w:multiLevelType w:val="multilevel"/>
    <w:tmpl w:val="00000091"/>
    <w:name w:val="WW8Num1423"/>
    <w:lvl w:ilvl="0">
      <w:start w:val="2"/>
      <w:numFmt w:val="decimal"/>
      <w:suff w:val="nothing"/>
      <w:lvlText w:val="%1."/>
      <w:lvlJc w:val="left"/>
      <w:pPr>
        <w:ind w:left="930" w:hanging="930"/>
      </w:pPr>
    </w:lvl>
    <w:lvl w:ilvl="1">
      <w:start w:val="4"/>
      <w:numFmt w:val="decimal"/>
      <w:suff w:val="nothing"/>
      <w:lvlText w:val="%1.%2."/>
      <w:lvlJc w:val="left"/>
      <w:pPr>
        <w:ind w:left="930" w:hanging="930"/>
      </w:pPr>
    </w:lvl>
    <w:lvl w:ilvl="2">
      <w:start w:val="2"/>
      <w:numFmt w:val="decimal"/>
      <w:suff w:val="nothing"/>
      <w:lvlText w:val="%1.%2.%3."/>
      <w:lvlJc w:val="left"/>
      <w:pPr>
        <w:ind w:left="930" w:hanging="930"/>
      </w:pPr>
    </w:lvl>
    <w:lvl w:ilvl="3">
      <w:start w:val="1"/>
      <w:numFmt w:val="decimal"/>
      <w:suff w:val="nothing"/>
      <w:lvlText w:val="%1.%2.%3.%4."/>
      <w:lvlJc w:val="left"/>
      <w:pPr>
        <w:ind w:left="1080" w:hanging="1080"/>
      </w:pPr>
    </w:lvl>
    <w:lvl w:ilvl="4">
      <w:start w:val="1"/>
      <w:numFmt w:val="decimal"/>
      <w:suff w:val="nothing"/>
      <w:lvlText w:val="%1.%2.%3.%4.%5."/>
      <w:lvlJc w:val="left"/>
      <w:pPr>
        <w:ind w:left="1080" w:hanging="1080"/>
      </w:pPr>
    </w:lvl>
    <w:lvl w:ilvl="5">
      <w:start w:val="1"/>
      <w:numFmt w:val="decimal"/>
      <w:suff w:val="nothing"/>
      <w:lvlText w:val="%1.%2.%3.%4.%5.%6."/>
      <w:lvlJc w:val="left"/>
      <w:pPr>
        <w:ind w:left="1440" w:hanging="1440"/>
      </w:pPr>
    </w:lvl>
    <w:lvl w:ilvl="6">
      <w:start w:val="1"/>
      <w:numFmt w:val="decimal"/>
      <w:suff w:val="nothing"/>
      <w:lvlText w:val="%1.%2.%3.%4.%5.%6.%7."/>
      <w:lvlJc w:val="left"/>
      <w:pPr>
        <w:ind w:left="1440" w:hanging="1440"/>
      </w:pPr>
    </w:lvl>
    <w:lvl w:ilvl="7">
      <w:start w:val="1"/>
      <w:numFmt w:val="decimal"/>
      <w:suff w:val="nothing"/>
      <w:lvlText w:val="%1.%2.%3.%4.%5.%6.%7.%8."/>
      <w:lvlJc w:val="left"/>
      <w:pPr>
        <w:ind w:left="1800" w:hanging="1800"/>
      </w:pPr>
    </w:lvl>
    <w:lvl w:ilvl="8">
      <w:start w:val="1"/>
      <w:numFmt w:val="decimal"/>
      <w:suff w:val="nothing"/>
      <w:lvlText w:val="%1.%2.%3.%4.%5.%6.%7.%8.%9."/>
      <w:lvlJc w:val="left"/>
      <w:pPr>
        <w:ind w:left="2160" w:hanging="2160"/>
      </w:pPr>
    </w:lvl>
  </w:abstractNum>
  <w:abstractNum w:abstractNumId="145">
    <w:nsid w:val="00000092"/>
    <w:multiLevelType w:val="multilevel"/>
    <w:tmpl w:val="00000092"/>
    <w:name w:val="WW8Num1452"/>
    <w:lvl w:ilvl="0">
      <w:start w:val="10"/>
      <w:numFmt w:val="upperRoman"/>
      <w:suff w:val="nothing"/>
      <w:lvlText w:val="%1)"/>
      <w:lvlJc w:val="left"/>
      <w:pPr>
        <w:ind w:left="720" w:hanging="72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46">
    <w:nsid w:val="00000093"/>
    <w:multiLevelType w:val="multilevel"/>
    <w:tmpl w:val="00000093"/>
    <w:name w:val="WW8Num1457"/>
    <w:lvl w:ilvl="0">
      <w:start w:val="3"/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47">
    <w:nsid w:val="00000094"/>
    <w:multiLevelType w:val="multilevel"/>
    <w:tmpl w:val="00000094"/>
    <w:name w:val="WW8Num1462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48">
    <w:nsid w:val="00000095"/>
    <w:multiLevelType w:val="multilevel"/>
    <w:tmpl w:val="00000095"/>
    <w:name w:val="WW8Num1464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49">
    <w:nsid w:val="00000096"/>
    <w:multiLevelType w:val="multilevel"/>
    <w:tmpl w:val="00000096"/>
    <w:name w:val="WW8Num1473"/>
    <w:lvl w:ilvl="0">
      <w:start w:val="1"/>
      <w:numFmt w:val="bullet"/>
      <w:suff w:val="nothing"/>
      <w:lvlText w:val="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50">
    <w:nsid w:val="00000097"/>
    <w:multiLevelType w:val="multilevel"/>
    <w:tmpl w:val="00000097"/>
    <w:name w:val="WW8Num1489"/>
    <w:lvl w:ilvl="0">
      <w:start w:val="1"/>
      <w:numFmt w:val="bullet"/>
      <w:suff w:val="nothing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suff w:val="nothing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1">
    <w:nsid w:val="00000098"/>
    <w:multiLevelType w:val="multilevel"/>
    <w:tmpl w:val="00000098"/>
    <w:name w:val="WW8Num1494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52">
    <w:nsid w:val="00000099"/>
    <w:multiLevelType w:val="multilevel"/>
    <w:tmpl w:val="00000099"/>
    <w:name w:val="WW8Num1497"/>
    <w:lvl w:ilvl="0">
      <w:start w:val="1"/>
      <w:numFmt w:val="lowerLetter"/>
      <w:suff w:val="nothing"/>
      <w:lvlText w:val="%1)"/>
      <w:lvlJc w:val="left"/>
      <w:pPr>
        <w:ind w:left="644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53">
    <w:nsid w:val="0000009A"/>
    <w:multiLevelType w:val="multilevel"/>
    <w:tmpl w:val="0000009A"/>
    <w:name w:val="WW8Num1506"/>
    <w:lvl w:ilvl="0">
      <w:start w:val="1"/>
      <w:numFmt w:val="lowerLetter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54">
    <w:nsid w:val="0000009B"/>
    <w:multiLevelType w:val="multilevel"/>
    <w:tmpl w:val="0000009B"/>
    <w:name w:val="WW8Num1509"/>
    <w:lvl w:ilvl="0">
      <w:start w:val="1"/>
      <w:numFmt w:val="lowerLetter"/>
      <w:suff w:val="nothing"/>
      <w:lvlText w:val="%1)"/>
      <w:lvlJc w:val="left"/>
      <w:pPr>
        <w:ind w:left="644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55">
    <w:nsid w:val="0000009C"/>
    <w:multiLevelType w:val="multilevel"/>
    <w:tmpl w:val="0000009C"/>
    <w:name w:val="WW8Num1516"/>
    <w:lvl w:ilvl="0">
      <w:start w:val="380"/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56">
    <w:nsid w:val="0000009D"/>
    <w:multiLevelType w:val="multilevel"/>
    <w:tmpl w:val="0000009D"/>
    <w:name w:val="WW8Num1535"/>
    <w:lvl w:ilvl="0">
      <w:start w:val="2"/>
      <w:numFmt w:val="decimal"/>
      <w:suff w:val="nothing"/>
      <w:lvlText w:val="%1-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57">
    <w:nsid w:val="0000009E"/>
    <w:multiLevelType w:val="multilevel"/>
    <w:tmpl w:val="0000009E"/>
    <w:name w:val="WW8Num1538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58">
    <w:nsid w:val="0000009F"/>
    <w:multiLevelType w:val="multilevel"/>
    <w:tmpl w:val="0000009F"/>
    <w:name w:val="WW8Num1552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59">
    <w:nsid w:val="000000A0"/>
    <w:multiLevelType w:val="multilevel"/>
    <w:tmpl w:val="000000A0"/>
    <w:name w:val="WW8Num1559"/>
    <w:lvl w:ilvl="0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60">
    <w:nsid w:val="000000A1"/>
    <w:multiLevelType w:val="multilevel"/>
    <w:tmpl w:val="000000A1"/>
    <w:name w:val="WW8Num1571"/>
    <w:lvl w:ilvl="0"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61">
    <w:nsid w:val="000000A2"/>
    <w:multiLevelType w:val="multilevel"/>
    <w:tmpl w:val="000000A2"/>
    <w:name w:val="WW8Num1573"/>
    <w:lvl w:ilvl="0"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62">
    <w:nsid w:val="000000A3"/>
    <w:multiLevelType w:val="multilevel"/>
    <w:tmpl w:val="000000A3"/>
    <w:name w:val="WW8Num1580"/>
    <w:lvl w:ilvl="0">
      <w:start w:val="1"/>
      <w:numFmt w:val="lowerLetter"/>
      <w:suff w:val="nothing"/>
      <w:lvlText w:val="%1)"/>
      <w:lvlJc w:val="left"/>
      <w:pPr>
        <w:ind w:left="360" w:hanging="360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63">
    <w:nsid w:val="000000A4"/>
    <w:multiLevelType w:val="multilevel"/>
    <w:tmpl w:val="000000A4"/>
    <w:name w:val="WW8Num1591"/>
    <w:lvl w:ilvl="0">
      <w:start w:val="1"/>
      <w:numFmt w:val="bullet"/>
      <w:suff w:val="nothing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64">
    <w:nsid w:val="000000A5"/>
    <w:multiLevelType w:val="multilevel"/>
    <w:tmpl w:val="000000A5"/>
    <w:name w:val="WW8Num1600"/>
    <w:lvl w:ilvl="0">
      <w:start w:val="1"/>
      <w:numFmt w:val="bullet"/>
      <w:suff w:val="nothing"/>
      <w:lvlText w:val="-"/>
      <w:lvlJc w:val="left"/>
      <w:pPr>
        <w:ind w:left="36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65">
    <w:nsid w:val="000000A6"/>
    <w:multiLevelType w:val="multilevel"/>
    <w:tmpl w:val="000000A6"/>
    <w:name w:val="WW8Num1602"/>
    <w:lvl w:ilvl="0">
      <w:start w:val="2"/>
      <w:numFmt w:val="bullet"/>
      <w:suff w:val="nothing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66">
    <w:nsid w:val="112F687E"/>
    <w:multiLevelType w:val="singleLevel"/>
    <w:tmpl w:val="902EDD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7">
    <w:nsid w:val="12002D16"/>
    <w:multiLevelType w:val="singleLevel"/>
    <w:tmpl w:val="13588856"/>
    <w:name w:val="WW8Num12112"/>
    <w:lvl w:ilvl="0">
      <w:start w:val="1"/>
      <w:numFmt w:val="bullet"/>
      <w:lvlText w:val="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68">
    <w:nsid w:val="15B61EBE"/>
    <w:multiLevelType w:val="singleLevel"/>
    <w:tmpl w:val="16DC5444"/>
    <w:name w:val="WW8Num15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9">
    <w:nsid w:val="28E3356B"/>
    <w:multiLevelType w:val="multilevel"/>
    <w:tmpl w:val="5F769EA2"/>
    <w:lvl w:ilvl="0">
      <w:start w:val="1"/>
      <w:numFmt w:val="decimal"/>
      <w:pStyle w:val="Estilo1-Item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Estilo2-Subitem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Estilo3-Subitem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Estilo4-Subite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pStyle w:val="Estilo5-Subitem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70">
    <w:nsid w:val="29F96CCD"/>
    <w:multiLevelType w:val="hybridMultilevel"/>
    <w:tmpl w:val="6E1A5BD2"/>
    <w:lvl w:ilvl="0" w:tplc="0416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394A13C8"/>
    <w:multiLevelType w:val="hybridMultilevel"/>
    <w:tmpl w:val="6E1A5BD2"/>
    <w:lvl w:ilvl="0" w:tplc="0416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43FC689E"/>
    <w:multiLevelType w:val="hybridMultilevel"/>
    <w:tmpl w:val="0E7272D2"/>
    <w:lvl w:ilvl="0" w:tplc="FFFFFFFF">
      <w:start w:val="1"/>
      <w:numFmt w:val="bullet"/>
      <w:pStyle w:val="itemb"/>
      <w:lvlText w:val="─"/>
      <w:lvlJc w:val="left"/>
      <w:pPr>
        <w:tabs>
          <w:tab w:val="num" w:pos="8"/>
        </w:tabs>
        <w:ind w:left="576" w:hanging="284"/>
      </w:pPr>
      <w:rPr>
        <w:rFonts w:ascii="Courier New" w:hAnsi="Courier New" w:hint="default"/>
        <w:sz w:val="3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3">
    <w:nsid w:val="448A1C64"/>
    <w:multiLevelType w:val="singleLevel"/>
    <w:tmpl w:val="DAF43B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4">
    <w:nsid w:val="624D6C19"/>
    <w:multiLevelType w:val="singleLevel"/>
    <w:tmpl w:val="16DC544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5">
    <w:nsid w:val="7A683EB5"/>
    <w:multiLevelType w:val="singleLevel"/>
    <w:tmpl w:val="16DC544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34"/>
  </w:num>
  <w:num w:numId="3">
    <w:abstractNumId w:val="166"/>
  </w:num>
  <w:num w:numId="4">
    <w:abstractNumId w:val="175"/>
  </w:num>
  <w:num w:numId="5">
    <w:abstractNumId w:val="174"/>
  </w:num>
  <w:num w:numId="6">
    <w:abstractNumId w:val="173"/>
  </w:num>
  <w:num w:numId="7">
    <w:abstractNumId w:val="169"/>
  </w:num>
  <w:num w:numId="8">
    <w:abstractNumId w:val="172"/>
  </w:num>
  <w:num w:numId="9">
    <w:abstractNumId w:val="171"/>
  </w:num>
  <w:num w:numId="10">
    <w:abstractNumId w:val="170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3793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8C6A51"/>
    <w:rsid w:val="00001430"/>
    <w:rsid w:val="0000173E"/>
    <w:rsid w:val="00001A2B"/>
    <w:rsid w:val="0000253D"/>
    <w:rsid w:val="0000339B"/>
    <w:rsid w:val="00007136"/>
    <w:rsid w:val="00010CFF"/>
    <w:rsid w:val="000161FD"/>
    <w:rsid w:val="00017043"/>
    <w:rsid w:val="00017572"/>
    <w:rsid w:val="00021C60"/>
    <w:rsid w:val="00025377"/>
    <w:rsid w:val="00031936"/>
    <w:rsid w:val="00033F81"/>
    <w:rsid w:val="00035E3C"/>
    <w:rsid w:val="00036F76"/>
    <w:rsid w:val="000444AD"/>
    <w:rsid w:val="00044B24"/>
    <w:rsid w:val="00044B58"/>
    <w:rsid w:val="00047E02"/>
    <w:rsid w:val="000526DE"/>
    <w:rsid w:val="00053905"/>
    <w:rsid w:val="00063022"/>
    <w:rsid w:val="000640FE"/>
    <w:rsid w:val="00066F47"/>
    <w:rsid w:val="0007071F"/>
    <w:rsid w:val="00073B2D"/>
    <w:rsid w:val="0007656E"/>
    <w:rsid w:val="0008073C"/>
    <w:rsid w:val="0008363F"/>
    <w:rsid w:val="00083A72"/>
    <w:rsid w:val="0009257E"/>
    <w:rsid w:val="000937DD"/>
    <w:rsid w:val="000950A1"/>
    <w:rsid w:val="00095320"/>
    <w:rsid w:val="000A02AF"/>
    <w:rsid w:val="000A37F8"/>
    <w:rsid w:val="000B3872"/>
    <w:rsid w:val="000C0E4A"/>
    <w:rsid w:val="000C2F6B"/>
    <w:rsid w:val="000C41B4"/>
    <w:rsid w:val="000C481C"/>
    <w:rsid w:val="000C523F"/>
    <w:rsid w:val="000C6031"/>
    <w:rsid w:val="000C6BE1"/>
    <w:rsid w:val="000C7004"/>
    <w:rsid w:val="000D16A2"/>
    <w:rsid w:val="000D5AB2"/>
    <w:rsid w:val="000D5C6A"/>
    <w:rsid w:val="000E069D"/>
    <w:rsid w:val="000E4CA0"/>
    <w:rsid w:val="000E6D9D"/>
    <w:rsid w:val="000E6F1E"/>
    <w:rsid w:val="000E7277"/>
    <w:rsid w:val="000F13CD"/>
    <w:rsid w:val="000F1A51"/>
    <w:rsid w:val="000F21DC"/>
    <w:rsid w:val="000F29AE"/>
    <w:rsid w:val="000F434F"/>
    <w:rsid w:val="000F4DBE"/>
    <w:rsid w:val="000F6AF2"/>
    <w:rsid w:val="000F7672"/>
    <w:rsid w:val="00107595"/>
    <w:rsid w:val="001077CB"/>
    <w:rsid w:val="0011271C"/>
    <w:rsid w:val="00114744"/>
    <w:rsid w:val="0011703B"/>
    <w:rsid w:val="00120158"/>
    <w:rsid w:val="00120BDA"/>
    <w:rsid w:val="00122208"/>
    <w:rsid w:val="00123725"/>
    <w:rsid w:val="00123D5B"/>
    <w:rsid w:val="00124048"/>
    <w:rsid w:val="0012737A"/>
    <w:rsid w:val="00133AFF"/>
    <w:rsid w:val="0015093D"/>
    <w:rsid w:val="0015196B"/>
    <w:rsid w:val="001547CD"/>
    <w:rsid w:val="00155637"/>
    <w:rsid w:val="00157958"/>
    <w:rsid w:val="001658D1"/>
    <w:rsid w:val="00167DC0"/>
    <w:rsid w:val="00167DEC"/>
    <w:rsid w:val="00167F60"/>
    <w:rsid w:val="001712A5"/>
    <w:rsid w:val="00171C4D"/>
    <w:rsid w:val="00175798"/>
    <w:rsid w:val="001758C2"/>
    <w:rsid w:val="00177E7C"/>
    <w:rsid w:val="001809C0"/>
    <w:rsid w:val="001848C0"/>
    <w:rsid w:val="0018522D"/>
    <w:rsid w:val="00190C13"/>
    <w:rsid w:val="001951FF"/>
    <w:rsid w:val="00195BB7"/>
    <w:rsid w:val="001A0B23"/>
    <w:rsid w:val="001A1695"/>
    <w:rsid w:val="001A1A92"/>
    <w:rsid w:val="001A25C5"/>
    <w:rsid w:val="001A2F36"/>
    <w:rsid w:val="001A6C84"/>
    <w:rsid w:val="001B0C60"/>
    <w:rsid w:val="001B2125"/>
    <w:rsid w:val="001B2568"/>
    <w:rsid w:val="001B6A8D"/>
    <w:rsid w:val="001B6F77"/>
    <w:rsid w:val="001C7662"/>
    <w:rsid w:val="001D111C"/>
    <w:rsid w:val="001D1828"/>
    <w:rsid w:val="001D2663"/>
    <w:rsid w:val="001D389D"/>
    <w:rsid w:val="001D4129"/>
    <w:rsid w:val="001D4E5C"/>
    <w:rsid w:val="001D51C2"/>
    <w:rsid w:val="001D567A"/>
    <w:rsid w:val="001D5966"/>
    <w:rsid w:val="001D71DB"/>
    <w:rsid w:val="001E12A5"/>
    <w:rsid w:val="001E5449"/>
    <w:rsid w:val="001E6609"/>
    <w:rsid w:val="001F3DA6"/>
    <w:rsid w:val="001F4EA2"/>
    <w:rsid w:val="001F7B2F"/>
    <w:rsid w:val="0020026A"/>
    <w:rsid w:val="00201167"/>
    <w:rsid w:val="0020121A"/>
    <w:rsid w:val="00202DEA"/>
    <w:rsid w:val="0020701E"/>
    <w:rsid w:val="00207433"/>
    <w:rsid w:val="002100A0"/>
    <w:rsid w:val="002123F0"/>
    <w:rsid w:val="0021344E"/>
    <w:rsid w:val="00215C1E"/>
    <w:rsid w:val="00217061"/>
    <w:rsid w:val="00220903"/>
    <w:rsid w:val="002216B2"/>
    <w:rsid w:val="002222A1"/>
    <w:rsid w:val="002225F7"/>
    <w:rsid w:val="002258D4"/>
    <w:rsid w:val="002411DA"/>
    <w:rsid w:val="00241EA7"/>
    <w:rsid w:val="00245ABC"/>
    <w:rsid w:val="00246409"/>
    <w:rsid w:val="00251D44"/>
    <w:rsid w:val="00256150"/>
    <w:rsid w:val="002578A3"/>
    <w:rsid w:val="00262E12"/>
    <w:rsid w:val="00265408"/>
    <w:rsid w:val="002702BA"/>
    <w:rsid w:val="00270621"/>
    <w:rsid w:val="00282A7B"/>
    <w:rsid w:val="00283B89"/>
    <w:rsid w:val="00287C01"/>
    <w:rsid w:val="002915B0"/>
    <w:rsid w:val="002A4516"/>
    <w:rsid w:val="002A4D74"/>
    <w:rsid w:val="002B0138"/>
    <w:rsid w:val="002B4F77"/>
    <w:rsid w:val="002C0237"/>
    <w:rsid w:val="002C36EC"/>
    <w:rsid w:val="002C4FD5"/>
    <w:rsid w:val="002D2E8E"/>
    <w:rsid w:val="002D43DD"/>
    <w:rsid w:val="002D459E"/>
    <w:rsid w:val="002D7F1D"/>
    <w:rsid w:val="002E27E9"/>
    <w:rsid w:val="002E570D"/>
    <w:rsid w:val="002E62C6"/>
    <w:rsid w:val="002F6E2F"/>
    <w:rsid w:val="003012C3"/>
    <w:rsid w:val="00302252"/>
    <w:rsid w:val="00303F23"/>
    <w:rsid w:val="00304EAB"/>
    <w:rsid w:val="003118F3"/>
    <w:rsid w:val="00311AE6"/>
    <w:rsid w:val="0031613E"/>
    <w:rsid w:val="00321CCF"/>
    <w:rsid w:val="00324DF7"/>
    <w:rsid w:val="00324FC3"/>
    <w:rsid w:val="00333136"/>
    <w:rsid w:val="00335451"/>
    <w:rsid w:val="003456A8"/>
    <w:rsid w:val="0035564E"/>
    <w:rsid w:val="00355E7F"/>
    <w:rsid w:val="00362679"/>
    <w:rsid w:val="00362A29"/>
    <w:rsid w:val="00371EE0"/>
    <w:rsid w:val="00375A14"/>
    <w:rsid w:val="00375B09"/>
    <w:rsid w:val="003815A6"/>
    <w:rsid w:val="0038175E"/>
    <w:rsid w:val="003855E2"/>
    <w:rsid w:val="003914EB"/>
    <w:rsid w:val="0039155A"/>
    <w:rsid w:val="0039335B"/>
    <w:rsid w:val="00395D99"/>
    <w:rsid w:val="0039697A"/>
    <w:rsid w:val="003A209C"/>
    <w:rsid w:val="003A4F12"/>
    <w:rsid w:val="003A7BE9"/>
    <w:rsid w:val="003B1688"/>
    <w:rsid w:val="003B4BDE"/>
    <w:rsid w:val="003B57D2"/>
    <w:rsid w:val="003B5E16"/>
    <w:rsid w:val="003C6BCC"/>
    <w:rsid w:val="003D21D4"/>
    <w:rsid w:val="003D5828"/>
    <w:rsid w:val="003E1F29"/>
    <w:rsid w:val="003E215D"/>
    <w:rsid w:val="003E21EF"/>
    <w:rsid w:val="003E49CD"/>
    <w:rsid w:val="003E506F"/>
    <w:rsid w:val="003E663F"/>
    <w:rsid w:val="003E7F54"/>
    <w:rsid w:val="003F03BD"/>
    <w:rsid w:val="003F1643"/>
    <w:rsid w:val="003F27AA"/>
    <w:rsid w:val="003F7092"/>
    <w:rsid w:val="00401EAB"/>
    <w:rsid w:val="004026DB"/>
    <w:rsid w:val="004147C6"/>
    <w:rsid w:val="004164FA"/>
    <w:rsid w:val="0042096C"/>
    <w:rsid w:val="004215CC"/>
    <w:rsid w:val="004224F2"/>
    <w:rsid w:val="00423C50"/>
    <w:rsid w:val="00431AC7"/>
    <w:rsid w:val="0043278D"/>
    <w:rsid w:val="00434223"/>
    <w:rsid w:val="00443EF7"/>
    <w:rsid w:val="00444F85"/>
    <w:rsid w:val="00450A8C"/>
    <w:rsid w:val="00457206"/>
    <w:rsid w:val="00460590"/>
    <w:rsid w:val="00461C91"/>
    <w:rsid w:val="00466006"/>
    <w:rsid w:val="0046769E"/>
    <w:rsid w:val="0047050D"/>
    <w:rsid w:val="00472994"/>
    <w:rsid w:val="004821F0"/>
    <w:rsid w:val="00486D72"/>
    <w:rsid w:val="004871ED"/>
    <w:rsid w:val="004925FA"/>
    <w:rsid w:val="00493C05"/>
    <w:rsid w:val="004A1543"/>
    <w:rsid w:val="004A443A"/>
    <w:rsid w:val="004B200E"/>
    <w:rsid w:val="004B6C7F"/>
    <w:rsid w:val="004B7DAE"/>
    <w:rsid w:val="004C1114"/>
    <w:rsid w:val="004C176E"/>
    <w:rsid w:val="004C651A"/>
    <w:rsid w:val="004D1363"/>
    <w:rsid w:val="004D1784"/>
    <w:rsid w:val="004D34B1"/>
    <w:rsid w:val="004E04DA"/>
    <w:rsid w:val="004E0683"/>
    <w:rsid w:val="004E330C"/>
    <w:rsid w:val="004E65C5"/>
    <w:rsid w:val="004F4647"/>
    <w:rsid w:val="004F5735"/>
    <w:rsid w:val="004F6C95"/>
    <w:rsid w:val="004F727F"/>
    <w:rsid w:val="0050411B"/>
    <w:rsid w:val="005064EA"/>
    <w:rsid w:val="00507143"/>
    <w:rsid w:val="00507E63"/>
    <w:rsid w:val="00507F58"/>
    <w:rsid w:val="0051162F"/>
    <w:rsid w:val="00511970"/>
    <w:rsid w:val="005137EA"/>
    <w:rsid w:val="00513B97"/>
    <w:rsid w:val="00513C7C"/>
    <w:rsid w:val="00514D17"/>
    <w:rsid w:val="00520A19"/>
    <w:rsid w:val="00526AA4"/>
    <w:rsid w:val="00527FD5"/>
    <w:rsid w:val="00540ED6"/>
    <w:rsid w:val="0054102B"/>
    <w:rsid w:val="00541D12"/>
    <w:rsid w:val="00543869"/>
    <w:rsid w:val="00543E2D"/>
    <w:rsid w:val="0055084C"/>
    <w:rsid w:val="0055120F"/>
    <w:rsid w:val="0055342D"/>
    <w:rsid w:val="005536D7"/>
    <w:rsid w:val="005536DC"/>
    <w:rsid w:val="0055442F"/>
    <w:rsid w:val="00555E05"/>
    <w:rsid w:val="00557E91"/>
    <w:rsid w:val="00563127"/>
    <w:rsid w:val="005646E4"/>
    <w:rsid w:val="005672CC"/>
    <w:rsid w:val="00572702"/>
    <w:rsid w:val="00574AD7"/>
    <w:rsid w:val="00577A61"/>
    <w:rsid w:val="00580EA5"/>
    <w:rsid w:val="00597313"/>
    <w:rsid w:val="005A0401"/>
    <w:rsid w:val="005A0C8C"/>
    <w:rsid w:val="005A4B12"/>
    <w:rsid w:val="005C056B"/>
    <w:rsid w:val="005C05DC"/>
    <w:rsid w:val="005C2B04"/>
    <w:rsid w:val="005C47EB"/>
    <w:rsid w:val="005C5599"/>
    <w:rsid w:val="005D25FD"/>
    <w:rsid w:val="005D2734"/>
    <w:rsid w:val="005D3FBB"/>
    <w:rsid w:val="005D4034"/>
    <w:rsid w:val="005D5144"/>
    <w:rsid w:val="005D751A"/>
    <w:rsid w:val="005E09A3"/>
    <w:rsid w:val="005E7338"/>
    <w:rsid w:val="005E7FDE"/>
    <w:rsid w:val="005F238B"/>
    <w:rsid w:val="005F3106"/>
    <w:rsid w:val="005F61F9"/>
    <w:rsid w:val="00600674"/>
    <w:rsid w:val="00602511"/>
    <w:rsid w:val="006032F8"/>
    <w:rsid w:val="0060340C"/>
    <w:rsid w:val="0060433E"/>
    <w:rsid w:val="00617BA6"/>
    <w:rsid w:val="0062194D"/>
    <w:rsid w:val="00621E94"/>
    <w:rsid w:val="00623531"/>
    <w:rsid w:val="00625215"/>
    <w:rsid w:val="0063613B"/>
    <w:rsid w:val="00636D87"/>
    <w:rsid w:val="00637FAE"/>
    <w:rsid w:val="00642319"/>
    <w:rsid w:val="00653A36"/>
    <w:rsid w:val="00653C40"/>
    <w:rsid w:val="00655845"/>
    <w:rsid w:val="00660E46"/>
    <w:rsid w:val="006715F2"/>
    <w:rsid w:val="00673C12"/>
    <w:rsid w:val="00681294"/>
    <w:rsid w:val="00686F2D"/>
    <w:rsid w:val="00697ACC"/>
    <w:rsid w:val="006A0D28"/>
    <w:rsid w:val="006A4558"/>
    <w:rsid w:val="006A470C"/>
    <w:rsid w:val="006B1BBB"/>
    <w:rsid w:val="006B28DE"/>
    <w:rsid w:val="006B294B"/>
    <w:rsid w:val="006B51FA"/>
    <w:rsid w:val="006B799E"/>
    <w:rsid w:val="006C4BBF"/>
    <w:rsid w:val="006C59DE"/>
    <w:rsid w:val="006C5DBE"/>
    <w:rsid w:val="006D031F"/>
    <w:rsid w:val="006E2CF8"/>
    <w:rsid w:val="006E63B0"/>
    <w:rsid w:val="006F161D"/>
    <w:rsid w:val="006F4970"/>
    <w:rsid w:val="006F7CA9"/>
    <w:rsid w:val="00702FBC"/>
    <w:rsid w:val="00711D7E"/>
    <w:rsid w:val="0071572F"/>
    <w:rsid w:val="00715BD3"/>
    <w:rsid w:val="0072060A"/>
    <w:rsid w:val="00726937"/>
    <w:rsid w:val="00727535"/>
    <w:rsid w:val="0073223E"/>
    <w:rsid w:val="007325C6"/>
    <w:rsid w:val="00732BF8"/>
    <w:rsid w:val="00743E37"/>
    <w:rsid w:val="0074625D"/>
    <w:rsid w:val="007466D8"/>
    <w:rsid w:val="00750BC8"/>
    <w:rsid w:val="007527AC"/>
    <w:rsid w:val="007623FE"/>
    <w:rsid w:val="00764A06"/>
    <w:rsid w:val="00767EA5"/>
    <w:rsid w:val="00773ED8"/>
    <w:rsid w:val="00774024"/>
    <w:rsid w:val="00786E3F"/>
    <w:rsid w:val="00790F1C"/>
    <w:rsid w:val="00793CAB"/>
    <w:rsid w:val="007A4596"/>
    <w:rsid w:val="007A53E8"/>
    <w:rsid w:val="007A540E"/>
    <w:rsid w:val="007A7F9E"/>
    <w:rsid w:val="007B78D8"/>
    <w:rsid w:val="007C10A7"/>
    <w:rsid w:val="007C1347"/>
    <w:rsid w:val="007C1614"/>
    <w:rsid w:val="007C2C1C"/>
    <w:rsid w:val="007C3023"/>
    <w:rsid w:val="007C37AC"/>
    <w:rsid w:val="007C53DB"/>
    <w:rsid w:val="007D0A80"/>
    <w:rsid w:val="007D3758"/>
    <w:rsid w:val="007D67B4"/>
    <w:rsid w:val="007E11AE"/>
    <w:rsid w:val="007E1402"/>
    <w:rsid w:val="007E4BF9"/>
    <w:rsid w:val="007E584D"/>
    <w:rsid w:val="007F1050"/>
    <w:rsid w:val="007F5024"/>
    <w:rsid w:val="007F6FCB"/>
    <w:rsid w:val="007F7F0E"/>
    <w:rsid w:val="00801F09"/>
    <w:rsid w:val="008026BB"/>
    <w:rsid w:val="00805915"/>
    <w:rsid w:val="008106D1"/>
    <w:rsid w:val="00811CDF"/>
    <w:rsid w:val="0081334C"/>
    <w:rsid w:val="00822887"/>
    <w:rsid w:val="0082342B"/>
    <w:rsid w:val="00824CF4"/>
    <w:rsid w:val="0082566D"/>
    <w:rsid w:val="00826CBD"/>
    <w:rsid w:val="008310C2"/>
    <w:rsid w:val="00847415"/>
    <w:rsid w:val="00851B9B"/>
    <w:rsid w:val="0085237E"/>
    <w:rsid w:val="00854082"/>
    <w:rsid w:val="00860A54"/>
    <w:rsid w:val="008610F3"/>
    <w:rsid w:val="008616B7"/>
    <w:rsid w:val="00863243"/>
    <w:rsid w:val="0086340C"/>
    <w:rsid w:val="00865AFE"/>
    <w:rsid w:val="008721D5"/>
    <w:rsid w:val="008753FE"/>
    <w:rsid w:val="00876CFF"/>
    <w:rsid w:val="0088205B"/>
    <w:rsid w:val="0088305F"/>
    <w:rsid w:val="00886CFB"/>
    <w:rsid w:val="00890CB7"/>
    <w:rsid w:val="00894466"/>
    <w:rsid w:val="00896B16"/>
    <w:rsid w:val="008A1373"/>
    <w:rsid w:val="008A483A"/>
    <w:rsid w:val="008A67D5"/>
    <w:rsid w:val="008B2508"/>
    <w:rsid w:val="008B3535"/>
    <w:rsid w:val="008B3BB7"/>
    <w:rsid w:val="008B4091"/>
    <w:rsid w:val="008C3904"/>
    <w:rsid w:val="008C5C47"/>
    <w:rsid w:val="008C5F4E"/>
    <w:rsid w:val="008C6A51"/>
    <w:rsid w:val="008D4A35"/>
    <w:rsid w:val="008E1647"/>
    <w:rsid w:val="008E5D35"/>
    <w:rsid w:val="008E6D5F"/>
    <w:rsid w:val="008E7595"/>
    <w:rsid w:val="008F6D05"/>
    <w:rsid w:val="00904780"/>
    <w:rsid w:val="00916AA7"/>
    <w:rsid w:val="009214AD"/>
    <w:rsid w:val="009345BC"/>
    <w:rsid w:val="00937BB9"/>
    <w:rsid w:val="00941153"/>
    <w:rsid w:val="00942144"/>
    <w:rsid w:val="0095047B"/>
    <w:rsid w:val="0095446D"/>
    <w:rsid w:val="009608D1"/>
    <w:rsid w:val="00962C31"/>
    <w:rsid w:val="00963C11"/>
    <w:rsid w:val="00965E9B"/>
    <w:rsid w:val="00975C4D"/>
    <w:rsid w:val="009838C1"/>
    <w:rsid w:val="00984AEA"/>
    <w:rsid w:val="00990456"/>
    <w:rsid w:val="0099270E"/>
    <w:rsid w:val="0099478A"/>
    <w:rsid w:val="009949A9"/>
    <w:rsid w:val="0099640E"/>
    <w:rsid w:val="009A1C0E"/>
    <w:rsid w:val="009A352F"/>
    <w:rsid w:val="009A3564"/>
    <w:rsid w:val="009A373A"/>
    <w:rsid w:val="009A3856"/>
    <w:rsid w:val="009A49DA"/>
    <w:rsid w:val="009A62AB"/>
    <w:rsid w:val="009A77B0"/>
    <w:rsid w:val="009B0C97"/>
    <w:rsid w:val="009B78C6"/>
    <w:rsid w:val="009D25D6"/>
    <w:rsid w:val="009D4C96"/>
    <w:rsid w:val="009E0EAA"/>
    <w:rsid w:val="009E169E"/>
    <w:rsid w:val="009E5A29"/>
    <w:rsid w:val="009E6FEE"/>
    <w:rsid w:val="009F0F33"/>
    <w:rsid w:val="009F3808"/>
    <w:rsid w:val="00A10346"/>
    <w:rsid w:val="00A1040B"/>
    <w:rsid w:val="00A205F4"/>
    <w:rsid w:val="00A221EF"/>
    <w:rsid w:val="00A23B10"/>
    <w:rsid w:val="00A269BA"/>
    <w:rsid w:val="00A27B4C"/>
    <w:rsid w:val="00A316DD"/>
    <w:rsid w:val="00A3605F"/>
    <w:rsid w:val="00A367DA"/>
    <w:rsid w:val="00A400D3"/>
    <w:rsid w:val="00A40250"/>
    <w:rsid w:val="00A40A95"/>
    <w:rsid w:val="00A42231"/>
    <w:rsid w:val="00A42AA0"/>
    <w:rsid w:val="00A445EF"/>
    <w:rsid w:val="00A57D82"/>
    <w:rsid w:val="00A60397"/>
    <w:rsid w:val="00A71746"/>
    <w:rsid w:val="00A72AEC"/>
    <w:rsid w:val="00A826B7"/>
    <w:rsid w:val="00A85132"/>
    <w:rsid w:val="00A912E3"/>
    <w:rsid w:val="00A96D7D"/>
    <w:rsid w:val="00A96DA6"/>
    <w:rsid w:val="00A97917"/>
    <w:rsid w:val="00AA0D2D"/>
    <w:rsid w:val="00AA2690"/>
    <w:rsid w:val="00AA3530"/>
    <w:rsid w:val="00AB3D6A"/>
    <w:rsid w:val="00AC02D2"/>
    <w:rsid w:val="00AC2ADD"/>
    <w:rsid w:val="00AC5FF0"/>
    <w:rsid w:val="00AC648D"/>
    <w:rsid w:val="00AC6F2F"/>
    <w:rsid w:val="00AD1630"/>
    <w:rsid w:val="00AF2738"/>
    <w:rsid w:val="00AF3A87"/>
    <w:rsid w:val="00AF4216"/>
    <w:rsid w:val="00B01354"/>
    <w:rsid w:val="00B11316"/>
    <w:rsid w:val="00B144C7"/>
    <w:rsid w:val="00B25735"/>
    <w:rsid w:val="00B26A07"/>
    <w:rsid w:val="00B270FD"/>
    <w:rsid w:val="00B30079"/>
    <w:rsid w:val="00B42F34"/>
    <w:rsid w:val="00B456EA"/>
    <w:rsid w:val="00B47FD1"/>
    <w:rsid w:val="00B52FBB"/>
    <w:rsid w:val="00B66CA2"/>
    <w:rsid w:val="00B74D7E"/>
    <w:rsid w:val="00B754E0"/>
    <w:rsid w:val="00B8084C"/>
    <w:rsid w:val="00B80A24"/>
    <w:rsid w:val="00B82978"/>
    <w:rsid w:val="00B85302"/>
    <w:rsid w:val="00BA3686"/>
    <w:rsid w:val="00BA612C"/>
    <w:rsid w:val="00BB051D"/>
    <w:rsid w:val="00BB065B"/>
    <w:rsid w:val="00BB12A5"/>
    <w:rsid w:val="00BB3F91"/>
    <w:rsid w:val="00BB5903"/>
    <w:rsid w:val="00BB6C56"/>
    <w:rsid w:val="00BC1501"/>
    <w:rsid w:val="00BC653D"/>
    <w:rsid w:val="00BD2282"/>
    <w:rsid w:val="00BD3907"/>
    <w:rsid w:val="00BD3FE3"/>
    <w:rsid w:val="00BD56C3"/>
    <w:rsid w:val="00BE03BF"/>
    <w:rsid w:val="00BE2157"/>
    <w:rsid w:val="00BF2BC6"/>
    <w:rsid w:val="00BF3799"/>
    <w:rsid w:val="00BF4866"/>
    <w:rsid w:val="00BF5327"/>
    <w:rsid w:val="00BF673D"/>
    <w:rsid w:val="00C03F8A"/>
    <w:rsid w:val="00C07041"/>
    <w:rsid w:val="00C11AA0"/>
    <w:rsid w:val="00C24C45"/>
    <w:rsid w:val="00C25A74"/>
    <w:rsid w:val="00C25CF9"/>
    <w:rsid w:val="00C2707C"/>
    <w:rsid w:val="00C30FA2"/>
    <w:rsid w:val="00C3577A"/>
    <w:rsid w:val="00C363D4"/>
    <w:rsid w:val="00C419C0"/>
    <w:rsid w:val="00C41F17"/>
    <w:rsid w:val="00C426AA"/>
    <w:rsid w:val="00C42812"/>
    <w:rsid w:val="00C42BF0"/>
    <w:rsid w:val="00C541AA"/>
    <w:rsid w:val="00C60E87"/>
    <w:rsid w:val="00C60FFC"/>
    <w:rsid w:val="00C62D8A"/>
    <w:rsid w:val="00C67633"/>
    <w:rsid w:val="00C8395D"/>
    <w:rsid w:val="00C83C8E"/>
    <w:rsid w:val="00C90E87"/>
    <w:rsid w:val="00C95F02"/>
    <w:rsid w:val="00C9612A"/>
    <w:rsid w:val="00C97CF7"/>
    <w:rsid w:val="00CA49EF"/>
    <w:rsid w:val="00CA4F12"/>
    <w:rsid w:val="00CA5999"/>
    <w:rsid w:val="00CB0A2E"/>
    <w:rsid w:val="00CB0CAF"/>
    <w:rsid w:val="00CB0D10"/>
    <w:rsid w:val="00CB32CF"/>
    <w:rsid w:val="00CB5E18"/>
    <w:rsid w:val="00CC007A"/>
    <w:rsid w:val="00CC4BFC"/>
    <w:rsid w:val="00CC5BB9"/>
    <w:rsid w:val="00CD402D"/>
    <w:rsid w:val="00CD4715"/>
    <w:rsid w:val="00CD64F5"/>
    <w:rsid w:val="00CE4BCF"/>
    <w:rsid w:val="00CF06EA"/>
    <w:rsid w:val="00D053A9"/>
    <w:rsid w:val="00D05B41"/>
    <w:rsid w:val="00D07C77"/>
    <w:rsid w:val="00D1164D"/>
    <w:rsid w:val="00D12D4A"/>
    <w:rsid w:val="00D15ABB"/>
    <w:rsid w:val="00D15D91"/>
    <w:rsid w:val="00D30541"/>
    <w:rsid w:val="00D316B7"/>
    <w:rsid w:val="00D414D3"/>
    <w:rsid w:val="00D42CA1"/>
    <w:rsid w:val="00D4708B"/>
    <w:rsid w:val="00D47FA2"/>
    <w:rsid w:val="00D51671"/>
    <w:rsid w:val="00D53D10"/>
    <w:rsid w:val="00D54EB0"/>
    <w:rsid w:val="00D576C4"/>
    <w:rsid w:val="00D64A13"/>
    <w:rsid w:val="00D70841"/>
    <w:rsid w:val="00D73D0D"/>
    <w:rsid w:val="00D75948"/>
    <w:rsid w:val="00D760CB"/>
    <w:rsid w:val="00D83958"/>
    <w:rsid w:val="00D83CD5"/>
    <w:rsid w:val="00D91495"/>
    <w:rsid w:val="00DA0989"/>
    <w:rsid w:val="00DB056E"/>
    <w:rsid w:val="00DB2C42"/>
    <w:rsid w:val="00DB6D87"/>
    <w:rsid w:val="00DC05DC"/>
    <w:rsid w:val="00DC17C5"/>
    <w:rsid w:val="00DC20B1"/>
    <w:rsid w:val="00DD2030"/>
    <w:rsid w:val="00DD5034"/>
    <w:rsid w:val="00DE4F55"/>
    <w:rsid w:val="00DF2CFA"/>
    <w:rsid w:val="00DF39A6"/>
    <w:rsid w:val="00DF4A02"/>
    <w:rsid w:val="00DF4DF3"/>
    <w:rsid w:val="00DF4FA9"/>
    <w:rsid w:val="00DF71F8"/>
    <w:rsid w:val="00E0293B"/>
    <w:rsid w:val="00E14D9C"/>
    <w:rsid w:val="00E17C16"/>
    <w:rsid w:val="00E20405"/>
    <w:rsid w:val="00E20418"/>
    <w:rsid w:val="00E22339"/>
    <w:rsid w:val="00E24CC3"/>
    <w:rsid w:val="00E37781"/>
    <w:rsid w:val="00E423BE"/>
    <w:rsid w:val="00E60FFC"/>
    <w:rsid w:val="00E62E74"/>
    <w:rsid w:val="00E6488C"/>
    <w:rsid w:val="00E64CBF"/>
    <w:rsid w:val="00E73764"/>
    <w:rsid w:val="00E764E0"/>
    <w:rsid w:val="00E87302"/>
    <w:rsid w:val="00E90042"/>
    <w:rsid w:val="00E919E5"/>
    <w:rsid w:val="00E91F28"/>
    <w:rsid w:val="00E91FF0"/>
    <w:rsid w:val="00E927E8"/>
    <w:rsid w:val="00E942EC"/>
    <w:rsid w:val="00E9649E"/>
    <w:rsid w:val="00EA467C"/>
    <w:rsid w:val="00EA54E8"/>
    <w:rsid w:val="00EA641E"/>
    <w:rsid w:val="00EC70F8"/>
    <w:rsid w:val="00ED404D"/>
    <w:rsid w:val="00EE7814"/>
    <w:rsid w:val="00EF3E73"/>
    <w:rsid w:val="00EF4610"/>
    <w:rsid w:val="00F00B7F"/>
    <w:rsid w:val="00F06D1A"/>
    <w:rsid w:val="00F0744C"/>
    <w:rsid w:val="00F13064"/>
    <w:rsid w:val="00F23029"/>
    <w:rsid w:val="00F233C0"/>
    <w:rsid w:val="00F23A17"/>
    <w:rsid w:val="00F254B0"/>
    <w:rsid w:val="00F25FA8"/>
    <w:rsid w:val="00F27DB9"/>
    <w:rsid w:val="00F32C37"/>
    <w:rsid w:val="00F35692"/>
    <w:rsid w:val="00F357C6"/>
    <w:rsid w:val="00F415BA"/>
    <w:rsid w:val="00F421F4"/>
    <w:rsid w:val="00F50081"/>
    <w:rsid w:val="00F5073C"/>
    <w:rsid w:val="00F51BDD"/>
    <w:rsid w:val="00F52DDF"/>
    <w:rsid w:val="00F6425E"/>
    <w:rsid w:val="00F703DB"/>
    <w:rsid w:val="00F7621D"/>
    <w:rsid w:val="00F7733F"/>
    <w:rsid w:val="00F80A66"/>
    <w:rsid w:val="00F81159"/>
    <w:rsid w:val="00F81580"/>
    <w:rsid w:val="00F860AE"/>
    <w:rsid w:val="00F87155"/>
    <w:rsid w:val="00F87862"/>
    <w:rsid w:val="00F97820"/>
    <w:rsid w:val="00FA3C51"/>
    <w:rsid w:val="00FA52FF"/>
    <w:rsid w:val="00FA7072"/>
    <w:rsid w:val="00FB63B2"/>
    <w:rsid w:val="00FC0A24"/>
    <w:rsid w:val="00FC0F8A"/>
    <w:rsid w:val="00FC32DA"/>
    <w:rsid w:val="00FC5E2F"/>
    <w:rsid w:val="00FC6D99"/>
    <w:rsid w:val="00FC7B92"/>
    <w:rsid w:val="00FD6676"/>
    <w:rsid w:val="00FE0B70"/>
    <w:rsid w:val="00FE3716"/>
    <w:rsid w:val="00FE4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007136"/>
    <w:pPr>
      <w:widowControl w:val="0"/>
      <w:suppressAutoHyphens/>
    </w:pPr>
  </w:style>
  <w:style w:type="paragraph" w:styleId="Ttulo1">
    <w:name w:val="heading 1"/>
    <w:basedOn w:val="Normal"/>
    <w:next w:val="Normal"/>
    <w:link w:val="Ttulo1Char"/>
    <w:qFormat/>
    <w:rsid w:val="00007136"/>
    <w:pPr>
      <w:keepNext/>
      <w:numPr>
        <w:numId w:val="1"/>
      </w:numPr>
      <w:pBdr>
        <w:top w:val="single" w:sz="1" w:space="1" w:color="000000"/>
        <w:left w:val="single" w:sz="1" w:space="4" w:color="000000"/>
        <w:bottom w:val="single" w:sz="1" w:space="1" w:color="000000"/>
        <w:right w:val="single" w:sz="1" w:space="4" w:color="000000"/>
      </w:pBdr>
      <w:shd w:val="clear" w:color="FFFFFF" w:fill="C0C0C0"/>
      <w:spacing w:after="60"/>
      <w:jc w:val="center"/>
      <w:outlineLvl w:val="0"/>
    </w:pPr>
    <w:rPr>
      <w:rFonts w:ascii="Arial" w:hAnsi="Arial"/>
      <w:b/>
      <w:kern w:val="1"/>
      <w:sz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007136"/>
    <w:pPr>
      <w:keepNext/>
      <w:spacing w:before="240" w:after="60"/>
      <w:outlineLvl w:val="1"/>
    </w:pPr>
    <w:rPr>
      <w:rFonts w:ascii="Arial" w:hAnsi="Arial"/>
      <w:b/>
      <w:sz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007136"/>
    <w:pPr>
      <w:keepNext/>
      <w:tabs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link w:val="Ttulo4Char"/>
    <w:autoRedefine/>
    <w:qFormat/>
    <w:rsid w:val="00036F76"/>
    <w:pPr>
      <w:keepNext/>
      <w:tabs>
        <w:tab w:val="left" w:pos="648"/>
        <w:tab w:val="left" w:pos="1368"/>
        <w:tab w:val="left" w:pos="2088"/>
        <w:tab w:val="left" w:pos="2808"/>
        <w:tab w:val="left" w:pos="3528"/>
        <w:tab w:val="left" w:pos="4248"/>
        <w:tab w:val="left" w:pos="4968"/>
        <w:tab w:val="center" w:pos="5040"/>
        <w:tab w:val="left" w:pos="5688"/>
        <w:tab w:val="left" w:pos="6408"/>
        <w:tab w:val="left" w:pos="7128"/>
      </w:tabs>
      <w:spacing w:before="120"/>
      <w:outlineLvl w:val="3"/>
    </w:pPr>
    <w:rPr>
      <w:rFonts w:ascii="Arial" w:hAnsi="Arial" w:cs="Arial"/>
      <w:i/>
      <w:caps/>
      <w:sz w:val="22"/>
      <w:szCs w:val="22"/>
      <w:u w:val="single"/>
    </w:rPr>
  </w:style>
  <w:style w:type="paragraph" w:styleId="Ttulo5">
    <w:name w:val="heading 5"/>
    <w:basedOn w:val="Normal"/>
    <w:next w:val="Normal"/>
    <w:link w:val="Ttulo5Char"/>
    <w:autoRedefine/>
    <w:qFormat/>
    <w:rsid w:val="00540ED6"/>
    <w:pPr>
      <w:keepNext/>
      <w:tabs>
        <w:tab w:val="left" w:pos="648"/>
        <w:tab w:val="left" w:pos="1368"/>
        <w:tab w:val="left" w:pos="2088"/>
        <w:tab w:val="left" w:pos="2808"/>
        <w:tab w:val="left" w:pos="3528"/>
        <w:tab w:val="left" w:pos="4248"/>
        <w:tab w:val="left" w:pos="4968"/>
        <w:tab w:val="center" w:pos="5040"/>
        <w:tab w:val="left" w:pos="5688"/>
        <w:tab w:val="left" w:pos="6408"/>
        <w:tab w:val="left" w:pos="7128"/>
      </w:tabs>
      <w:jc w:val="both"/>
      <w:outlineLvl w:val="4"/>
    </w:pPr>
    <w:rPr>
      <w:rFonts w:ascii="Arial" w:hAnsi="Arial" w:cs="Arial"/>
      <w:b/>
      <w:i/>
      <w:caps/>
      <w:sz w:val="22"/>
    </w:rPr>
  </w:style>
  <w:style w:type="paragraph" w:styleId="Ttulo6">
    <w:name w:val="heading 6"/>
    <w:basedOn w:val="Normal"/>
    <w:next w:val="Normal"/>
    <w:link w:val="Ttulo6Char"/>
    <w:autoRedefine/>
    <w:qFormat/>
    <w:rsid w:val="00007136"/>
    <w:pPr>
      <w:keepNext/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  <w:outlineLvl w:val="5"/>
    </w:pPr>
    <w:rPr>
      <w:rFonts w:ascii="Arial" w:hAnsi="Arial"/>
      <w:u w:val="single"/>
    </w:rPr>
  </w:style>
  <w:style w:type="paragraph" w:styleId="Ttulo7">
    <w:name w:val="heading 7"/>
    <w:basedOn w:val="Normal"/>
    <w:next w:val="Normal"/>
    <w:link w:val="Ttulo7Char"/>
    <w:qFormat/>
    <w:rsid w:val="00007136"/>
    <w:pPr>
      <w:keepNext/>
      <w:tabs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left="216" w:firstLine="1"/>
      <w:jc w:val="center"/>
      <w:outlineLvl w:val="6"/>
    </w:pPr>
    <w:rPr>
      <w:sz w:val="44"/>
    </w:rPr>
  </w:style>
  <w:style w:type="paragraph" w:styleId="Ttulo8">
    <w:name w:val="heading 8"/>
    <w:basedOn w:val="Normal"/>
    <w:next w:val="Normal"/>
    <w:link w:val="Ttulo8Char"/>
    <w:qFormat/>
    <w:rsid w:val="00007136"/>
    <w:pPr>
      <w:keepNext/>
      <w:ind w:left="3744" w:hanging="1224"/>
      <w:jc w:val="center"/>
      <w:outlineLvl w:val="7"/>
    </w:pPr>
    <w:rPr>
      <w:rFonts w:ascii="Arial" w:hAnsi="Arial"/>
      <w:b/>
      <w:sz w:val="28"/>
    </w:rPr>
  </w:style>
  <w:style w:type="paragraph" w:styleId="Ttulo9">
    <w:name w:val="heading 9"/>
    <w:basedOn w:val="Normal"/>
    <w:next w:val="Normal"/>
    <w:link w:val="Ttulo9Char"/>
    <w:qFormat/>
    <w:rsid w:val="00007136"/>
    <w:pPr>
      <w:keepNext/>
      <w:outlineLvl w:val="8"/>
    </w:pPr>
    <w:rPr>
      <w:rFonts w:ascii="Arial" w:hAnsi="Arial"/>
      <w:b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-Absatz-Standardschriftart">
    <w:name w:val="WW-Absatz-Standardschriftart"/>
    <w:rsid w:val="00007136"/>
  </w:style>
  <w:style w:type="character" w:customStyle="1" w:styleId="WW-Fontepargpadro">
    <w:name w:val="WW-Fonte parág. padrão"/>
    <w:rsid w:val="00007136"/>
  </w:style>
  <w:style w:type="character" w:customStyle="1" w:styleId="WW-Fontepargpadro1">
    <w:name w:val="WW-Fonte parág. padrão1"/>
    <w:rsid w:val="00007136"/>
  </w:style>
  <w:style w:type="character" w:styleId="Nmerodepgina">
    <w:name w:val="page number"/>
    <w:basedOn w:val="WW-Fontepargpadro1"/>
    <w:rsid w:val="00007136"/>
  </w:style>
  <w:style w:type="character" w:customStyle="1" w:styleId="WW8Num5z0">
    <w:name w:val="WW8Num5z0"/>
    <w:rsid w:val="00007136"/>
    <w:rPr>
      <w:rFonts w:ascii="Symbol" w:hAnsi="Symbol"/>
    </w:rPr>
  </w:style>
  <w:style w:type="character" w:customStyle="1" w:styleId="WW8Num15z0">
    <w:name w:val="WW8Num15z0"/>
    <w:rsid w:val="00007136"/>
    <w:rPr>
      <w:rFonts w:ascii="Symbol" w:hAnsi="Symbol"/>
    </w:rPr>
  </w:style>
  <w:style w:type="character" w:customStyle="1" w:styleId="WW8Num20z0">
    <w:name w:val="WW8Num20z0"/>
    <w:rsid w:val="00007136"/>
    <w:rPr>
      <w:rFonts w:ascii="Symbol" w:hAnsi="Symbol"/>
    </w:rPr>
  </w:style>
  <w:style w:type="character" w:customStyle="1" w:styleId="WW8Num22z0">
    <w:name w:val="WW8Num22z0"/>
    <w:rsid w:val="00007136"/>
    <w:rPr>
      <w:rFonts w:ascii="Symbol" w:hAnsi="Symbol"/>
    </w:rPr>
  </w:style>
  <w:style w:type="character" w:customStyle="1" w:styleId="WW8NumSt1z0">
    <w:name w:val="WW8NumSt1z0"/>
    <w:rsid w:val="00007136"/>
    <w:rPr>
      <w:rFonts w:ascii="Symbol" w:hAnsi="Symbol"/>
    </w:rPr>
  </w:style>
  <w:style w:type="character" w:customStyle="1" w:styleId="WW8Num4z0">
    <w:name w:val="WW8Num4z0"/>
    <w:rsid w:val="00007136"/>
    <w:rPr>
      <w:rFonts w:ascii="StarBats" w:hAnsi="StarBats"/>
    </w:rPr>
  </w:style>
  <w:style w:type="character" w:customStyle="1" w:styleId="WW-WW8Num5z0">
    <w:name w:val="WW-WW8Num5z0"/>
    <w:rsid w:val="00007136"/>
    <w:rPr>
      <w:rFonts w:ascii="Symbol" w:hAnsi="Symbol"/>
    </w:rPr>
  </w:style>
  <w:style w:type="character" w:customStyle="1" w:styleId="WW8Num6z0">
    <w:name w:val="WW8Num6z0"/>
    <w:rsid w:val="00007136"/>
    <w:rPr>
      <w:rFonts w:ascii="Symbol" w:hAnsi="Symbol"/>
    </w:rPr>
  </w:style>
  <w:style w:type="character" w:customStyle="1" w:styleId="WW8Num7z0">
    <w:name w:val="WW8Num7z0"/>
    <w:rsid w:val="00007136"/>
    <w:rPr>
      <w:rFonts w:ascii="Symbol" w:hAnsi="Symbol"/>
    </w:rPr>
  </w:style>
  <w:style w:type="character" w:customStyle="1" w:styleId="WW8Num10z0">
    <w:name w:val="WW8Num10z0"/>
    <w:rsid w:val="00007136"/>
    <w:rPr>
      <w:rFonts w:ascii="StarBats" w:hAnsi="StarBats"/>
    </w:rPr>
  </w:style>
  <w:style w:type="character" w:customStyle="1" w:styleId="WW8Num12z0">
    <w:name w:val="WW8Num12z0"/>
    <w:rsid w:val="00007136"/>
    <w:rPr>
      <w:rFonts w:ascii="StarBats" w:hAnsi="StarBats"/>
    </w:rPr>
  </w:style>
  <w:style w:type="character" w:customStyle="1" w:styleId="WW8Num13z0">
    <w:name w:val="WW8Num13z0"/>
    <w:rsid w:val="00007136"/>
    <w:rPr>
      <w:rFonts w:ascii="StarBats" w:hAnsi="StarBats"/>
    </w:rPr>
  </w:style>
  <w:style w:type="character" w:customStyle="1" w:styleId="WW-WW8Num20z0">
    <w:name w:val="WW-WW8Num20z0"/>
    <w:rsid w:val="00007136"/>
    <w:rPr>
      <w:rFonts w:ascii="Times New Roman" w:hAnsi="Times New Roman"/>
    </w:rPr>
  </w:style>
  <w:style w:type="character" w:customStyle="1" w:styleId="WW8Num25z0">
    <w:name w:val="WW8Num25z0"/>
    <w:rsid w:val="00007136"/>
    <w:rPr>
      <w:rFonts w:ascii="Times New Roman" w:hAnsi="Times New Roman"/>
    </w:rPr>
  </w:style>
  <w:style w:type="character" w:customStyle="1" w:styleId="WW8Num30z0">
    <w:name w:val="WW8Num30z0"/>
    <w:rsid w:val="00007136"/>
    <w:rPr>
      <w:rFonts w:ascii="Symbol" w:hAnsi="Symbol"/>
    </w:rPr>
  </w:style>
  <w:style w:type="character" w:customStyle="1" w:styleId="WW8Num31z0">
    <w:name w:val="WW8Num31z0"/>
    <w:rsid w:val="00007136"/>
    <w:rPr>
      <w:rFonts w:ascii="Times New Roman" w:hAnsi="Times New Roman"/>
    </w:rPr>
  </w:style>
  <w:style w:type="character" w:customStyle="1" w:styleId="WW8Num32z0">
    <w:name w:val="WW8Num32z0"/>
    <w:rsid w:val="00007136"/>
    <w:rPr>
      <w:rFonts w:ascii="Times New Roman" w:hAnsi="Times New Roman"/>
    </w:rPr>
  </w:style>
  <w:style w:type="character" w:customStyle="1" w:styleId="WW8Num36z0">
    <w:name w:val="WW8Num36z0"/>
    <w:rsid w:val="00007136"/>
    <w:rPr>
      <w:rFonts w:ascii="Times New Roman" w:hAnsi="Times New Roman"/>
    </w:rPr>
  </w:style>
  <w:style w:type="character" w:customStyle="1" w:styleId="WW8Num41z0">
    <w:name w:val="WW8Num41z0"/>
    <w:rsid w:val="00007136"/>
    <w:rPr>
      <w:rFonts w:ascii="Symbol" w:hAnsi="Symbol"/>
    </w:rPr>
  </w:style>
  <w:style w:type="character" w:customStyle="1" w:styleId="WW8Num47z0">
    <w:name w:val="WW8Num47z0"/>
    <w:rsid w:val="00007136"/>
    <w:rPr>
      <w:rFonts w:ascii="Times New Roman" w:hAnsi="Times New Roman"/>
    </w:rPr>
  </w:style>
  <w:style w:type="character" w:customStyle="1" w:styleId="WW8Num56z0">
    <w:name w:val="WW8Num56z0"/>
    <w:rsid w:val="00007136"/>
    <w:rPr>
      <w:rFonts w:ascii="Symbol" w:hAnsi="Symbol"/>
    </w:rPr>
  </w:style>
  <w:style w:type="character" w:customStyle="1" w:styleId="WW8Num76z0">
    <w:name w:val="WW8Num76z0"/>
    <w:rsid w:val="00007136"/>
    <w:rPr>
      <w:rFonts w:ascii="Symbol" w:hAnsi="Symbol"/>
    </w:rPr>
  </w:style>
  <w:style w:type="character" w:customStyle="1" w:styleId="WW8NumSt2z0">
    <w:name w:val="WW8NumSt2z0"/>
    <w:rsid w:val="00007136"/>
    <w:rPr>
      <w:rFonts w:ascii="StarBats" w:hAnsi="StarBats"/>
    </w:rPr>
  </w:style>
  <w:style w:type="character" w:customStyle="1" w:styleId="WW8NumSt3z0">
    <w:name w:val="WW8NumSt3z0"/>
    <w:rsid w:val="00007136"/>
    <w:rPr>
      <w:rFonts w:ascii="StarBats" w:hAnsi="StarBats"/>
    </w:rPr>
  </w:style>
  <w:style w:type="character" w:customStyle="1" w:styleId="WW8NumSt4z0">
    <w:name w:val="WW8NumSt4z0"/>
    <w:rsid w:val="00007136"/>
    <w:rPr>
      <w:rFonts w:ascii="StarBats" w:hAnsi="StarBats"/>
    </w:rPr>
  </w:style>
  <w:style w:type="character" w:customStyle="1" w:styleId="WW8NumSt5z0">
    <w:name w:val="WW8NumSt5z0"/>
    <w:rsid w:val="00007136"/>
    <w:rPr>
      <w:rFonts w:ascii="StarBats" w:hAnsi="StarBats"/>
    </w:rPr>
  </w:style>
  <w:style w:type="character" w:customStyle="1" w:styleId="WW8NumSt6z0">
    <w:name w:val="WW8NumSt6z0"/>
    <w:rsid w:val="00007136"/>
    <w:rPr>
      <w:rFonts w:ascii="StarBats" w:hAnsi="StarBats"/>
    </w:rPr>
  </w:style>
  <w:style w:type="character" w:customStyle="1" w:styleId="WW8NumSt7z0">
    <w:name w:val="WW8NumSt7z0"/>
    <w:rsid w:val="00007136"/>
    <w:rPr>
      <w:rFonts w:ascii="StarBats" w:hAnsi="StarBats"/>
    </w:rPr>
  </w:style>
  <w:style w:type="character" w:customStyle="1" w:styleId="WW8NumSt8z0">
    <w:name w:val="WW8NumSt8z0"/>
    <w:rsid w:val="00007136"/>
    <w:rPr>
      <w:rFonts w:ascii="StarBats" w:hAnsi="StarBats"/>
    </w:rPr>
  </w:style>
  <w:style w:type="character" w:customStyle="1" w:styleId="WW8NumSt9z0">
    <w:name w:val="WW8NumSt9z0"/>
    <w:rsid w:val="00007136"/>
    <w:rPr>
      <w:rFonts w:ascii="StarBats" w:hAnsi="StarBats"/>
    </w:rPr>
  </w:style>
  <w:style w:type="character" w:customStyle="1" w:styleId="WW8NumSt10z0">
    <w:name w:val="WW8NumSt10z0"/>
    <w:rsid w:val="00007136"/>
    <w:rPr>
      <w:rFonts w:ascii="StarBats" w:hAnsi="StarBats"/>
    </w:rPr>
  </w:style>
  <w:style w:type="character" w:customStyle="1" w:styleId="WW8NumSt12z0">
    <w:name w:val="WW8NumSt12z0"/>
    <w:rsid w:val="00007136"/>
    <w:rPr>
      <w:rFonts w:ascii="Symbol" w:hAnsi="Symbol"/>
    </w:rPr>
  </w:style>
  <w:style w:type="character" w:customStyle="1" w:styleId="WW8NumSt13z0">
    <w:name w:val="WW8NumSt13z0"/>
    <w:rsid w:val="00007136"/>
    <w:rPr>
      <w:rFonts w:ascii="StarBats" w:hAnsi="StarBats"/>
    </w:rPr>
  </w:style>
  <w:style w:type="character" w:customStyle="1" w:styleId="WW8NumSt14z0">
    <w:name w:val="WW8NumSt14z0"/>
    <w:rsid w:val="00007136"/>
    <w:rPr>
      <w:rFonts w:ascii="StarBats" w:hAnsi="StarBats"/>
    </w:rPr>
  </w:style>
  <w:style w:type="character" w:customStyle="1" w:styleId="WW8NumSt15z0">
    <w:name w:val="WW8NumSt15z0"/>
    <w:rsid w:val="00007136"/>
    <w:rPr>
      <w:rFonts w:ascii="StarBats" w:hAnsi="StarBats"/>
    </w:rPr>
  </w:style>
  <w:style w:type="character" w:customStyle="1" w:styleId="WW8NumSt16z0">
    <w:name w:val="WW8NumSt16z0"/>
    <w:rsid w:val="00007136"/>
    <w:rPr>
      <w:rFonts w:ascii="StarBats" w:hAnsi="StarBats"/>
    </w:rPr>
  </w:style>
  <w:style w:type="character" w:customStyle="1" w:styleId="WW8NumSt17z0">
    <w:name w:val="WW8NumSt17z0"/>
    <w:rsid w:val="00007136"/>
    <w:rPr>
      <w:rFonts w:ascii="StarBats" w:hAnsi="StarBats"/>
    </w:rPr>
  </w:style>
  <w:style w:type="character" w:customStyle="1" w:styleId="WW8NumSt18z0">
    <w:name w:val="WW8NumSt18z0"/>
    <w:rsid w:val="00007136"/>
    <w:rPr>
      <w:rFonts w:ascii="StarBats" w:hAnsi="StarBats"/>
    </w:rPr>
  </w:style>
  <w:style w:type="character" w:customStyle="1" w:styleId="WW8NumSt19z0">
    <w:name w:val="WW8NumSt19z0"/>
    <w:rsid w:val="00007136"/>
    <w:rPr>
      <w:rFonts w:ascii="StarBats" w:hAnsi="StarBats"/>
    </w:rPr>
  </w:style>
  <w:style w:type="character" w:customStyle="1" w:styleId="WW8NumSt21z0">
    <w:name w:val="WW8NumSt21z0"/>
    <w:rsid w:val="00007136"/>
    <w:rPr>
      <w:rFonts w:ascii="Symbol" w:hAnsi="Symbol"/>
    </w:rPr>
  </w:style>
  <w:style w:type="character" w:customStyle="1" w:styleId="WW8NumSt22z0">
    <w:name w:val="WW8NumSt22z0"/>
    <w:rsid w:val="00007136"/>
    <w:rPr>
      <w:rFonts w:ascii="StarBats" w:hAnsi="StarBats"/>
    </w:rPr>
  </w:style>
  <w:style w:type="character" w:customStyle="1" w:styleId="WW8NumSt23z0">
    <w:name w:val="WW8NumSt23z0"/>
    <w:rsid w:val="00007136"/>
    <w:rPr>
      <w:rFonts w:ascii="StarBats" w:hAnsi="StarBats"/>
    </w:rPr>
  </w:style>
  <w:style w:type="character" w:customStyle="1" w:styleId="WW8NumSt24z0">
    <w:name w:val="WW8NumSt24z0"/>
    <w:rsid w:val="00007136"/>
    <w:rPr>
      <w:rFonts w:ascii="StarBats" w:hAnsi="StarBats"/>
    </w:rPr>
  </w:style>
  <w:style w:type="character" w:customStyle="1" w:styleId="WW8NumSt25z0">
    <w:name w:val="WW8NumSt25z0"/>
    <w:rsid w:val="00007136"/>
    <w:rPr>
      <w:rFonts w:ascii="StarBats" w:hAnsi="StarBats"/>
    </w:rPr>
  </w:style>
  <w:style w:type="character" w:customStyle="1" w:styleId="WW8NumSt26z0">
    <w:name w:val="WW8NumSt26z0"/>
    <w:rsid w:val="00007136"/>
    <w:rPr>
      <w:rFonts w:ascii="StarBats" w:hAnsi="StarBats"/>
    </w:rPr>
  </w:style>
  <w:style w:type="character" w:customStyle="1" w:styleId="WW8NumSt27z0">
    <w:name w:val="WW8NumSt27z0"/>
    <w:rsid w:val="00007136"/>
    <w:rPr>
      <w:rFonts w:ascii="Symbol" w:hAnsi="Symbol"/>
    </w:rPr>
  </w:style>
  <w:style w:type="character" w:customStyle="1" w:styleId="WW8NumSt28z0">
    <w:name w:val="WW8NumSt28z0"/>
    <w:rsid w:val="00007136"/>
    <w:rPr>
      <w:rFonts w:ascii="StarBats" w:hAnsi="StarBats"/>
    </w:rPr>
  </w:style>
  <w:style w:type="character" w:customStyle="1" w:styleId="WW8NumSt29z0">
    <w:name w:val="WW8NumSt29z0"/>
    <w:rsid w:val="00007136"/>
    <w:rPr>
      <w:rFonts w:ascii="StarBats" w:hAnsi="StarBats"/>
    </w:rPr>
  </w:style>
  <w:style w:type="character" w:customStyle="1" w:styleId="WW8NumSt30z0">
    <w:name w:val="WW8NumSt30z0"/>
    <w:rsid w:val="00007136"/>
    <w:rPr>
      <w:rFonts w:ascii="StarBats" w:hAnsi="StarBats"/>
    </w:rPr>
  </w:style>
  <w:style w:type="character" w:customStyle="1" w:styleId="WW8NumSt31z0">
    <w:name w:val="WW8NumSt31z0"/>
    <w:rsid w:val="00007136"/>
    <w:rPr>
      <w:rFonts w:ascii="StarBats" w:hAnsi="StarBats"/>
    </w:rPr>
  </w:style>
  <w:style w:type="character" w:customStyle="1" w:styleId="WW8NumSt32z0">
    <w:name w:val="WW8NumSt32z0"/>
    <w:rsid w:val="00007136"/>
    <w:rPr>
      <w:rFonts w:ascii="StarBats" w:hAnsi="StarBats"/>
    </w:rPr>
  </w:style>
  <w:style w:type="character" w:customStyle="1" w:styleId="WW8NumSt33z0">
    <w:name w:val="WW8NumSt33z0"/>
    <w:rsid w:val="00007136"/>
    <w:rPr>
      <w:rFonts w:ascii="Symbol" w:hAnsi="Symbol"/>
    </w:rPr>
  </w:style>
  <w:style w:type="character" w:customStyle="1" w:styleId="WW8NumSt34z0">
    <w:name w:val="WW8NumSt34z0"/>
    <w:rsid w:val="00007136"/>
    <w:rPr>
      <w:rFonts w:ascii="StarBats" w:hAnsi="StarBats"/>
    </w:rPr>
  </w:style>
  <w:style w:type="character" w:customStyle="1" w:styleId="WW8NumSt35z0">
    <w:name w:val="WW8NumSt35z0"/>
    <w:rsid w:val="00007136"/>
    <w:rPr>
      <w:rFonts w:ascii="StarBats" w:hAnsi="StarBats"/>
    </w:rPr>
  </w:style>
  <w:style w:type="character" w:customStyle="1" w:styleId="WW8NumSt36z0">
    <w:name w:val="WW8NumSt36z0"/>
    <w:rsid w:val="00007136"/>
    <w:rPr>
      <w:rFonts w:ascii="StarBats" w:hAnsi="StarBats"/>
    </w:rPr>
  </w:style>
  <w:style w:type="character" w:customStyle="1" w:styleId="WW8NumSt37z0">
    <w:name w:val="WW8NumSt37z0"/>
    <w:rsid w:val="00007136"/>
    <w:rPr>
      <w:rFonts w:ascii="StarBats" w:hAnsi="StarBats"/>
    </w:rPr>
  </w:style>
  <w:style w:type="character" w:customStyle="1" w:styleId="WW8NumSt38z0">
    <w:name w:val="WW8NumSt38z0"/>
    <w:rsid w:val="00007136"/>
    <w:rPr>
      <w:rFonts w:ascii="StarBats" w:hAnsi="StarBats"/>
    </w:rPr>
  </w:style>
  <w:style w:type="character" w:customStyle="1" w:styleId="WW8NumSt46z0">
    <w:name w:val="WW8NumSt46z0"/>
    <w:rsid w:val="00007136"/>
    <w:rPr>
      <w:rFonts w:ascii="StarBats" w:hAnsi="StarBats"/>
    </w:rPr>
  </w:style>
  <w:style w:type="character" w:customStyle="1" w:styleId="WW8NumSt47z0">
    <w:name w:val="WW8NumSt47z0"/>
    <w:rsid w:val="00007136"/>
    <w:rPr>
      <w:rFonts w:ascii="StarBats" w:hAnsi="StarBats"/>
    </w:rPr>
  </w:style>
  <w:style w:type="character" w:customStyle="1" w:styleId="WW8NumSt48z0">
    <w:name w:val="WW8NumSt48z0"/>
    <w:rsid w:val="00007136"/>
    <w:rPr>
      <w:rFonts w:ascii="StarBats" w:hAnsi="StarBats"/>
    </w:rPr>
  </w:style>
  <w:style w:type="character" w:customStyle="1" w:styleId="WW8NumSt49z0">
    <w:name w:val="WW8NumSt49z0"/>
    <w:rsid w:val="00007136"/>
    <w:rPr>
      <w:rFonts w:ascii="StarBats" w:hAnsi="StarBats"/>
    </w:rPr>
  </w:style>
  <w:style w:type="character" w:customStyle="1" w:styleId="WW8NumSt50z0">
    <w:name w:val="WW8NumSt50z0"/>
    <w:rsid w:val="00007136"/>
    <w:rPr>
      <w:rFonts w:ascii="StarBats" w:hAnsi="StarBats"/>
    </w:rPr>
  </w:style>
  <w:style w:type="character" w:customStyle="1" w:styleId="WW8NumSt51z0">
    <w:name w:val="WW8NumSt51z0"/>
    <w:rsid w:val="00007136"/>
    <w:rPr>
      <w:rFonts w:ascii="StarBats" w:hAnsi="StarBats"/>
    </w:rPr>
  </w:style>
  <w:style w:type="character" w:customStyle="1" w:styleId="WW8NumSt52z0">
    <w:name w:val="WW8NumSt52z0"/>
    <w:rsid w:val="00007136"/>
    <w:rPr>
      <w:rFonts w:ascii="StarBats" w:hAnsi="StarBats"/>
    </w:rPr>
  </w:style>
  <w:style w:type="character" w:customStyle="1" w:styleId="WW8NumSt53z0">
    <w:name w:val="WW8NumSt53z0"/>
    <w:rsid w:val="00007136"/>
    <w:rPr>
      <w:rFonts w:ascii="StarBats" w:hAnsi="StarBats"/>
    </w:rPr>
  </w:style>
  <w:style w:type="character" w:customStyle="1" w:styleId="WW8NumSt54z0">
    <w:name w:val="WW8NumSt54z0"/>
    <w:rsid w:val="00007136"/>
    <w:rPr>
      <w:rFonts w:ascii="StarBats" w:hAnsi="StarBats"/>
    </w:rPr>
  </w:style>
  <w:style w:type="character" w:customStyle="1" w:styleId="WW8NumSt68z0">
    <w:name w:val="WW8NumSt68z0"/>
    <w:rsid w:val="00007136"/>
    <w:rPr>
      <w:rFonts w:ascii="Symbol" w:hAnsi="Symbol"/>
    </w:rPr>
  </w:style>
  <w:style w:type="character" w:customStyle="1" w:styleId="WW8Num121z0">
    <w:name w:val="WW8Num121z0"/>
    <w:rsid w:val="00007136"/>
    <w:rPr>
      <w:rFonts w:ascii="Times New Roman" w:hAnsi="Times New Roman"/>
    </w:rPr>
  </w:style>
  <w:style w:type="character" w:customStyle="1" w:styleId="WW8Num2z0">
    <w:name w:val="WW8Num2z0"/>
    <w:rsid w:val="00007136"/>
    <w:rPr>
      <w:rFonts w:ascii="StarBats" w:hAnsi="StarBats"/>
    </w:rPr>
  </w:style>
  <w:style w:type="character" w:customStyle="1" w:styleId="WW8Num3z0">
    <w:name w:val="WW8Num3z0"/>
    <w:rsid w:val="00007136"/>
    <w:rPr>
      <w:rFonts w:ascii="StarBats" w:hAnsi="StarBats"/>
    </w:rPr>
  </w:style>
  <w:style w:type="character" w:customStyle="1" w:styleId="WW8Num4z00">
    <w:name w:val="WW8Num4z0"/>
    <w:rsid w:val="00007136"/>
    <w:rPr>
      <w:rFonts w:ascii="StarBats" w:hAnsi="StarBats"/>
    </w:rPr>
  </w:style>
  <w:style w:type="character" w:customStyle="1" w:styleId="WW8Num5z00">
    <w:name w:val="WW8Num5z0"/>
    <w:rsid w:val="00007136"/>
    <w:rPr>
      <w:rFonts w:ascii="StarBats" w:hAnsi="StarBats"/>
    </w:rPr>
  </w:style>
  <w:style w:type="character" w:customStyle="1" w:styleId="WW8Num6z00">
    <w:name w:val="WW8Num6z0"/>
    <w:rsid w:val="00007136"/>
    <w:rPr>
      <w:rFonts w:ascii="StarBats" w:hAnsi="StarBats"/>
    </w:rPr>
  </w:style>
  <w:style w:type="character" w:customStyle="1" w:styleId="WW8Num7z00">
    <w:name w:val="WW8Num7z0"/>
    <w:rsid w:val="00007136"/>
    <w:rPr>
      <w:rFonts w:ascii="Times New Roman" w:hAnsi="Times New Roman"/>
    </w:rPr>
  </w:style>
  <w:style w:type="paragraph" w:styleId="Ttulo">
    <w:name w:val="Title"/>
    <w:basedOn w:val="Normal"/>
    <w:next w:val="Corpodetexto"/>
    <w:link w:val="TtuloChar"/>
    <w:qFormat/>
    <w:rsid w:val="00007136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link w:val="CorpodetextoChar"/>
    <w:rsid w:val="00007136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sz w:val="22"/>
    </w:rPr>
  </w:style>
  <w:style w:type="paragraph" w:styleId="Subttulo">
    <w:name w:val="Subtitle"/>
    <w:basedOn w:val="Ttulo"/>
    <w:next w:val="Corpodetexto"/>
    <w:link w:val="SubttuloChar"/>
    <w:qFormat/>
    <w:rsid w:val="00007136"/>
    <w:pPr>
      <w:jc w:val="center"/>
    </w:pPr>
    <w:rPr>
      <w:i/>
    </w:rPr>
  </w:style>
  <w:style w:type="paragraph" w:customStyle="1" w:styleId="ndice">
    <w:name w:val="Índice"/>
    <w:basedOn w:val="Normal"/>
    <w:rsid w:val="00007136"/>
  </w:style>
  <w:style w:type="paragraph" w:styleId="Sumrio1">
    <w:name w:val="toc 1"/>
    <w:basedOn w:val="Normal"/>
    <w:next w:val="Normal"/>
    <w:uiPriority w:val="39"/>
    <w:qFormat/>
    <w:rsid w:val="00007136"/>
    <w:pPr>
      <w:spacing w:before="120" w:after="120"/>
    </w:pPr>
    <w:rPr>
      <w:b/>
      <w:caps/>
    </w:rPr>
  </w:style>
  <w:style w:type="paragraph" w:styleId="Sumrio2">
    <w:name w:val="toc 2"/>
    <w:basedOn w:val="Normal"/>
    <w:next w:val="Normal"/>
    <w:uiPriority w:val="39"/>
    <w:qFormat/>
    <w:rsid w:val="00007136"/>
    <w:pPr>
      <w:ind w:left="200"/>
    </w:pPr>
    <w:rPr>
      <w:smallCaps/>
    </w:rPr>
  </w:style>
  <w:style w:type="paragraph" w:styleId="Sumrio3">
    <w:name w:val="toc 3"/>
    <w:basedOn w:val="Normal"/>
    <w:next w:val="Normal"/>
    <w:uiPriority w:val="39"/>
    <w:qFormat/>
    <w:rsid w:val="00007136"/>
    <w:pPr>
      <w:ind w:left="400"/>
    </w:pPr>
    <w:rPr>
      <w:i/>
    </w:rPr>
  </w:style>
  <w:style w:type="paragraph" w:styleId="Sumrio4">
    <w:name w:val="toc 4"/>
    <w:basedOn w:val="Normal"/>
    <w:next w:val="Normal"/>
    <w:uiPriority w:val="39"/>
    <w:rsid w:val="00007136"/>
    <w:pPr>
      <w:ind w:left="600"/>
    </w:pPr>
    <w:rPr>
      <w:sz w:val="18"/>
    </w:rPr>
  </w:style>
  <w:style w:type="paragraph" w:styleId="Sumrio5">
    <w:name w:val="toc 5"/>
    <w:basedOn w:val="Normal"/>
    <w:next w:val="Normal"/>
    <w:uiPriority w:val="39"/>
    <w:rsid w:val="00007136"/>
    <w:pPr>
      <w:ind w:left="800"/>
    </w:pPr>
    <w:rPr>
      <w:sz w:val="18"/>
    </w:rPr>
  </w:style>
  <w:style w:type="paragraph" w:styleId="Sumrio6">
    <w:name w:val="toc 6"/>
    <w:basedOn w:val="Normal"/>
    <w:next w:val="Normal"/>
    <w:uiPriority w:val="39"/>
    <w:rsid w:val="00007136"/>
    <w:pPr>
      <w:ind w:left="1000"/>
    </w:pPr>
    <w:rPr>
      <w:sz w:val="18"/>
    </w:rPr>
  </w:style>
  <w:style w:type="paragraph" w:styleId="Sumrio7">
    <w:name w:val="toc 7"/>
    <w:basedOn w:val="Normal"/>
    <w:next w:val="Normal"/>
    <w:uiPriority w:val="39"/>
    <w:rsid w:val="00007136"/>
    <w:pPr>
      <w:ind w:left="1200"/>
    </w:pPr>
    <w:rPr>
      <w:sz w:val="18"/>
    </w:rPr>
  </w:style>
  <w:style w:type="paragraph" w:styleId="Sumrio8">
    <w:name w:val="toc 8"/>
    <w:basedOn w:val="Normal"/>
    <w:next w:val="Normal"/>
    <w:uiPriority w:val="39"/>
    <w:rsid w:val="00007136"/>
    <w:pPr>
      <w:ind w:left="1400"/>
    </w:pPr>
    <w:rPr>
      <w:sz w:val="18"/>
    </w:rPr>
  </w:style>
  <w:style w:type="paragraph" w:styleId="Sumrio9">
    <w:name w:val="toc 9"/>
    <w:basedOn w:val="Normal"/>
    <w:next w:val="Normal"/>
    <w:uiPriority w:val="39"/>
    <w:rsid w:val="00007136"/>
    <w:pPr>
      <w:ind w:left="1600"/>
    </w:pPr>
    <w:rPr>
      <w:sz w:val="18"/>
    </w:rPr>
  </w:style>
  <w:style w:type="paragraph" w:styleId="Rodap">
    <w:name w:val="footer"/>
    <w:basedOn w:val="Normal"/>
    <w:link w:val="RodapChar"/>
    <w:rsid w:val="00007136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rsid w:val="00007136"/>
    <w:pPr>
      <w:tabs>
        <w:tab w:val="center" w:pos="4419"/>
        <w:tab w:val="right" w:pos="8838"/>
      </w:tabs>
    </w:pPr>
  </w:style>
  <w:style w:type="paragraph" w:customStyle="1" w:styleId="Contedodamoldura">
    <w:name w:val="Conteúdo da moldura"/>
    <w:basedOn w:val="Corpodetexto"/>
    <w:rsid w:val="00007136"/>
  </w:style>
  <w:style w:type="paragraph" w:customStyle="1" w:styleId="Contedodetabela">
    <w:name w:val="Conteúdo de tabela"/>
    <w:basedOn w:val="Corpodetexto"/>
    <w:rsid w:val="00007136"/>
  </w:style>
  <w:style w:type="paragraph" w:customStyle="1" w:styleId="Ttulodetabela">
    <w:name w:val="Título de tabela"/>
    <w:basedOn w:val="Contedodetabela"/>
    <w:rsid w:val="00007136"/>
    <w:pPr>
      <w:jc w:val="center"/>
    </w:pPr>
    <w:rPr>
      <w:b/>
      <w:i/>
    </w:rPr>
  </w:style>
  <w:style w:type="paragraph" w:styleId="Recuodecorpodetexto">
    <w:name w:val="Body Text Indent"/>
    <w:basedOn w:val="Normal"/>
    <w:link w:val="RecuodecorpodetextoChar"/>
    <w:rsid w:val="00007136"/>
    <w:pPr>
      <w:widowControl/>
      <w:tabs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left="216" w:firstLine="1"/>
      <w:jc w:val="center"/>
    </w:pPr>
    <w:rPr>
      <w:sz w:val="48"/>
    </w:rPr>
  </w:style>
  <w:style w:type="paragraph" w:customStyle="1" w:styleId="Corpodetexto21">
    <w:name w:val="Corpo de texto 21"/>
    <w:basedOn w:val="Normal"/>
    <w:rsid w:val="00007136"/>
    <w:pPr>
      <w:tabs>
        <w:tab w:val="left" w:pos="288"/>
        <w:tab w:val="left" w:pos="504"/>
        <w:tab w:val="left" w:pos="864"/>
        <w:tab w:val="left" w:pos="1008"/>
        <w:tab w:val="left" w:pos="1224"/>
        <w:tab w:val="left" w:pos="1584"/>
        <w:tab w:val="left" w:pos="1728"/>
        <w:tab w:val="left" w:pos="1944"/>
        <w:tab w:val="left" w:pos="2304"/>
        <w:tab w:val="left" w:pos="2448"/>
        <w:tab w:val="left" w:pos="2664"/>
        <w:tab w:val="left" w:pos="3024"/>
        <w:tab w:val="left" w:pos="3168"/>
        <w:tab w:val="left" w:pos="3384"/>
        <w:tab w:val="left" w:pos="3744"/>
        <w:tab w:val="left" w:pos="3888"/>
        <w:tab w:val="left" w:pos="4104"/>
        <w:tab w:val="left" w:pos="4464"/>
        <w:tab w:val="left" w:pos="4608"/>
        <w:tab w:val="left" w:pos="4824"/>
        <w:tab w:val="left" w:pos="5184"/>
        <w:tab w:val="left" w:pos="5328"/>
        <w:tab w:val="left" w:pos="5544"/>
        <w:tab w:val="left" w:pos="5904"/>
        <w:tab w:val="left" w:pos="6048"/>
        <w:tab w:val="left" w:pos="6264"/>
        <w:tab w:val="left" w:pos="6624"/>
        <w:tab w:val="left" w:pos="6768"/>
        <w:tab w:val="left" w:pos="6984"/>
      </w:tabs>
      <w:ind w:left="216" w:firstLine="1"/>
      <w:jc w:val="center"/>
    </w:pPr>
    <w:rPr>
      <w:rFonts w:ascii="Arial" w:hAnsi="Arial"/>
      <w:b/>
      <w:noProof/>
      <w:sz w:val="48"/>
    </w:rPr>
  </w:style>
  <w:style w:type="paragraph" w:customStyle="1" w:styleId="WW-Corpodetexto2">
    <w:name w:val="WW-Corpo de texto 2"/>
    <w:basedOn w:val="Normal"/>
    <w:rsid w:val="00007136"/>
    <w:pPr>
      <w:jc w:val="center"/>
    </w:pPr>
    <w:rPr>
      <w:rFonts w:ascii="Arial" w:hAnsi="Arial"/>
      <w:sz w:val="24"/>
    </w:rPr>
  </w:style>
  <w:style w:type="paragraph" w:customStyle="1" w:styleId="WW-Corpodetexto21">
    <w:name w:val="WW-Corpo de texto 21"/>
    <w:basedOn w:val="Normal"/>
    <w:rsid w:val="00007136"/>
    <w:pPr>
      <w:jc w:val="both"/>
    </w:pPr>
    <w:rPr>
      <w:rFonts w:ascii="Arial" w:hAnsi="Arial"/>
      <w:sz w:val="24"/>
    </w:rPr>
  </w:style>
  <w:style w:type="paragraph" w:customStyle="1" w:styleId="Normal1">
    <w:name w:val="Normal1"/>
    <w:basedOn w:val="Normal"/>
    <w:rsid w:val="00007136"/>
    <w:pPr>
      <w:widowControl/>
      <w:suppressAutoHyphens w:val="0"/>
      <w:jc w:val="both"/>
    </w:pPr>
    <w:rPr>
      <w:sz w:val="22"/>
    </w:rPr>
  </w:style>
  <w:style w:type="paragraph" w:customStyle="1" w:styleId="WW-Recuodecorpodetexto2">
    <w:name w:val="WW-Recuo de corpo de texto 2"/>
    <w:basedOn w:val="Normal"/>
    <w:rsid w:val="00007136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ind w:left="709" w:hanging="709"/>
      <w:jc w:val="both"/>
    </w:pPr>
    <w:rPr>
      <w:sz w:val="22"/>
    </w:rPr>
  </w:style>
  <w:style w:type="paragraph" w:customStyle="1" w:styleId="WW-Corpodetexto312">
    <w:name w:val="WW-Corpo de texto 312"/>
    <w:basedOn w:val="Normal"/>
    <w:rsid w:val="00007136"/>
    <w:pPr>
      <w:spacing w:before="120"/>
      <w:jc w:val="both"/>
    </w:pPr>
    <w:rPr>
      <w:rFonts w:ascii="Arial" w:hAnsi="Arial"/>
      <w:b/>
      <w:sz w:val="22"/>
    </w:rPr>
  </w:style>
  <w:style w:type="paragraph" w:customStyle="1" w:styleId="texto">
    <w:name w:val="texto"/>
    <w:basedOn w:val="Normal"/>
    <w:rsid w:val="00007136"/>
    <w:pPr>
      <w:widowControl/>
      <w:suppressAutoHyphens w:val="0"/>
    </w:pPr>
    <w:rPr>
      <w:sz w:val="24"/>
    </w:rPr>
  </w:style>
  <w:style w:type="paragraph" w:customStyle="1" w:styleId="NormalNormal1">
    <w:name w:val="Normal.Normal1"/>
    <w:rsid w:val="00007136"/>
    <w:pPr>
      <w:widowControl w:val="0"/>
      <w:suppressAutoHyphens/>
    </w:pPr>
    <w:rPr>
      <w:rFonts w:eastAsia="HG Mincho Light J"/>
    </w:rPr>
  </w:style>
  <w:style w:type="paragraph" w:styleId="Recuodecorpodetexto2">
    <w:name w:val="Body Text Indent 2"/>
    <w:basedOn w:val="Normal"/>
    <w:link w:val="Recuodecorpodetexto2Char"/>
    <w:rsid w:val="00007136"/>
    <w:pPr>
      <w:tabs>
        <w:tab w:val="left" w:pos="426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ind w:left="284"/>
      <w:jc w:val="both"/>
    </w:pPr>
    <w:rPr>
      <w:rFonts w:ascii="Arial" w:hAnsi="Arial"/>
      <w:sz w:val="22"/>
    </w:rPr>
  </w:style>
  <w:style w:type="paragraph" w:styleId="Corpodetexto2">
    <w:name w:val="Body Text 2"/>
    <w:basedOn w:val="Normal"/>
    <w:link w:val="Corpodetexto2Char"/>
    <w:rsid w:val="00007136"/>
    <w:pPr>
      <w:widowControl/>
      <w:suppressAutoHyphens w:val="0"/>
      <w:jc w:val="both"/>
    </w:pPr>
  </w:style>
  <w:style w:type="paragraph" w:customStyle="1" w:styleId="HTMLBody">
    <w:name w:val="HTML Body"/>
    <w:rsid w:val="00007136"/>
    <w:rPr>
      <w:rFonts w:ascii="Courier New" w:hAnsi="Courier New"/>
      <w:snapToGrid w:val="0"/>
    </w:rPr>
  </w:style>
  <w:style w:type="paragraph" w:customStyle="1" w:styleId="tTULO50">
    <w:name w:val="tÍTULO 5"/>
    <w:basedOn w:val="Ttulo5"/>
    <w:next w:val="Normal"/>
    <w:rsid w:val="00007136"/>
    <w:pPr>
      <w:keepNext w:val="0"/>
      <w:spacing w:before="120" w:after="60"/>
    </w:pPr>
    <w:rPr>
      <w:i w:val="0"/>
      <w:lang w:val="pt-PT"/>
    </w:rPr>
  </w:style>
  <w:style w:type="paragraph" w:customStyle="1" w:styleId="ItemHead4-Anexo">
    <w:name w:val="Item Head 4 - Anexo"/>
    <w:basedOn w:val="ItemHead3-Anexo"/>
    <w:rsid w:val="00007136"/>
    <w:pPr>
      <w:ind w:left="720" w:hanging="360"/>
    </w:pPr>
  </w:style>
  <w:style w:type="paragraph" w:customStyle="1" w:styleId="ItemHead3-Anexo">
    <w:name w:val="Item Head 3 - Anexo"/>
    <w:rsid w:val="00007136"/>
    <w:pPr>
      <w:suppressAutoHyphens/>
      <w:jc w:val="both"/>
    </w:pPr>
    <w:rPr>
      <w:rFonts w:ascii="Arial" w:hAnsi="Arial"/>
      <w:sz w:val="22"/>
    </w:rPr>
  </w:style>
  <w:style w:type="paragraph" w:customStyle="1" w:styleId="nota1">
    <w:name w:val="nota1"/>
    <w:basedOn w:val="Normal"/>
    <w:rsid w:val="00007136"/>
    <w:pPr>
      <w:widowControl/>
      <w:suppressAutoHyphens w:val="0"/>
      <w:spacing w:before="120" w:after="240"/>
      <w:jc w:val="both"/>
    </w:pPr>
    <w:rPr>
      <w:rFonts w:ascii="Arial" w:hAnsi="Arial"/>
      <w:b/>
      <w:caps/>
      <w:sz w:val="22"/>
    </w:rPr>
  </w:style>
  <w:style w:type="paragraph" w:customStyle="1" w:styleId="WW-Corpodetexto3">
    <w:name w:val="WW-Corpo de texto 3"/>
    <w:basedOn w:val="Normal"/>
    <w:rsid w:val="00007136"/>
    <w:pPr>
      <w:jc w:val="both"/>
    </w:pPr>
    <w:rPr>
      <w:rFonts w:ascii="Arial" w:hAnsi="Arial"/>
      <w:sz w:val="22"/>
    </w:rPr>
  </w:style>
  <w:style w:type="paragraph" w:customStyle="1" w:styleId="WW-Corpodetexto31">
    <w:name w:val="WW-Corpo de texto 31"/>
    <w:basedOn w:val="Normal"/>
    <w:rsid w:val="00007136"/>
    <w:pPr>
      <w:jc w:val="both"/>
    </w:pPr>
    <w:rPr>
      <w:rFonts w:ascii="Arial" w:hAnsi="Arial"/>
      <w:b/>
      <w:sz w:val="24"/>
    </w:rPr>
  </w:style>
  <w:style w:type="paragraph" w:customStyle="1" w:styleId="WW-Recuonormal">
    <w:name w:val="WW-Recuo normal"/>
    <w:basedOn w:val="Normal"/>
    <w:next w:val="Normal"/>
    <w:rsid w:val="00007136"/>
    <w:rPr>
      <w:rFonts w:ascii="Arial" w:hAnsi="Arial"/>
      <w:sz w:val="24"/>
    </w:rPr>
  </w:style>
  <w:style w:type="paragraph" w:customStyle="1" w:styleId="WW-Recuodecorpodetexto2123">
    <w:name w:val="WW-Recuo de corpo de texto 2123"/>
    <w:basedOn w:val="Normal"/>
    <w:rsid w:val="00007136"/>
    <w:pPr>
      <w:ind w:left="284" w:firstLine="1"/>
      <w:jc w:val="both"/>
    </w:pPr>
    <w:rPr>
      <w:rFonts w:ascii="Arial" w:hAnsi="Arial"/>
      <w:sz w:val="22"/>
    </w:rPr>
  </w:style>
  <w:style w:type="paragraph" w:customStyle="1" w:styleId="BodyTextIndent5">
    <w:name w:val="Body Text Indent 5"/>
    <w:basedOn w:val="Normal"/>
    <w:rsid w:val="00007136"/>
    <w:pPr>
      <w:widowControl/>
      <w:suppressAutoHyphens w:val="0"/>
      <w:spacing w:before="60"/>
      <w:ind w:left="2160" w:firstLine="1"/>
    </w:pPr>
    <w:rPr>
      <w:rFonts w:ascii="Arial" w:hAnsi="Arial"/>
      <w:sz w:val="22"/>
      <w:lang w:val="en-US"/>
    </w:rPr>
  </w:style>
  <w:style w:type="paragraph" w:customStyle="1" w:styleId="H5">
    <w:name w:val="H5"/>
    <w:basedOn w:val="Normal"/>
    <w:next w:val="Normal"/>
    <w:rsid w:val="00007136"/>
    <w:pPr>
      <w:keepNext/>
      <w:suppressAutoHyphens w:val="0"/>
      <w:spacing w:before="100" w:after="100"/>
      <w:outlineLvl w:val="5"/>
    </w:pPr>
    <w:rPr>
      <w:rFonts w:ascii="Arial" w:hAnsi="Arial"/>
      <w:b/>
      <w:snapToGrid w:val="0"/>
      <w:sz w:val="22"/>
    </w:rPr>
  </w:style>
  <w:style w:type="paragraph" w:customStyle="1" w:styleId="WW-Recuodecorpodetexto3123">
    <w:name w:val="WW-Recuo de corpo de texto 3123"/>
    <w:basedOn w:val="Normal"/>
    <w:rsid w:val="00007136"/>
    <w:pPr>
      <w:ind w:left="360" w:firstLine="1"/>
      <w:jc w:val="both"/>
    </w:pPr>
    <w:rPr>
      <w:rFonts w:ascii="Arial" w:eastAsia="HG Mincho Light J" w:hAnsi="Arial"/>
      <w:color w:val="000000"/>
      <w:sz w:val="22"/>
    </w:rPr>
  </w:style>
  <w:style w:type="paragraph" w:customStyle="1" w:styleId="rosto">
    <w:name w:val="rosto"/>
    <w:basedOn w:val="Normal"/>
    <w:rsid w:val="00007136"/>
    <w:pPr>
      <w:widowControl/>
      <w:suppressAutoHyphens w:val="0"/>
    </w:pPr>
    <w:rPr>
      <w:sz w:val="24"/>
    </w:rPr>
  </w:style>
  <w:style w:type="paragraph" w:customStyle="1" w:styleId="WW-Corpodetexto212">
    <w:name w:val="WW-Corpo de texto 212"/>
    <w:basedOn w:val="Normal"/>
    <w:rsid w:val="00007136"/>
    <w:pPr>
      <w:tabs>
        <w:tab w:val="left" w:pos="724"/>
        <w:tab w:val="left" w:pos="1444"/>
        <w:tab w:val="left" w:pos="2164"/>
        <w:tab w:val="left" w:pos="2884"/>
        <w:tab w:val="left" w:pos="3604"/>
        <w:tab w:val="left" w:pos="4324"/>
        <w:tab w:val="left" w:pos="5044"/>
        <w:tab w:val="left" w:pos="5764"/>
        <w:tab w:val="left" w:pos="6484"/>
      </w:tabs>
      <w:jc w:val="center"/>
    </w:pPr>
    <w:rPr>
      <w:rFonts w:ascii="Arial" w:eastAsia="HG Mincho Light J" w:hAnsi="Arial"/>
      <w:b/>
      <w:color w:val="000000"/>
      <w:sz w:val="22"/>
    </w:rPr>
  </w:style>
  <w:style w:type="character" w:customStyle="1" w:styleId="WW-WW8Num92z0">
    <w:name w:val="WW-WW8Num92z0"/>
    <w:rsid w:val="00007136"/>
    <w:rPr>
      <w:rFonts w:ascii="Symbol" w:hAnsi="Symbol"/>
    </w:rPr>
  </w:style>
  <w:style w:type="paragraph" w:customStyle="1" w:styleId="WW-Recuonormal1">
    <w:name w:val="WW-Recuo normal1"/>
    <w:basedOn w:val="Normal"/>
    <w:rsid w:val="00007136"/>
    <w:pPr>
      <w:widowControl/>
      <w:suppressAutoHyphens w:val="0"/>
      <w:ind w:left="720" w:firstLine="1"/>
      <w:jc w:val="both"/>
    </w:pPr>
    <w:rPr>
      <w:rFonts w:ascii="Arial" w:eastAsia="HG Mincho Light J" w:hAnsi="Arial"/>
      <w:color w:val="000000"/>
      <w:sz w:val="24"/>
    </w:rPr>
  </w:style>
  <w:style w:type="paragraph" w:customStyle="1" w:styleId="WW-Recuodecorpodetexto21">
    <w:name w:val="WW-Recuo de corpo de texto 21"/>
    <w:basedOn w:val="Normal"/>
    <w:rsid w:val="00007136"/>
    <w:pPr>
      <w:ind w:left="360" w:firstLine="1"/>
      <w:jc w:val="both"/>
    </w:pPr>
    <w:rPr>
      <w:rFonts w:ascii="Arial" w:hAnsi="Arial"/>
      <w:sz w:val="22"/>
    </w:rPr>
  </w:style>
  <w:style w:type="paragraph" w:customStyle="1" w:styleId="WW-Recuodecorpodetexto312">
    <w:name w:val="WW-Recuo de corpo de texto 312"/>
    <w:basedOn w:val="Normal"/>
    <w:rsid w:val="00007136"/>
    <w:pPr>
      <w:ind w:left="360" w:firstLine="1"/>
      <w:jc w:val="both"/>
    </w:pPr>
    <w:rPr>
      <w:rFonts w:ascii="Arial" w:hAnsi="Arial"/>
      <w:sz w:val="24"/>
    </w:rPr>
  </w:style>
  <w:style w:type="paragraph" w:styleId="NormalWeb">
    <w:name w:val="Normal (Web)"/>
    <w:basedOn w:val="Normal"/>
    <w:rsid w:val="00007136"/>
    <w:pPr>
      <w:spacing w:before="100" w:after="100"/>
    </w:pPr>
    <w:rPr>
      <w:rFonts w:ascii="Thorndale" w:eastAsia="HG Mincho Light J" w:hAnsi="Thorndale"/>
      <w:color w:val="000000"/>
      <w:sz w:val="24"/>
    </w:rPr>
  </w:style>
  <w:style w:type="character" w:styleId="Hyperlink">
    <w:name w:val="Hyperlink"/>
    <w:basedOn w:val="Fontepargpadro"/>
    <w:uiPriority w:val="99"/>
    <w:rsid w:val="00007136"/>
    <w:rPr>
      <w:color w:val="0000FF"/>
      <w:u w:val="single"/>
    </w:rPr>
  </w:style>
  <w:style w:type="paragraph" w:styleId="Recuodecorpodetexto3">
    <w:name w:val="Body Text Indent 3"/>
    <w:basedOn w:val="Normal"/>
    <w:link w:val="Recuodecorpodetexto3Char"/>
    <w:rsid w:val="00007136"/>
    <w:pPr>
      <w:ind w:left="360" w:hanging="360"/>
      <w:jc w:val="both"/>
    </w:pPr>
    <w:rPr>
      <w:rFonts w:ascii="Arial" w:hAnsi="Arial"/>
      <w:sz w:val="22"/>
    </w:rPr>
  </w:style>
  <w:style w:type="character" w:customStyle="1" w:styleId="WW-WW8Num15z0">
    <w:name w:val="WW-WW8Num15z0"/>
    <w:rsid w:val="00007136"/>
    <w:rPr>
      <w:rFonts w:ascii="Times New Roman" w:eastAsia="Times New Roman" w:hAnsi="Times New Roman" w:cs="Times New Roman"/>
    </w:rPr>
  </w:style>
  <w:style w:type="paragraph" w:customStyle="1" w:styleId="WW-ndice11111111">
    <w:name w:val="WW-Índice11111111"/>
    <w:basedOn w:val="Normal"/>
    <w:rsid w:val="00007136"/>
    <w:pPr>
      <w:jc w:val="both"/>
    </w:pPr>
    <w:rPr>
      <w:sz w:val="22"/>
    </w:rPr>
  </w:style>
  <w:style w:type="paragraph" w:customStyle="1" w:styleId="WW-ndice1">
    <w:name w:val="WW-Índice1"/>
    <w:basedOn w:val="Normal"/>
    <w:rsid w:val="00007136"/>
    <w:pPr>
      <w:suppressLineNumbers/>
    </w:pPr>
  </w:style>
  <w:style w:type="paragraph" w:styleId="Legenda">
    <w:name w:val="caption"/>
    <w:basedOn w:val="Normal"/>
    <w:qFormat/>
    <w:rsid w:val="00007136"/>
    <w:pPr>
      <w:suppressLineNumbers/>
      <w:spacing w:before="120" w:after="120"/>
    </w:pPr>
    <w:rPr>
      <w:i/>
    </w:rPr>
  </w:style>
  <w:style w:type="paragraph" w:styleId="Lista">
    <w:name w:val="List"/>
    <w:basedOn w:val="Corpodetexto"/>
    <w:rsid w:val="00007136"/>
    <w:pPr>
      <w:tabs>
        <w:tab w:val="clear" w:pos="288"/>
        <w:tab w:val="clear" w:pos="1008"/>
        <w:tab w:val="clear" w:pos="1728"/>
        <w:tab w:val="clear" w:pos="2448"/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character" w:customStyle="1" w:styleId="WW-WW8Num20z01">
    <w:name w:val="WW-WW8Num20z01"/>
    <w:rsid w:val="00007136"/>
    <w:rPr>
      <w:rFonts w:ascii="Symbol" w:hAnsi="Symbol"/>
    </w:rPr>
  </w:style>
  <w:style w:type="character" w:customStyle="1" w:styleId="WW8Num42z0">
    <w:name w:val="WW8Num42z0"/>
    <w:rsid w:val="00007136"/>
    <w:rPr>
      <w:rFonts w:ascii="Symbol" w:hAnsi="Symbol"/>
    </w:rPr>
  </w:style>
  <w:style w:type="paragraph" w:styleId="Corpodetexto3">
    <w:name w:val="Body Text 3"/>
    <w:basedOn w:val="Normal"/>
    <w:link w:val="Corpodetexto3Char"/>
    <w:rsid w:val="00007136"/>
    <w:rPr>
      <w:rFonts w:ascii="Arial" w:hAnsi="Arial"/>
      <w:color w:val="000000"/>
      <w:sz w:val="22"/>
    </w:rPr>
  </w:style>
  <w:style w:type="paragraph" w:customStyle="1" w:styleId="texte11">
    <w:name w:val="texte 11"/>
    <w:basedOn w:val="Normal"/>
    <w:rsid w:val="00007136"/>
    <w:pPr>
      <w:widowControl/>
      <w:suppressAutoHyphens w:val="0"/>
    </w:pPr>
    <w:rPr>
      <w:rFonts w:ascii="Helvetica" w:hAnsi="Helvetica"/>
      <w:sz w:val="22"/>
      <w:lang w:val="fr-FR"/>
    </w:rPr>
  </w:style>
  <w:style w:type="paragraph" w:styleId="CabealhodoSumrio">
    <w:name w:val="TOC Heading"/>
    <w:basedOn w:val="Ttulo1"/>
    <w:next w:val="Normal"/>
    <w:uiPriority w:val="39"/>
    <w:qFormat/>
    <w:rsid w:val="00007136"/>
    <w:pPr>
      <w:keepLines/>
      <w:widowControl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character" w:styleId="HiperlinkVisitado">
    <w:name w:val="FollowedHyperlink"/>
    <w:basedOn w:val="Fontepargpadro"/>
    <w:rsid w:val="00007136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rsid w:val="00195BB7"/>
    <w:rPr>
      <w:rFonts w:ascii="Arial" w:hAnsi="Arial"/>
      <w:b/>
      <w:kern w:val="1"/>
      <w:sz w:val="32"/>
      <w:shd w:val="clear" w:color="FFFFFF" w:fill="C0C0C0"/>
    </w:rPr>
  </w:style>
  <w:style w:type="character" w:customStyle="1" w:styleId="Ttulo3Char">
    <w:name w:val="Título 3 Char"/>
    <w:basedOn w:val="Fontepargpadro"/>
    <w:link w:val="Ttulo3"/>
    <w:uiPriority w:val="99"/>
    <w:rsid w:val="00195BB7"/>
    <w:rPr>
      <w:rFonts w:ascii="Arial" w:hAnsi="Arial"/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195BB7"/>
    <w:rPr>
      <w:sz w:val="48"/>
    </w:rPr>
  </w:style>
  <w:style w:type="character" w:customStyle="1" w:styleId="WW-Absatz-Standardschriftart1">
    <w:name w:val="WW-Absatz-Standardschriftart1"/>
    <w:rsid w:val="006B1BBB"/>
  </w:style>
  <w:style w:type="character" w:customStyle="1" w:styleId="WW-Absatz-Standardschriftart11">
    <w:name w:val="WW-Absatz-Standardschriftart11"/>
    <w:rsid w:val="006B1BBB"/>
  </w:style>
  <w:style w:type="character" w:customStyle="1" w:styleId="WW-Absatz-Standardschriftart111">
    <w:name w:val="WW-Absatz-Standardschriftart111"/>
    <w:rsid w:val="006B1BBB"/>
  </w:style>
  <w:style w:type="character" w:customStyle="1" w:styleId="WW-Absatz-Standardschriftart1111">
    <w:name w:val="WW-Absatz-Standardschriftart1111"/>
    <w:rsid w:val="006B1BBB"/>
  </w:style>
  <w:style w:type="character" w:customStyle="1" w:styleId="WW-Absatz-Standardschriftart11111">
    <w:name w:val="WW-Absatz-Standardschriftart11111"/>
    <w:rsid w:val="006B1BBB"/>
  </w:style>
  <w:style w:type="character" w:customStyle="1" w:styleId="WW-Absatz-Standardschriftart111111">
    <w:name w:val="WW-Absatz-Standardschriftart111111"/>
    <w:rsid w:val="006B1BBB"/>
  </w:style>
  <w:style w:type="character" w:customStyle="1" w:styleId="WW-Absatz-Standardschriftart1111111">
    <w:name w:val="WW-Absatz-Standardschriftart1111111"/>
    <w:rsid w:val="006B1BBB"/>
  </w:style>
  <w:style w:type="character" w:customStyle="1" w:styleId="WW-Fontepargpadro11">
    <w:name w:val="WW-Fonte parág. padrão11"/>
    <w:rsid w:val="006B1BBB"/>
  </w:style>
  <w:style w:type="character" w:customStyle="1" w:styleId="WW8Num19z0">
    <w:name w:val="WW8Num19z0"/>
    <w:rsid w:val="006B1BBB"/>
    <w:rPr>
      <w:rFonts w:ascii="Symbol" w:hAnsi="Symbol"/>
    </w:rPr>
  </w:style>
  <w:style w:type="character" w:customStyle="1" w:styleId="WW8Num29z0">
    <w:name w:val="WW8Num29z0"/>
    <w:rsid w:val="006B1BBB"/>
    <w:rPr>
      <w:rFonts w:ascii="Symbol" w:hAnsi="Symbol"/>
    </w:rPr>
  </w:style>
  <w:style w:type="character" w:customStyle="1" w:styleId="WW8Num45z0">
    <w:name w:val="WW8Num45z0"/>
    <w:rsid w:val="006B1BBB"/>
    <w:rPr>
      <w:rFonts w:ascii="Times New Roman" w:hAnsi="Times New Roman"/>
    </w:rPr>
  </w:style>
  <w:style w:type="character" w:customStyle="1" w:styleId="WW8Num51z0">
    <w:name w:val="WW8Num51z0"/>
    <w:rsid w:val="006B1BBB"/>
    <w:rPr>
      <w:rFonts w:ascii="Times New Roman" w:hAnsi="Times New Roman"/>
    </w:rPr>
  </w:style>
  <w:style w:type="character" w:customStyle="1" w:styleId="WW8Num55z0">
    <w:name w:val="WW8Num55z0"/>
    <w:rsid w:val="006B1BBB"/>
    <w:rPr>
      <w:rFonts w:ascii="Times New Roman" w:hAnsi="Times New Roman"/>
      <w:color w:val="000000"/>
    </w:rPr>
  </w:style>
  <w:style w:type="character" w:customStyle="1" w:styleId="WW8Num72z0">
    <w:name w:val="WW8Num72z0"/>
    <w:rsid w:val="006B1BBB"/>
    <w:rPr>
      <w:rFonts w:ascii="Times New Roman" w:hAnsi="Times New Roman"/>
    </w:rPr>
  </w:style>
  <w:style w:type="character" w:customStyle="1" w:styleId="WW8Num74z0">
    <w:name w:val="WW8Num74z0"/>
    <w:rsid w:val="006B1BBB"/>
    <w:rPr>
      <w:rFonts w:ascii="Times New Roman" w:hAnsi="Times New Roman"/>
    </w:rPr>
  </w:style>
  <w:style w:type="character" w:customStyle="1" w:styleId="WW8Num89z0">
    <w:name w:val="WW8Num89z0"/>
    <w:rsid w:val="006B1BBB"/>
    <w:rPr>
      <w:rFonts w:ascii="Times New Roman" w:hAnsi="Times New Roman"/>
    </w:rPr>
  </w:style>
  <w:style w:type="character" w:customStyle="1" w:styleId="WW8Num93z0">
    <w:name w:val="WW8Num93z0"/>
    <w:rsid w:val="006B1BBB"/>
    <w:rPr>
      <w:rFonts w:ascii="Times New Roman" w:hAnsi="Times New Roman"/>
    </w:rPr>
  </w:style>
  <w:style w:type="character" w:customStyle="1" w:styleId="WW8Num106z0">
    <w:name w:val="WW8Num106z0"/>
    <w:rsid w:val="006B1BBB"/>
    <w:rPr>
      <w:rFonts w:ascii="Times New Roman" w:hAnsi="Times New Roman"/>
    </w:rPr>
  </w:style>
  <w:style w:type="character" w:customStyle="1" w:styleId="WW8Num109z0">
    <w:name w:val="WW8Num109z0"/>
    <w:rsid w:val="006B1BBB"/>
    <w:rPr>
      <w:rFonts w:ascii="Symbol" w:hAnsi="Symbol"/>
    </w:rPr>
  </w:style>
  <w:style w:type="character" w:customStyle="1" w:styleId="WW8NumSt39z0">
    <w:name w:val="WW8NumSt39z0"/>
    <w:rsid w:val="006B1BBB"/>
    <w:rPr>
      <w:rFonts w:ascii="Symbol" w:hAnsi="Symbol"/>
    </w:rPr>
  </w:style>
  <w:style w:type="character" w:customStyle="1" w:styleId="WW8NumSt40z0">
    <w:name w:val="WW8NumSt40z0"/>
    <w:rsid w:val="006B1BBB"/>
    <w:rPr>
      <w:rFonts w:ascii="Symbol" w:hAnsi="Symbol"/>
    </w:rPr>
  </w:style>
  <w:style w:type="character" w:customStyle="1" w:styleId="WW8NumSt84z0">
    <w:name w:val="WW8NumSt84z0"/>
    <w:rsid w:val="006B1BBB"/>
    <w:rPr>
      <w:rFonts w:ascii="Symbol" w:hAnsi="Symbol"/>
    </w:rPr>
  </w:style>
  <w:style w:type="character" w:customStyle="1" w:styleId="WW8NumSt85z0">
    <w:name w:val="WW8NumSt85z0"/>
    <w:rsid w:val="006B1BBB"/>
    <w:rPr>
      <w:rFonts w:ascii="Symbol" w:hAnsi="Symbol"/>
    </w:rPr>
  </w:style>
  <w:style w:type="character" w:customStyle="1" w:styleId="WW8NumSt86z0">
    <w:name w:val="WW8NumSt86z0"/>
    <w:rsid w:val="006B1BBB"/>
    <w:rPr>
      <w:rFonts w:ascii="Symbol" w:hAnsi="Symbol"/>
    </w:rPr>
  </w:style>
  <w:style w:type="character" w:customStyle="1" w:styleId="WW8NumSt87z0">
    <w:name w:val="WW8NumSt87z0"/>
    <w:rsid w:val="006B1BBB"/>
    <w:rPr>
      <w:rFonts w:ascii="Symbol" w:hAnsi="Symbol"/>
    </w:rPr>
  </w:style>
  <w:style w:type="character" w:customStyle="1" w:styleId="Marcasenmeros">
    <w:name w:val="Marcas e números"/>
    <w:rsid w:val="006B1BBB"/>
    <w:rPr>
      <w:rFonts w:ascii="StarSymbol" w:eastAsia="StarSymbol" w:hAnsi="StarSymbol"/>
      <w:sz w:val="18"/>
    </w:rPr>
  </w:style>
  <w:style w:type="character" w:customStyle="1" w:styleId="WW-Marcasenmeros">
    <w:name w:val="WW-Marcas e números"/>
    <w:rsid w:val="006B1BBB"/>
    <w:rPr>
      <w:rFonts w:ascii="StarSymbol" w:eastAsia="StarSymbol" w:hAnsi="StarSymbol"/>
      <w:sz w:val="18"/>
    </w:rPr>
  </w:style>
  <w:style w:type="character" w:customStyle="1" w:styleId="WW-Marcasenmeros1">
    <w:name w:val="WW-Marcas e números1"/>
    <w:rsid w:val="006B1BBB"/>
    <w:rPr>
      <w:rFonts w:ascii="StarSymbol" w:eastAsia="StarSymbol" w:hAnsi="StarSymbol"/>
      <w:sz w:val="18"/>
    </w:rPr>
  </w:style>
  <w:style w:type="character" w:customStyle="1" w:styleId="WW-Marcasenmeros11">
    <w:name w:val="WW-Marcas e números11"/>
    <w:rsid w:val="006B1BBB"/>
    <w:rPr>
      <w:rFonts w:ascii="StarSymbol" w:eastAsia="StarSymbol" w:hAnsi="StarSymbol"/>
      <w:sz w:val="18"/>
    </w:rPr>
  </w:style>
  <w:style w:type="character" w:customStyle="1" w:styleId="WW-Marcasenmeros111">
    <w:name w:val="WW-Marcas e números111"/>
    <w:rsid w:val="006B1BBB"/>
    <w:rPr>
      <w:rFonts w:ascii="StarSymbol" w:eastAsia="StarSymbol" w:hAnsi="StarSymbol"/>
      <w:sz w:val="18"/>
    </w:rPr>
  </w:style>
  <w:style w:type="character" w:customStyle="1" w:styleId="WW-Marcasenmeros1111">
    <w:name w:val="WW-Marcas e números1111"/>
    <w:rsid w:val="006B1BBB"/>
    <w:rPr>
      <w:rFonts w:ascii="StarSymbol" w:eastAsia="StarSymbol" w:hAnsi="StarSymbol"/>
      <w:sz w:val="18"/>
    </w:rPr>
  </w:style>
  <w:style w:type="character" w:customStyle="1" w:styleId="WW-Marcasenmeros11111">
    <w:name w:val="WW-Marcas e números11111"/>
    <w:rsid w:val="006B1BBB"/>
    <w:rPr>
      <w:rFonts w:ascii="StarSymbol" w:eastAsia="StarSymbol" w:hAnsi="StarSymbol"/>
      <w:sz w:val="18"/>
    </w:rPr>
  </w:style>
  <w:style w:type="character" w:customStyle="1" w:styleId="WW-Marcasenmeros111111">
    <w:name w:val="WW-Marcas e números111111"/>
    <w:rsid w:val="006B1BBB"/>
    <w:rPr>
      <w:rFonts w:ascii="StarSymbol" w:eastAsia="StarSymbol" w:hAnsi="StarSymbol"/>
      <w:sz w:val="18"/>
    </w:rPr>
  </w:style>
  <w:style w:type="character" w:customStyle="1" w:styleId="WW-Marcasenmeros1111111">
    <w:name w:val="WW-Marcas e números1111111"/>
    <w:rsid w:val="006B1BBB"/>
    <w:rPr>
      <w:rFonts w:ascii="StarSymbol" w:eastAsia="StarSymbol" w:hAnsi="StarSymbol"/>
      <w:sz w:val="18"/>
    </w:rPr>
  </w:style>
  <w:style w:type="character" w:customStyle="1" w:styleId="WW-Marcasenmeros11111111">
    <w:name w:val="WW-Marcas e números11111111"/>
    <w:rsid w:val="006B1BBB"/>
    <w:rPr>
      <w:rFonts w:ascii="StarSymbol" w:eastAsia="StarSymbol" w:hAnsi="StarSymbol"/>
      <w:sz w:val="18"/>
    </w:rPr>
  </w:style>
  <w:style w:type="character" w:customStyle="1" w:styleId="WW-Marcasenmeros111111111">
    <w:name w:val="WW-Marcas e números111111111"/>
    <w:rsid w:val="006B1BBB"/>
    <w:rPr>
      <w:rFonts w:ascii="StarSymbol" w:eastAsia="StarSymbol" w:hAnsi="StarSymbol"/>
      <w:sz w:val="18"/>
    </w:rPr>
  </w:style>
  <w:style w:type="character" w:customStyle="1" w:styleId="WW8Num1z0">
    <w:name w:val="WW8Num1z0"/>
    <w:rsid w:val="006B1BBB"/>
    <w:rPr>
      <w:rFonts w:ascii="StarBats" w:hAnsi="StarBats"/>
    </w:rPr>
  </w:style>
  <w:style w:type="character" w:customStyle="1" w:styleId="WW-WW8Num4z0">
    <w:name w:val="WW-WW8Num4z0"/>
    <w:rsid w:val="006B1BBB"/>
    <w:rPr>
      <w:rFonts w:ascii="Symbol" w:hAnsi="Symbol"/>
    </w:rPr>
  </w:style>
  <w:style w:type="character" w:customStyle="1" w:styleId="WW8Num8z0">
    <w:name w:val="WW8Num8z0"/>
    <w:rsid w:val="006B1BBB"/>
    <w:rPr>
      <w:rFonts w:ascii="Times New Roman" w:hAnsi="Times New Roman"/>
    </w:rPr>
  </w:style>
  <w:style w:type="character" w:customStyle="1" w:styleId="WW8Num11z0">
    <w:name w:val="WW8Num11z0"/>
    <w:rsid w:val="006B1BBB"/>
    <w:rPr>
      <w:rFonts w:ascii="StarSymbol" w:hAnsi="StarSymbol"/>
    </w:rPr>
  </w:style>
  <w:style w:type="character" w:customStyle="1" w:styleId="WW-WW8Num12z0">
    <w:name w:val="WW-WW8Num12z0"/>
    <w:rsid w:val="006B1BBB"/>
    <w:rPr>
      <w:rFonts w:ascii="Times New Roman" w:hAnsi="Times New Roman"/>
    </w:rPr>
  </w:style>
  <w:style w:type="character" w:customStyle="1" w:styleId="WW8Num14z0">
    <w:name w:val="WW8Num14z0"/>
    <w:rsid w:val="006B1BBB"/>
    <w:rPr>
      <w:rFonts w:ascii="Symbol" w:hAnsi="Symbol"/>
    </w:rPr>
  </w:style>
  <w:style w:type="character" w:customStyle="1" w:styleId="WW8Num16z0">
    <w:name w:val="WW8Num16z0"/>
    <w:rsid w:val="006B1BBB"/>
    <w:rPr>
      <w:rFonts w:ascii="Symbol" w:hAnsi="Symbol"/>
    </w:rPr>
  </w:style>
  <w:style w:type="character" w:customStyle="1" w:styleId="WW8Num17z0">
    <w:name w:val="WW8Num17z0"/>
    <w:rsid w:val="006B1BBB"/>
    <w:rPr>
      <w:rFonts w:ascii="Symbol" w:hAnsi="Symbol"/>
    </w:rPr>
  </w:style>
  <w:style w:type="character" w:customStyle="1" w:styleId="WW8Num18z0">
    <w:name w:val="WW8Num18z0"/>
    <w:rsid w:val="006B1BBB"/>
    <w:rPr>
      <w:rFonts w:ascii="Symbol" w:hAnsi="Symbol"/>
    </w:rPr>
  </w:style>
  <w:style w:type="character" w:customStyle="1" w:styleId="WW-WW8Num19z0">
    <w:name w:val="WW-WW8Num19z0"/>
    <w:rsid w:val="006B1BBB"/>
    <w:rPr>
      <w:rFonts w:ascii="Symbol" w:hAnsi="Symbol"/>
    </w:rPr>
  </w:style>
  <w:style w:type="character" w:customStyle="1" w:styleId="WW8Num21z0">
    <w:name w:val="WW8Num21z0"/>
    <w:rsid w:val="006B1BBB"/>
    <w:rPr>
      <w:rFonts w:ascii="Symbol" w:hAnsi="Symbol"/>
    </w:rPr>
  </w:style>
  <w:style w:type="character" w:customStyle="1" w:styleId="WW8Num23z0">
    <w:name w:val="WW8Num23z0"/>
    <w:rsid w:val="006B1BBB"/>
    <w:rPr>
      <w:rFonts w:ascii="Symbol" w:hAnsi="Symbol"/>
    </w:rPr>
  </w:style>
  <w:style w:type="character" w:customStyle="1" w:styleId="WW8Num24z0">
    <w:name w:val="WW8Num24z0"/>
    <w:rsid w:val="006B1BBB"/>
    <w:rPr>
      <w:rFonts w:ascii="Symbol" w:hAnsi="Symbol"/>
    </w:rPr>
  </w:style>
  <w:style w:type="character" w:customStyle="1" w:styleId="WW8Num26z0">
    <w:name w:val="WW8Num26z0"/>
    <w:rsid w:val="006B1BBB"/>
    <w:rPr>
      <w:rFonts w:ascii="Symbol" w:hAnsi="Symbol"/>
    </w:rPr>
  </w:style>
  <w:style w:type="character" w:customStyle="1" w:styleId="WW8Num27z0">
    <w:name w:val="WW8Num27z0"/>
    <w:rsid w:val="006B1BBB"/>
    <w:rPr>
      <w:rFonts w:ascii="Symbol" w:hAnsi="Symbol"/>
    </w:rPr>
  </w:style>
  <w:style w:type="character" w:customStyle="1" w:styleId="WW8Num28z0">
    <w:name w:val="WW8Num28z0"/>
    <w:rsid w:val="006B1BBB"/>
    <w:rPr>
      <w:rFonts w:ascii="Symbol" w:hAnsi="Symbol"/>
    </w:rPr>
  </w:style>
  <w:style w:type="character" w:customStyle="1" w:styleId="WW-WW8Num29z0">
    <w:name w:val="WW-WW8Num29z0"/>
    <w:rsid w:val="006B1BBB"/>
    <w:rPr>
      <w:rFonts w:ascii="Symbol" w:hAnsi="Symbol"/>
    </w:rPr>
  </w:style>
  <w:style w:type="character" w:customStyle="1" w:styleId="WW-WW8Num31z0">
    <w:name w:val="WW-WW8Num31z0"/>
    <w:rsid w:val="006B1BBB"/>
    <w:rPr>
      <w:rFonts w:ascii="Symbol" w:hAnsi="Symbol"/>
    </w:rPr>
  </w:style>
  <w:style w:type="character" w:customStyle="1" w:styleId="WW8Num33z0">
    <w:name w:val="WW8Num33z0"/>
    <w:rsid w:val="006B1BBB"/>
    <w:rPr>
      <w:rFonts w:ascii="Symbol" w:hAnsi="Symbol"/>
    </w:rPr>
  </w:style>
  <w:style w:type="character" w:customStyle="1" w:styleId="WW8Num34z0">
    <w:name w:val="WW8Num34z0"/>
    <w:rsid w:val="006B1BBB"/>
    <w:rPr>
      <w:rFonts w:ascii="Symbol" w:hAnsi="Symbol"/>
    </w:rPr>
  </w:style>
  <w:style w:type="character" w:customStyle="1" w:styleId="WW8Num35z0">
    <w:name w:val="WW8Num35z0"/>
    <w:rsid w:val="006B1BBB"/>
    <w:rPr>
      <w:rFonts w:ascii="Symbol" w:hAnsi="Symbol"/>
    </w:rPr>
  </w:style>
  <w:style w:type="character" w:customStyle="1" w:styleId="WW-WW8Num1z0">
    <w:name w:val="WW-WW8Num1z0"/>
    <w:rsid w:val="006B1BBB"/>
    <w:rPr>
      <w:rFonts w:ascii="StarBats" w:hAnsi="StarBats"/>
    </w:rPr>
  </w:style>
  <w:style w:type="character" w:customStyle="1" w:styleId="WW-WW8Num4z01">
    <w:name w:val="WW-WW8Num4z01"/>
    <w:rsid w:val="006B1BBB"/>
    <w:rPr>
      <w:rFonts w:ascii="StarSymbol" w:hAnsi="StarSymbol"/>
    </w:rPr>
  </w:style>
  <w:style w:type="character" w:customStyle="1" w:styleId="WW-WW8Num7z0">
    <w:name w:val="WW-WW8Num7z0"/>
    <w:rsid w:val="006B1BBB"/>
    <w:rPr>
      <w:rFonts w:ascii="Times New Roman" w:hAnsi="Times New Roman"/>
    </w:rPr>
  </w:style>
  <w:style w:type="character" w:customStyle="1" w:styleId="WW8Num9z0">
    <w:name w:val="WW8Num9z0"/>
    <w:rsid w:val="006B1BBB"/>
    <w:rPr>
      <w:rFonts w:ascii="StarSymbol" w:hAnsi="StarSymbol"/>
    </w:rPr>
  </w:style>
  <w:style w:type="character" w:customStyle="1" w:styleId="WW-WW8Num10z0">
    <w:name w:val="WW-WW8Num10z0"/>
    <w:rsid w:val="006B1BBB"/>
    <w:rPr>
      <w:rFonts w:ascii="Times New Roman" w:hAnsi="Times New Roman"/>
    </w:rPr>
  </w:style>
  <w:style w:type="character" w:customStyle="1" w:styleId="WW-WW8Num12z01">
    <w:name w:val="WW-WW8Num12z01"/>
    <w:rsid w:val="006B1BBB"/>
    <w:rPr>
      <w:rFonts w:ascii="Symbol" w:hAnsi="Symbol"/>
    </w:rPr>
  </w:style>
  <w:style w:type="character" w:customStyle="1" w:styleId="WW-WW8Num13z0">
    <w:name w:val="WW-WW8Num13z0"/>
    <w:rsid w:val="006B1BBB"/>
    <w:rPr>
      <w:rFonts w:ascii="Symbol" w:hAnsi="Symbol"/>
    </w:rPr>
  </w:style>
  <w:style w:type="character" w:customStyle="1" w:styleId="WW-WW8Num14z0">
    <w:name w:val="WW-WW8Num14z0"/>
    <w:rsid w:val="006B1BBB"/>
    <w:rPr>
      <w:rFonts w:ascii="Symbol" w:hAnsi="Symbol"/>
    </w:rPr>
  </w:style>
  <w:style w:type="character" w:customStyle="1" w:styleId="WW-WW8Num16z0">
    <w:name w:val="WW-WW8Num16z0"/>
    <w:rsid w:val="006B1BBB"/>
    <w:rPr>
      <w:rFonts w:ascii="Symbol" w:hAnsi="Symbol"/>
    </w:rPr>
  </w:style>
  <w:style w:type="character" w:customStyle="1" w:styleId="WW-WW8Num17z0">
    <w:name w:val="WW-WW8Num17z0"/>
    <w:rsid w:val="006B1BBB"/>
    <w:rPr>
      <w:rFonts w:ascii="Symbol" w:hAnsi="Symbol"/>
    </w:rPr>
  </w:style>
  <w:style w:type="character" w:customStyle="1" w:styleId="WW-WW8Num18z0">
    <w:name w:val="WW-WW8Num18z0"/>
    <w:rsid w:val="006B1BBB"/>
    <w:rPr>
      <w:rFonts w:ascii="Symbol" w:hAnsi="Symbol"/>
    </w:rPr>
  </w:style>
  <w:style w:type="character" w:customStyle="1" w:styleId="WW-WW8Num19z01">
    <w:name w:val="WW-WW8Num19z01"/>
    <w:rsid w:val="006B1BBB"/>
    <w:rPr>
      <w:rFonts w:ascii="Symbol" w:hAnsi="Symbol"/>
    </w:rPr>
  </w:style>
  <w:style w:type="character" w:customStyle="1" w:styleId="WW-WW8Num21z0">
    <w:name w:val="WW-WW8Num21z0"/>
    <w:rsid w:val="006B1BBB"/>
    <w:rPr>
      <w:rFonts w:ascii="Symbol" w:hAnsi="Symbol"/>
    </w:rPr>
  </w:style>
  <w:style w:type="character" w:customStyle="1" w:styleId="WW-WW8Num22z0">
    <w:name w:val="WW-WW8Num22z0"/>
    <w:rsid w:val="006B1BBB"/>
    <w:rPr>
      <w:rFonts w:ascii="Symbol" w:hAnsi="Symbol"/>
    </w:rPr>
  </w:style>
  <w:style w:type="character" w:customStyle="1" w:styleId="WW-WW8Num23z0">
    <w:name w:val="WW-WW8Num23z0"/>
    <w:rsid w:val="006B1BBB"/>
    <w:rPr>
      <w:rFonts w:ascii="Symbol" w:hAnsi="Symbol"/>
    </w:rPr>
  </w:style>
  <w:style w:type="character" w:customStyle="1" w:styleId="WW-WW8Num24z0">
    <w:name w:val="WW-WW8Num24z0"/>
    <w:rsid w:val="006B1BBB"/>
    <w:rPr>
      <w:rFonts w:ascii="Symbol" w:hAnsi="Symbol"/>
    </w:rPr>
  </w:style>
  <w:style w:type="character" w:customStyle="1" w:styleId="WW-WW8Num25z0">
    <w:name w:val="WW-WW8Num25z0"/>
    <w:rsid w:val="006B1BBB"/>
    <w:rPr>
      <w:rFonts w:ascii="Symbol" w:hAnsi="Symbol"/>
    </w:rPr>
  </w:style>
  <w:style w:type="character" w:customStyle="1" w:styleId="WW-WW8Num26z0">
    <w:name w:val="WW-WW8Num26z0"/>
    <w:rsid w:val="006B1BBB"/>
    <w:rPr>
      <w:rFonts w:ascii="Symbol" w:hAnsi="Symbol"/>
    </w:rPr>
  </w:style>
  <w:style w:type="character" w:customStyle="1" w:styleId="WW-WW8Num27z0">
    <w:name w:val="WW-WW8Num27z0"/>
    <w:rsid w:val="006B1BBB"/>
    <w:rPr>
      <w:rFonts w:ascii="Symbol" w:hAnsi="Symbol"/>
    </w:rPr>
  </w:style>
  <w:style w:type="character" w:customStyle="1" w:styleId="WW-WW8Num28z0">
    <w:name w:val="WW-WW8Num28z0"/>
    <w:rsid w:val="006B1BBB"/>
    <w:rPr>
      <w:rFonts w:ascii="Symbol" w:hAnsi="Symbol"/>
    </w:rPr>
  </w:style>
  <w:style w:type="character" w:customStyle="1" w:styleId="WW-WW8Num29z01">
    <w:name w:val="WW-WW8Num29z01"/>
    <w:rsid w:val="006B1BBB"/>
    <w:rPr>
      <w:rFonts w:ascii="Symbol" w:hAnsi="Symbol"/>
    </w:rPr>
  </w:style>
  <w:style w:type="character" w:customStyle="1" w:styleId="WW-WW8Num30z0">
    <w:name w:val="WW-WW8Num30z0"/>
    <w:rsid w:val="006B1BBB"/>
    <w:rPr>
      <w:rFonts w:ascii="Symbol" w:hAnsi="Symbol"/>
    </w:rPr>
  </w:style>
  <w:style w:type="character" w:customStyle="1" w:styleId="WW-WW8Num31z01">
    <w:name w:val="WW-WW8Num31z01"/>
    <w:rsid w:val="006B1BBB"/>
    <w:rPr>
      <w:rFonts w:ascii="Symbol" w:hAnsi="Symbol"/>
    </w:rPr>
  </w:style>
  <w:style w:type="character" w:customStyle="1" w:styleId="WW-WW8Num32z0">
    <w:name w:val="WW-WW8Num32z0"/>
    <w:rsid w:val="006B1BBB"/>
    <w:rPr>
      <w:rFonts w:ascii="Symbol" w:hAnsi="Symbol"/>
    </w:rPr>
  </w:style>
  <w:style w:type="character" w:customStyle="1" w:styleId="WW-WW8Num33z0">
    <w:name w:val="WW-WW8Num33z0"/>
    <w:rsid w:val="006B1BBB"/>
    <w:rPr>
      <w:rFonts w:ascii="Symbol" w:hAnsi="Symbol"/>
    </w:rPr>
  </w:style>
  <w:style w:type="character" w:customStyle="1" w:styleId="WW-WW8Num35z0">
    <w:name w:val="WW-WW8Num35z0"/>
    <w:rsid w:val="006B1BBB"/>
    <w:rPr>
      <w:rFonts w:ascii="StarSymbol" w:eastAsia="StarSymbol" w:hAnsi="StarSymbol"/>
      <w:sz w:val="18"/>
    </w:rPr>
  </w:style>
  <w:style w:type="character" w:customStyle="1" w:styleId="WW-WW8Num1z01">
    <w:name w:val="WW-WW8Num1z01"/>
    <w:rsid w:val="006B1BBB"/>
    <w:rPr>
      <w:rFonts w:ascii="StarBats" w:hAnsi="StarBats"/>
    </w:rPr>
  </w:style>
  <w:style w:type="character" w:customStyle="1" w:styleId="WW-WW8Num3z0">
    <w:name w:val="WW-WW8Num3z0"/>
    <w:rsid w:val="006B1BBB"/>
    <w:rPr>
      <w:rFonts w:ascii="Symbol" w:hAnsi="Symbol"/>
    </w:rPr>
  </w:style>
  <w:style w:type="character" w:customStyle="1" w:styleId="WW-WW8Num4z02">
    <w:name w:val="WW-WW8Num4z02"/>
    <w:rsid w:val="006B1BBB"/>
    <w:rPr>
      <w:rFonts w:ascii="StarSymbol" w:hAnsi="StarSymbol"/>
    </w:rPr>
  </w:style>
  <w:style w:type="character" w:customStyle="1" w:styleId="WW-WW8Num7z01">
    <w:name w:val="WW-WW8Num7z01"/>
    <w:rsid w:val="006B1BBB"/>
    <w:rPr>
      <w:rFonts w:ascii="Times New Roman" w:hAnsi="Times New Roman"/>
    </w:rPr>
  </w:style>
  <w:style w:type="character" w:customStyle="1" w:styleId="WW-WW8Num9z0">
    <w:name w:val="WW-WW8Num9z0"/>
    <w:rsid w:val="006B1BBB"/>
    <w:rPr>
      <w:rFonts w:ascii="StarSymbol" w:hAnsi="StarSymbol"/>
    </w:rPr>
  </w:style>
  <w:style w:type="character" w:customStyle="1" w:styleId="WW-WW8Num10z01">
    <w:name w:val="WW-WW8Num10z01"/>
    <w:rsid w:val="006B1BBB"/>
    <w:rPr>
      <w:rFonts w:ascii="Times New Roman" w:hAnsi="Times New Roman"/>
    </w:rPr>
  </w:style>
  <w:style w:type="character" w:customStyle="1" w:styleId="WW-WW8Num12z02">
    <w:name w:val="WW-WW8Num12z02"/>
    <w:rsid w:val="006B1BBB"/>
    <w:rPr>
      <w:rFonts w:ascii="Symbol" w:hAnsi="Symbol"/>
    </w:rPr>
  </w:style>
  <w:style w:type="character" w:customStyle="1" w:styleId="WW-WW8Num13z01">
    <w:name w:val="WW-WW8Num13z01"/>
    <w:rsid w:val="006B1BBB"/>
    <w:rPr>
      <w:rFonts w:ascii="Symbol" w:hAnsi="Symbol"/>
    </w:rPr>
  </w:style>
  <w:style w:type="character" w:customStyle="1" w:styleId="WW-WW8Num14z01">
    <w:name w:val="WW-WW8Num14z01"/>
    <w:rsid w:val="006B1BBB"/>
    <w:rPr>
      <w:rFonts w:ascii="Symbol" w:hAnsi="Symbol"/>
    </w:rPr>
  </w:style>
  <w:style w:type="character" w:customStyle="1" w:styleId="WW-WW8Num15z01">
    <w:name w:val="WW-WW8Num15z01"/>
    <w:rsid w:val="006B1BBB"/>
    <w:rPr>
      <w:rFonts w:ascii="Symbol" w:hAnsi="Symbol"/>
    </w:rPr>
  </w:style>
  <w:style w:type="character" w:customStyle="1" w:styleId="WW-WW8Num16z01">
    <w:name w:val="WW-WW8Num16z01"/>
    <w:rsid w:val="006B1BBB"/>
    <w:rPr>
      <w:rFonts w:ascii="Symbol" w:hAnsi="Symbol"/>
    </w:rPr>
  </w:style>
  <w:style w:type="character" w:customStyle="1" w:styleId="WW-WW8Num17z01">
    <w:name w:val="WW-WW8Num17z01"/>
    <w:rsid w:val="006B1BBB"/>
    <w:rPr>
      <w:rFonts w:ascii="Symbol" w:hAnsi="Symbol"/>
    </w:rPr>
  </w:style>
  <w:style w:type="character" w:customStyle="1" w:styleId="WW-WW8Num18z01">
    <w:name w:val="WW-WW8Num18z01"/>
    <w:rsid w:val="006B1BBB"/>
    <w:rPr>
      <w:rFonts w:ascii="Symbol" w:hAnsi="Symbol"/>
    </w:rPr>
  </w:style>
  <w:style w:type="character" w:customStyle="1" w:styleId="WW-WW8Num19z02">
    <w:name w:val="WW-WW8Num19z02"/>
    <w:rsid w:val="006B1BBB"/>
    <w:rPr>
      <w:rFonts w:ascii="Symbol" w:hAnsi="Symbol"/>
    </w:rPr>
  </w:style>
  <w:style w:type="character" w:customStyle="1" w:styleId="WW-WW8Num21z01">
    <w:name w:val="WW-WW8Num21z01"/>
    <w:rsid w:val="006B1BBB"/>
    <w:rPr>
      <w:rFonts w:ascii="Symbol" w:hAnsi="Symbol"/>
    </w:rPr>
  </w:style>
  <w:style w:type="character" w:customStyle="1" w:styleId="WW-WW8Num22z01">
    <w:name w:val="WW-WW8Num22z01"/>
    <w:rsid w:val="006B1BBB"/>
    <w:rPr>
      <w:rFonts w:ascii="Symbol" w:hAnsi="Symbol"/>
    </w:rPr>
  </w:style>
  <w:style w:type="character" w:customStyle="1" w:styleId="WW-WW8Num23z01">
    <w:name w:val="WW-WW8Num23z01"/>
    <w:rsid w:val="006B1BBB"/>
    <w:rPr>
      <w:rFonts w:ascii="Symbol" w:hAnsi="Symbol"/>
    </w:rPr>
  </w:style>
  <w:style w:type="character" w:customStyle="1" w:styleId="WW-WW8Num24z01">
    <w:name w:val="WW-WW8Num24z01"/>
    <w:rsid w:val="006B1BBB"/>
    <w:rPr>
      <w:rFonts w:ascii="Symbol" w:hAnsi="Symbol"/>
    </w:rPr>
  </w:style>
  <w:style w:type="character" w:customStyle="1" w:styleId="WW-WW8Num25z01">
    <w:name w:val="WW-WW8Num25z01"/>
    <w:rsid w:val="006B1BBB"/>
    <w:rPr>
      <w:rFonts w:ascii="Symbol" w:hAnsi="Symbol"/>
    </w:rPr>
  </w:style>
  <w:style w:type="character" w:customStyle="1" w:styleId="WW-WW8Num26z01">
    <w:name w:val="WW-WW8Num26z01"/>
    <w:rsid w:val="006B1BBB"/>
    <w:rPr>
      <w:rFonts w:ascii="Symbol" w:hAnsi="Symbol"/>
    </w:rPr>
  </w:style>
  <w:style w:type="character" w:customStyle="1" w:styleId="WW-WW8Num27z01">
    <w:name w:val="WW-WW8Num27z01"/>
    <w:rsid w:val="006B1BBB"/>
    <w:rPr>
      <w:rFonts w:ascii="Symbol" w:hAnsi="Symbol"/>
    </w:rPr>
  </w:style>
  <w:style w:type="character" w:customStyle="1" w:styleId="WW-WW8Num28z01">
    <w:name w:val="WW-WW8Num28z01"/>
    <w:rsid w:val="006B1BBB"/>
    <w:rPr>
      <w:rFonts w:ascii="Symbol" w:hAnsi="Symbol"/>
    </w:rPr>
  </w:style>
  <w:style w:type="character" w:customStyle="1" w:styleId="WW-WW8Num29z02">
    <w:name w:val="WW-WW8Num29z02"/>
    <w:rsid w:val="006B1BBB"/>
    <w:rPr>
      <w:rFonts w:ascii="Symbol" w:hAnsi="Symbol"/>
    </w:rPr>
  </w:style>
  <w:style w:type="character" w:customStyle="1" w:styleId="WW-WW8Num30z01">
    <w:name w:val="WW-WW8Num30z01"/>
    <w:rsid w:val="006B1BBB"/>
    <w:rPr>
      <w:rFonts w:ascii="Symbol" w:hAnsi="Symbol"/>
    </w:rPr>
  </w:style>
  <w:style w:type="character" w:customStyle="1" w:styleId="WW-WW8Num31z02">
    <w:name w:val="WW-WW8Num31z02"/>
    <w:rsid w:val="006B1BBB"/>
    <w:rPr>
      <w:rFonts w:ascii="Symbol" w:hAnsi="Symbol"/>
    </w:rPr>
  </w:style>
  <w:style w:type="character" w:customStyle="1" w:styleId="WW-WW8Num32z01">
    <w:name w:val="WW-WW8Num32z01"/>
    <w:rsid w:val="006B1BBB"/>
    <w:rPr>
      <w:rFonts w:ascii="Symbol" w:hAnsi="Symbol"/>
    </w:rPr>
  </w:style>
  <w:style w:type="character" w:customStyle="1" w:styleId="WW-WW8Num33z01">
    <w:name w:val="WW-WW8Num33z01"/>
    <w:rsid w:val="006B1BBB"/>
    <w:rPr>
      <w:rFonts w:ascii="Symbol" w:hAnsi="Symbol"/>
    </w:rPr>
  </w:style>
  <w:style w:type="character" w:customStyle="1" w:styleId="WW-WW8Num35z01">
    <w:name w:val="WW-WW8Num35z01"/>
    <w:rsid w:val="006B1BBB"/>
    <w:rPr>
      <w:rFonts w:ascii="StarSymbol" w:eastAsia="StarSymbol" w:hAnsi="StarSymbol"/>
      <w:sz w:val="18"/>
    </w:rPr>
  </w:style>
  <w:style w:type="character" w:customStyle="1" w:styleId="WW-WW8Num1z02">
    <w:name w:val="WW-WW8Num1z02"/>
    <w:rsid w:val="006B1BBB"/>
    <w:rPr>
      <w:rFonts w:ascii="StarBats" w:hAnsi="StarBats"/>
    </w:rPr>
  </w:style>
  <w:style w:type="character" w:customStyle="1" w:styleId="WW-WW8Num3z01">
    <w:name w:val="WW-WW8Num3z01"/>
    <w:rsid w:val="006B1BBB"/>
    <w:rPr>
      <w:rFonts w:ascii="Symbol" w:hAnsi="Symbol"/>
    </w:rPr>
  </w:style>
  <w:style w:type="character" w:customStyle="1" w:styleId="WW-WW8Num4z03">
    <w:name w:val="WW-WW8Num4z03"/>
    <w:rsid w:val="006B1BBB"/>
    <w:rPr>
      <w:rFonts w:ascii="StarSymbol" w:hAnsi="StarSymbol"/>
    </w:rPr>
  </w:style>
  <w:style w:type="character" w:customStyle="1" w:styleId="WW-WW8Num7z02">
    <w:name w:val="WW-WW8Num7z02"/>
    <w:rsid w:val="006B1BBB"/>
    <w:rPr>
      <w:rFonts w:ascii="Times New Roman" w:hAnsi="Times New Roman"/>
    </w:rPr>
  </w:style>
  <w:style w:type="character" w:customStyle="1" w:styleId="WW-WW8Num9z01">
    <w:name w:val="WW-WW8Num9z01"/>
    <w:rsid w:val="006B1BBB"/>
    <w:rPr>
      <w:rFonts w:ascii="StarSymbol" w:hAnsi="StarSymbol"/>
    </w:rPr>
  </w:style>
  <w:style w:type="character" w:customStyle="1" w:styleId="WW-WW8Num10z02">
    <w:name w:val="WW-WW8Num10z02"/>
    <w:rsid w:val="006B1BBB"/>
    <w:rPr>
      <w:rFonts w:ascii="Times New Roman" w:hAnsi="Times New Roman"/>
    </w:rPr>
  </w:style>
  <w:style w:type="character" w:customStyle="1" w:styleId="WW-WW8Num12z03">
    <w:name w:val="WW-WW8Num12z03"/>
    <w:rsid w:val="006B1BBB"/>
    <w:rPr>
      <w:rFonts w:ascii="Symbol" w:hAnsi="Symbol"/>
    </w:rPr>
  </w:style>
  <w:style w:type="character" w:customStyle="1" w:styleId="WW-WW8Num13z02">
    <w:name w:val="WW-WW8Num13z02"/>
    <w:rsid w:val="006B1BBB"/>
    <w:rPr>
      <w:rFonts w:ascii="Symbol" w:hAnsi="Symbol"/>
    </w:rPr>
  </w:style>
  <w:style w:type="character" w:customStyle="1" w:styleId="WW-WW8Num14z02">
    <w:name w:val="WW-WW8Num14z02"/>
    <w:rsid w:val="006B1BBB"/>
    <w:rPr>
      <w:rFonts w:ascii="Symbol" w:hAnsi="Symbol"/>
    </w:rPr>
  </w:style>
  <w:style w:type="character" w:customStyle="1" w:styleId="WW-WW8Num15z02">
    <w:name w:val="WW-WW8Num15z02"/>
    <w:rsid w:val="006B1BBB"/>
    <w:rPr>
      <w:rFonts w:ascii="Symbol" w:hAnsi="Symbol"/>
    </w:rPr>
  </w:style>
  <w:style w:type="character" w:customStyle="1" w:styleId="WW-WW8Num16z02">
    <w:name w:val="WW-WW8Num16z02"/>
    <w:rsid w:val="006B1BBB"/>
    <w:rPr>
      <w:rFonts w:ascii="Symbol" w:hAnsi="Symbol"/>
    </w:rPr>
  </w:style>
  <w:style w:type="character" w:customStyle="1" w:styleId="WW-WW8Num17z02">
    <w:name w:val="WW-WW8Num17z02"/>
    <w:rsid w:val="006B1BBB"/>
    <w:rPr>
      <w:rFonts w:ascii="Symbol" w:hAnsi="Symbol"/>
    </w:rPr>
  </w:style>
  <w:style w:type="character" w:customStyle="1" w:styleId="WW-WW8Num18z02">
    <w:name w:val="WW-WW8Num18z02"/>
    <w:rsid w:val="006B1BBB"/>
    <w:rPr>
      <w:rFonts w:ascii="Symbol" w:hAnsi="Symbol"/>
    </w:rPr>
  </w:style>
  <w:style w:type="character" w:customStyle="1" w:styleId="WW-WW8Num19z03">
    <w:name w:val="WW-WW8Num19z03"/>
    <w:rsid w:val="006B1BBB"/>
    <w:rPr>
      <w:rFonts w:ascii="Symbol" w:hAnsi="Symbol"/>
    </w:rPr>
  </w:style>
  <w:style w:type="character" w:customStyle="1" w:styleId="WW-WW8Num20z02">
    <w:name w:val="WW-WW8Num20z02"/>
    <w:rsid w:val="006B1BBB"/>
    <w:rPr>
      <w:rFonts w:ascii="Symbol" w:hAnsi="Symbol"/>
    </w:rPr>
  </w:style>
  <w:style w:type="character" w:customStyle="1" w:styleId="WW-WW8Num21z02">
    <w:name w:val="WW-WW8Num21z02"/>
    <w:rsid w:val="006B1BBB"/>
    <w:rPr>
      <w:rFonts w:ascii="Symbol" w:hAnsi="Symbol"/>
    </w:rPr>
  </w:style>
  <w:style w:type="character" w:customStyle="1" w:styleId="WW-WW8Num22z02">
    <w:name w:val="WW-WW8Num22z02"/>
    <w:rsid w:val="006B1BBB"/>
    <w:rPr>
      <w:rFonts w:ascii="Symbol" w:hAnsi="Symbol"/>
    </w:rPr>
  </w:style>
  <w:style w:type="character" w:customStyle="1" w:styleId="WW-WW8Num23z02">
    <w:name w:val="WW-WW8Num23z02"/>
    <w:rsid w:val="006B1BBB"/>
    <w:rPr>
      <w:rFonts w:ascii="Symbol" w:hAnsi="Symbol"/>
    </w:rPr>
  </w:style>
  <w:style w:type="character" w:customStyle="1" w:styleId="WW-WW8Num24z02">
    <w:name w:val="WW-WW8Num24z02"/>
    <w:rsid w:val="006B1BBB"/>
    <w:rPr>
      <w:rFonts w:ascii="Symbol" w:hAnsi="Symbol"/>
    </w:rPr>
  </w:style>
  <w:style w:type="character" w:customStyle="1" w:styleId="WW-WW8Num25z02">
    <w:name w:val="WW-WW8Num25z02"/>
    <w:rsid w:val="006B1BBB"/>
    <w:rPr>
      <w:rFonts w:ascii="Symbol" w:hAnsi="Symbol"/>
    </w:rPr>
  </w:style>
  <w:style w:type="character" w:customStyle="1" w:styleId="WW-WW8Num26z02">
    <w:name w:val="WW-WW8Num26z02"/>
    <w:rsid w:val="006B1BBB"/>
    <w:rPr>
      <w:rFonts w:ascii="Symbol" w:hAnsi="Symbol"/>
    </w:rPr>
  </w:style>
  <w:style w:type="character" w:customStyle="1" w:styleId="WW-WW8Num27z02">
    <w:name w:val="WW-WW8Num27z02"/>
    <w:rsid w:val="006B1BBB"/>
    <w:rPr>
      <w:rFonts w:ascii="Symbol" w:hAnsi="Symbol"/>
    </w:rPr>
  </w:style>
  <w:style w:type="character" w:customStyle="1" w:styleId="WW-WW8Num28z02">
    <w:name w:val="WW-WW8Num28z02"/>
    <w:rsid w:val="006B1BBB"/>
    <w:rPr>
      <w:rFonts w:ascii="Symbol" w:hAnsi="Symbol"/>
    </w:rPr>
  </w:style>
  <w:style w:type="character" w:customStyle="1" w:styleId="WW-WW8Num29z03">
    <w:name w:val="WW-WW8Num29z03"/>
    <w:rsid w:val="006B1BBB"/>
    <w:rPr>
      <w:rFonts w:ascii="Symbol" w:hAnsi="Symbol"/>
    </w:rPr>
  </w:style>
  <w:style w:type="character" w:customStyle="1" w:styleId="WW-WW8Num30z02">
    <w:name w:val="WW-WW8Num30z02"/>
    <w:rsid w:val="006B1BBB"/>
    <w:rPr>
      <w:rFonts w:ascii="Symbol" w:hAnsi="Symbol"/>
    </w:rPr>
  </w:style>
  <w:style w:type="character" w:customStyle="1" w:styleId="WW-WW8Num31z03">
    <w:name w:val="WW-WW8Num31z03"/>
    <w:rsid w:val="006B1BBB"/>
    <w:rPr>
      <w:rFonts w:ascii="Symbol" w:hAnsi="Symbol"/>
    </w:rPr>
  </w:style>
  <w:style w:type="character" w:customStyle="1" w:styleId="WW-WW8Num32z02">
    <w:name w:val="WW-WW8Num32z02"/>
    <w:rsid w:val="006B1BBB"/>
    <w:rPr>
      <w:rFonts w:ascii="Symbol" w:hAnsi="Symbol"/>
    </w:rPr>
  </w:style>
  <w:style w:type="character" w:customStyle="1" w:styleId="WW-WW8Num33z02">
    <w:name w:val="WW-WW8Num33z02"/>
    <w:rsid w:val="006B1BBB"/>
    <w:rPr>
      <w:rFonts w:ascii="Symbol" w:hAnsi="Symbol"/>
    </w:rPr>
  </w:style>
  <w:style w:type="character" w:customStyle="1" w:styleId="WW-WW8Num35z02">
    <w:name w:val="WW-WW8Num35z02"/>
    <w:rsid w:val="006B1BBB"/>
    <w:rPr>
      <w:rFonts w:ascii="StarSymbol" w:eastAsia="StarSymbol" w:hAnsi="StarSymbol"/>
      <w:sz w:val="18"/>
    </w:rPr>
  </w:style>
  <w:style w:type="character" w:customStyle="1" w:styleId="WW8Num38z0">
    <w:name w:val="WW8Num38z0"/>
    <w:rsid w:val="006B1BBB"/>
    <w:rPr>
      <w:rFonts w:ascii="Symbol" w:hAnsi="Symbol"/>
    </w:rPr>
  </w:style>
  <w:style w:type="character" w:customStyle="1" w:styleId="WW8Num39z0">
    <w:name w:val="WW8Num39z0"/>
    <w:rsid w:val="006B1BBB"/>
    <w:rPr>
      <w:rFonts w:ascii="Symbol" w:hAnsi="Symbol"/>
    </w:rPr>
  </w:style>
  <w:style w:type="character" w:customStyle="1" w:styleId="WW-WW8Num1z03">
    <w:name w:val="WW-WW8Num1z03"/>
    <w:rsid w:val="006B1BBB"/>
    <w:rPr>
      <w:rFonts w:ascii="StarBats" w:hAnsi="StarBats"/>
    </w:rPr>
  </w:style>
  <w:style w:type="character" w:customStyle="1" w:styleId="WW-WW8Num3z02">
    <w:name w:val="WW-WW8Num3z02"/>
    <w:rsid w:val="006B1BBB"/>
    <w:rPr>
      <w:rFonts w:ascii="Symbol" w:hAnsi="Symbol"/>
    </w:rPr>
  </w:style>
  <w:style w:type="character" w:customStyle="1" w:styleId="WW-WW8Num4z04">
    <w:name w:val="WW-WW8Num4z04"/>
    <w:rsid w:val="006B1BBB"/>
    <w:rPr>
      <w:rFonts w:ascii="StarSymbol" w:hAnsi="StarSymbol"/>
    </w:rPr>
  </w:style>
  <w:style w:type="character" w:customStyle="1" w:styleId="WW-WW8Num7z03">
    <w:name w:val="WW-WW8Num7z03"/>
    <w:rsid w:val="006B1BBB"/>
    <w:rPr>
      <w:rFonts w:ascii="Times New Roman" w:hAnsi="Times New Roman"/>
    </w:rPr>
  </w:style>
  <w:style w:type="character" w:customStyle="1" w:styleId="WW-WW8Num9z02">
    <w:name w:val="WW-WW8Num9z02"/>
    <w:rsid w:val="006B1BBB"/>
    <w:rPr>
      <w:rFonts w:ascii="StarSymbol" w:hAnsi="StarSymbol"/>
    </w:rPr>
  </w:style>
  <w:style w:type="character" w:customStyle="1" w:styleId="WW-WW8Num10z03">
    <w:name w:val="WW-WW8Num10z03"/>
    <w:rsid w:val="006B1BBB"/>
    <w:rPr>
      <w:rFonts w:ascii="Times New Roman" w:hAnsi="Times New Roman"/>
    </w:rPr>
  </w:style>
  <w:style w:type="character" w:customStyle="1" w:styleId="WW-WW8Num12z04">
    <w:name w:val="WW-WW8Num12z04"/>
    <w:rsid w:val="006B1BBB"/>
    <w:rPr>
      <w:rFonts w:ascii="Symbol" w:hAnsi="Symbol"/>
    </w:rPr>
  </w:style>
  <w:style w:type="character" w:customStyle="1" w:styleId="WW-WW8Num13z03">
    <w:name w:val="WW-WW8Num13z03"/>
    <w:rsid w:val="006B1BBB"/>
    <w:rPr>
      <w:rFonts w:ascii="Symbol" w:hAnsi="Symbol"/>
    </w:rPr>
  </w:style>
  <w:style w:type="character" w:customStyle="1" w:styleId="WW-WW8Num14z03">
    <w:name w:val="WW-WW8Num14z03"/>
    <w:rsid w:val="006B1BBB"/>
    <w:rPr>
      <w:rFonts w:ascii="Symbol" w:hAnsi="Symbol"/>
    </w:rPr>
  </w:style>
  <w:style w:type="character" w:customStyle="1" w:styleId="WW-WW8Num15z03">
    <w:name w:val="WW-WW8Num15z03"/>
    <w:rsid w:val="006B1BBB"/>
    <w:rPr>
      <w:rFonts w:ascii="Symbol" w:hAnsi="Symbol"/>
    </w:rPr>
  </w:style>
  <w:style w:type="character" w:customStyle="1" w:styleId="WW-WW8Num16z03">
    <w:name w:val="WW-WW8Num16z03"/>
    <w:rsid w:val="006B1BBB"/>
    <w:rPr>
      <w:rFonts w:ascii="Symbol" w:hAnsi="Symbol"/>
    </w:rPr>
  </w:style>
  <w:style w:type="character" w:customStyle="1" w:styleId="WW-WW8Num17z03">
    <w:name w:val="WW-WW8Num17z03"/>
    <w:rsid w:val="006B1BBB"/>
    <w:rPr>
      <w:rFonts w:ascii="Symbol" w:hAnsi="Symbol"/>
    </w:rPr>
  </w:style>
  <w:style w:type="character" w:customStyle="1" w:styleId="WW-WW8Num18z03">
    <w:name w:val="WW-WW8Num18z03"/>
    <w:rsid w:val="006B1BBB"/>
    <w:rPr>
      <w:rFonts w:ascii="Symbol" w:hAnsi="Symbol"/>
    </w:rPr>
  </w:style>
  <w:style w:type="character" w:customStyle="1" w:styleId="WW-WW8Num19z04">
    <w:name w:val="WW-WW8Num19z04"/>
    <w:rsid w:val="006B1BBB"/>
    <w:rPr>
      <w:rFonts w:ascii="Symbol" w:hAnsi="Symbol"/>
    </w:rPr>
  </w:style>
  <w:style w:type="character" w:customStyle="1" w:styleId="WW-WW8Num20z03">
    <w:name w:val="WW-WW8Num20z03"/>
    <w:rsid w:val="006B1BBB"/>
    <w:rPr>
      <w:rFonts w:ascii="Symbol" w:hAnsi="Symbol"/>
    </w:rPr>
  </w:style>
  <w:style w:type="character" w:customStyle="1" w:styleId="WW-WW8Num21z03">
    <w:name w:val="WW-WW8Num21z03"/>
    <w:rsid w:val="006B1BBB"/>
    <w:rPr>
      <w:rFonts w:ascii="Symbol" w:hAnsi="Symbol"/>
    </w:rPr>
  </w:style>
  <w:style w:type="character" w:customStyle="1" w:styleId="WW-WW8Num22z03">
    <w:name w:val="WW-WW8Num22z03"/>
    <w:rsid w:val="006B1BBB"/>
    <w:rPr>
      <w:rFonts w:ascii="Symbol" w:hAnsi="Symbol"/>
    </w:rPr>
  </w:style>
  <w:style w:type="character" w:customStyle="1" w:styleId="WW-WW8Num23z03">
    <w:name w:val="WW-WW8Num23z03"/>
    <w:rsid w:val="006B1BBB"/>
    <w:rPr>
      <w:rFonts w:ascii="Symbol" w:hAnsi="Symbol"/>
    </w:rPr>
  </w:style>
  <w:style w:type="character" w:customStyle="1" w:styleId="WW-WW8Num24z03">
    <w:name w:val="WW-WW8Num24z03"/>
    <w:rsid w:val="006B1BBB"/>
    <w:rPr>
      <w:rFonts w:ascii="Symbol" w:hAnsi="Symbol"/>
    </w:rPr>
  </w:style>
  <w:style w:type="character" w:customStyle="1" w:styleId="WW-WW8Num25z03">
    <w:name w:val="WW-WW8Num25z03"/>
    <w:rsid w:val="006B1BBB"/>
    <w:rPr>
      <w:rFonts w:ascii="Symbol" w:hAnsi="Symbol"/>
    </w:rPr>
  </w:style>
  <w:style w:type="character" w:customStyle="1" w:styleId="WW-WW8Num26z03">
    <w:name w:val="WW-WW8Num26z03"/>
    <w:rsid w:val="006B1BBB"/>
    <w:rPr>
      <w:rFonts w:ascii="Symbol" w:hAnsi="Symbol"/>
    </w:rPr>
  </w:style>
  <w:style w:type="character" w:customStyle="1" w:styleId="WW-WW8Num27z03">
    <w:name w:val="WW-WW8Num27z03"/>
    <w:rsid w:val="006B1BBB"/>
    <w:rPr>
      <w:rFonts w:ascii="Symbol" w:hAnsi="Symbol"/>
    </w:rPr>
  </w:style>
  <w:style w:type="character" w:customStyle="1" w:styleId="WW-WW8Num28z03">
    <w:name w:val="WW-WW8Num28z03"/>
    <w:rsid w:val="006B1BBB"/>
    <w:rPr>
      <w:rFonts w:ascii="Symbol" w:hAnsi="Symbol"/>
    </w:rPr>
  </w:style>
  <w:style w:type="character" w:customStyle="1" w:styleId="WW-WW8Num29z04">
    <w:name w:val="WW-WW8Num29z04"/>
    <w:rsid w:val="006B1BBB"/>
    <w:rPr>
      <w:rFonts w:ascii="Symbol" w:hAnsi="Symbol"/>
    </w:rPr>
  </w:style>
  <w:style w:type="character" w:customStyle="1" w:styleId="WW-WW8Num30z03">
    <w:name w:val="WW-WW8Num30z03"/>
    <w:rsid w:val="006B1BBB"/>
    <w:rPr>
      <w:rFonts w:ascii="Symbol" w:hAnsi="Symbol"/>
    </w:rPr>
  </w:style>
  <w:style w:type="character" w:customStyle="1" w:styleId="WW-WW8Num31z04">
    <w:name w:val="WW-WW8Num31z04"/>
    <w:rsid w:val="006B1BBB"/>
    <w:rPr>
      <w:rFonts w:ascii="Symbol" w:hAnsi="Symbol"/>
    </w:rPr>
  </w:style>
  <w:style w:type="character" w:customStyle="1" w:styleId="WW-WW8Num32z03">
    <w:name w:val="WW-WW8Num32z03"/>
    <w:rsid w:val="006B1BBB"/>
    <w:rPr>
      <w:rFonts w:ascii="Symbol" w:hAnsi="Symbol"/>
    </w:rPr>
  </w:style>
  <w:style w:type="character" w:customStyle="1" w:styleId="WW-WW8Num33z03">
    <w:name w:val="WW-WW8Num33z03"/>
    <w:rsid w:val="006B1BBB"/>
    <w:rPr>
      <w:rFonts w:ascii="Symbol" w:hAnsi="Symbol"/>
    </w:rPr>
  </w:style>
  <w:style w:type="character" w:customStyle="1" w:styleId="WW-WW8Num35z03">
    <w:name w:val="WW-WW8Num35z03"/>
    <w:rsid w:val="006B1BBB"/>
    <w:rPr>
      <w:rFonts w:ascii="StarSymbol" w:eastAsia="StarSymbol" w:hAnsi="StarSymbol"/>
      <w:sz w:val="18"/>
    </w:rPr>
  </w:style>
  <w:style w:type="character" w:customStyle="1" w:styleId="WW-WW8Num38z0">
    <w:name w:val="WW-WW8Num38z0"/>
    <w:rsid w:val="006B1BBB"/>
    <w:rPr>
      <w:rFonts w:ascii="Symbol" w:hAnsi="Symbol"/>
    </w:rPr>
  </w:style>
  <w:style w:type="character" w:customStyle="1" w:styleId="WW-WW8Num39z0">
    <w:name w:val="WW-WW8Num39z0"/>
    <w:rsid w:val="006B1BBB"/>
    <w:rPr>
      <w:rFonts w:ascii="Symbol" w:hAnsi="Symbol"/>
    </w:rPr>
  </w:style>
  <w:style w:type="character" w:customStyle="1" w:styleId="WW8Num43z0">
    <w:name w:val="WW8Num43z0"/>
    <w:rsid w:val="006B1BBB"/>
    <w:rPr>
      <w:rFonts w:ascii="Symbol" w:hAnsi="Symbol"/>
    </w:rPr>
  </w:style>
  <w:style w:type="character" w:customStyle="1" w:styleId="WW8Num44z0">
    <w:name w:val="WW8Num44z0"/>
    <w:rsid w:val="006B1BBB"/>
    <w:rPr>
      <w:rFonts w:ascii="Symbol" w:hAnsi="Symbol"/>
    </w:rPr>
  </w:style>
  <w:style w:type="character" w:customStyle="1" w:styleId="WW-WW8Num45z0">
    <w:name w:val="WW-WW8Num45z0"/>
    <w:rsid w:val="006B1BBB"/>
    <w:rPr>
      <w:rFonts w:ascii="Symbol" w:hAnsi="Symbol"/>
    </w:rPr>
  </w:style>
  <w:style w:type="character" w:customStyle="1" w:styleId="WW8Num46z0">
    <w:name w:val="WW8Num46z0"/>
    <w:rsid w:val="006B1BBB"/>
    <w:rPr>
      <w:rFonts w:ascii="Symbol" w:hAnsi="Symbol"/>
    </w:rPr>
  </w:style>
  <w:style w:type="character" w:customStyle="1" w:styleId="WW8Num48z0">
    <w:name w:val="WW8Num48z0"/>
    <w:rsid w:val="006B1BBB"/>
    <w:rPr>
      <w:rFonts w:ascii="Symbol" w:hAnsi="Symbol"/>
    </w:rPr>
  </w:style>
  <w:style w:type="character" w:customStyle="1" w:styleId="WW8Num49z0">
    <w:name w:val="WW8Num49z0"/>
    <w:rsid w:val="006B1BBB"/>
    <w:rPr>
      <w:rFonts w:ascii="StarSymbol" w:eastAsia="StarSymbol" w:hAnsi="StarSymbol"/>
      <w:sz w:val="18"/>
    </w:rPr>
  </w:style>
  <w:style w:type="character" w:customStyle="1" w:styleId="WW8Num50z0">
    <w:name w:val="WW8Num50z0"/>
    <w:rsid w:val="006B1BBB"/>
    <w:rPr>
      <w:rFonts w:ascii="Symbol" w:hAnsi="Symbol"/>
    </w:rPr>
  </w:style>
  <w:style w:type="character" w:customStyle="1" w:styleId="WW-WW8Num51z0">
    <w:name w:val="WW-WW8Num51z0"/>
    <w:rsid w:val="006B1BBB"/>
    <w:rPr>
      <w:rFonts w:ascii="Symbol" w:hAnsi="Symbol"/>
    </w:rPr>
  </w:style>
  <w:style w:type="character" w:customStyle="1" w:styleId="WW8Num52z0">
    <w:name w:val="WW8Num52z0"/>
    <w:rsid w:val="006B1BBB"/>
    <w:rPr>
      <w:rFonts w:ascii="Symbol" w:hAnsi="Symbol"/>
    </w:rPr>
  </w:style>
  <w:style w:type="character" w:customStyle="1" w:styleId="WW8Num53z0">
    <w:name w:val="WW8Num53z0"/>
    <w:rsid w:val="006B1BBB"/>
    <w:rPr>
      <w:rFonts w:ascii="Symbol" w:hAnsi="Symbol"/>
    </w:rPr>
  </w:style>
  <w:style w:type="character" w:customStyle="1" w:styleId="WW8Num54z0">
    <w:name w:val="WW8Num54z0"/>
    <w:rsid w:val="006B1BBB"/>
    <w:rPr>
      <w:rFonts w:ascii="Symbol" w:hAnsi="Symbol"/>
    </w:rPr>
  </w:style>
  <w:style w:type="character" w:customStyle="1" w:styleId="WW-WW8Num55z0">
    <w:name w:val="WW-WW8Num55z0"/>
    <w:rsid w:val="006B1BBB"/>
    <w:rPr>
      <w:rFonts w:ascii="Symbol" w:hAnsi="Symbol"/>
    </w:rPr>
  </w:style>
  <w:style w:type="character" w:customStyle="1" w:styleId="WW8Num57z0">
    <w:name w:val="WW8Num57z0"/>
    <w:rsid w:val="006B1BBB"/>
    <w:rPr>
      <w:rFonts w:ascii="Symbol" w:hAnsi="Symbol"/>
    </w:rPr>
  </w:style>
  <w:style w:type="character" w:customStyle="1" w:styleId="WW8Num58z0">
    <w:name w:val="WW8Num58z0"/>
    <w:rsid w:val="006B1BBB"/>
    <w:rPr>
      <w:rFonts w:ascii="Symbol" w:hAnsi="Symbol"/>
    </w:rPr>
  </w:style>
  <w:style w:type="character" w:customStyle="1" w:styleId="WW8Num59z0">
    <w:name w:val="WW8Num59z0"/>
    <w:rsid w:val="006B1BBB"/>
    <w:rPr>
      <w:rFonts w:ascii="Symbol" w:hAnsi="Symbol"/>
    </w:rPr>
  </w:style>
  <w:style w:type="character" w:customStyle="1" w:styleId="WW8Num60z0">
    <w:name w:val="WW8Num60z0"/>
    <w:rsid w:val="006B1BBB"/>
    <w:rPr>
      <w:rFonts w:ascii="Symbol" w:hAnsi="Symbol"/>
    </w:rPr>
  </w:style>
  <w:style w:type="character" w:customStyle="1" w:styleId="WW8Num61z0">
    <w:name w:val="WW8Num61z0"/>
    <w:rsid w:val="006B1BBB"/>
    <w:rPr>
      <w:rFonts w:ascii="Symbol" w:hAnsi="Symbol"/>
    </w:rPr>
  </w:style>
  <w:style w:type="character" w:customStyle="1" w:styleId="WW8Num62z0">
    <w:name w:val="WW8Num62z0"/>
    <w:rsid w:val="006B1BBB"/>
    <w:rPr>
      <w:rFonts w:ascii="Symbol" w:hAnsi="Symbol"/>
    </w:rPr>
  </w:style>
  <w:style w:type="character" w:customStyle="1" w:styleId="WW8Num63z0">
    <w:name w:val="WW8Num63z0"/>
    <w:rsid w:val="006B1BBB"/>
    <w:rPr>
      <w:rFonts w:ascii="StarSymbol" w:eastAsia="StarSymbol" w:hAnsi="StarSymbol"/>
      <w:sz w:val="18"/>
    </w:rPr>
  </w:style>
  <w:style w:type="character" w:customStyle="1" w:styleId="WW-WW8Num1z04">
    <w:name w:val="WW-WW8Num1z04"/>
    <w:rsid w:val="006B1BBB"/>
    <w:rPr>
      <w:rFonts w:ascii="StarBats" w:hAnsi="StarBats"/>
    </w:rPr>
  </w:style>
  <w:style w:type="character" w:customStyle="1" w:styleId="WW-WW8Num3z03">
    <w:name w:val="WW-WW8Num3z03"/>
    <w:rsid w:val="006B1BBB"/>
    <w:rPr>
      <w:rFonts w:ascii="Symbol" w:hAnsi="Symbol"/>
    </w:rPr>
  </w:style>
  <w:style w:type="character" w:customStyle="1" w:styleId="WW-WW8Num4z05">
    <w:name w:val="WW-WW8Num4z05"/>
    <w:rsid w:val="006B1BBB"/>
    <w:rPr>
      <w:rFonts w:ascii="StarSymbol" w:hAnsi="StarSymbol"/>
    </w:rPr>
  </w:style>
  <w:style w:type="character" w:customStyle="1" w:styleId="WW-WW8Num7z04">
    <w:name w:val="WW-WW8Num7z04"/>
    <w:rsid w:val="006B1BBB"/>
    <w:rPr>
      <w:rFonts w:ascii="Times New Roman" w:hAnsi="Times New Roman"/>
    </w:rPr>
  </w:style>
  <w:style w:type="character" w:customStyle="1" w:styleId="WW-WW8Num9z03">
    <w:name w:val="WW-WW8Num9z03"/>
    <w:rsid w:val="006B1BBB"/>
    <w:rPr>
      <w:rFonts w:ascii="StarSymbol" w:hAnsi="StarSymbol"/>
    </w:rPr>
  </w:style>
  <w:style w:type="character" w:customStyle="1" w:styleId="WW-WW8Num10z04">
    <w:name w:val="WW-WW8Num10z04"/>
    <w:rsid w:val="006B1BBB"/>
    <w:rPr>
      <w:rFonts w:ascii="Times New Roman" w:hAnsi="Times New Roman"/>
    </w:rPr>
  </w:style>
  <w:style w:type="character" w:customStyle="1" w:styleId="WW-WW8Num12z05">
    <w:name w:val="WW-WW8Num12z05"/>
    <w:rsid w:val="006B1BBB"/>
    <w:rPr>
      <w:rFonts w:ascii="Symbol" w:hAnsi="Symbol"/>
    </w:rPr>
  </w:style>
  <w:style w:type="character" w:customStyle="1" w:styleId="WW-WW8Num13z04">
    <w:name w:val="WW-WW8Num13z04"/>
    <w:rsid w:val="006B1BBB"/>
    <w:rPr>
      <w:rFonts w:ascii="Symbol" w:hAnsi="Symbol"/>
    </w:rPr>
  </w:style>
  <w:style w:type="character" w:customStyle="1" w:styleId="WW-WW8Num14z04">
    <w:name w:val="WW-WW8Num14z04"/>
    <w:rsid w:val="006B1BBB"/>
    <w:rPr>
      <w:rFonts w:ascii="Symbol" w:hAnsi="Symbol"/>
    </w:rPr>
  </w:style>
  <w:style w:type="character" w:customStyle="1" w:styleId="WW-WW8Num15z04">
    <w:name w:val="WW-WW8Num15z04"/>
    <w:rsid w:val="006B1BBB"/>
    <w:rPr>
      <w:rFonts w:ascii="Symbol" w:hAnsi="Symbol"/>
    </w:rPr>
  </w:style>
  <w:style w:type="character" w:customStyle="1" w:styleId="WW-WW8Num16z04">
    <w:name w:val="WW-WW8Num16z04"/>
    <w:rsid w:val="006B1BBB"/>
    <w:rPr>
      <w:rFonts w:ascii="Symbol" w:hAnsi="Symbol"/>
    </w:rPr>
  </w:style>
  <w:style w:type="character" w:customStyle="1" w:styleId="WW-WW8Num17z04">
    <w:name w:val="WW-WW8Num17z04"/>
    <w:rsid w:val="006B1BBB"/>
    <w:rPr>
      <w:rFonts w:ascii="Symbol" w:hAnsi="Symbol"/>
    </w:rPr>
  </w:style>
  <w:style w:type="character" w:customStyle="1" w:styleId="WW-WW8Num18z04">
    <w:name w:val="WW-WW8Num18z04"/>
    <w:rsid w:val="006B1BBB"/>
    <w:rPr>
      <w:rFonts w:ascii="Symbol" w:hAnsi="Symbol"/>
    </w:rPr>
  </w:style>
  <w:style w:type="character" w:customStyle="1" w:styleId="WW-WW8Num19z05">
    <w:name w:val="WW-WW8Num19z05"/>
    <w:rsid w:val="006B1BBB"/>
    <w:rPr>
      <w:rFonts w:ascii="Symbol" w:hAnsi="Symbol"/>
    </w:rPr>
  </w:style>
  <w:style w:type="character" w:customStyle="1" w:styleId="WW-WW8Num20z04">
    <w:name w:val="WW-WW8Num20z04"/>
    <w:rsid w:val="006B1BBB"/>
    <w:rPr>
      <w:rFonts w:ascii="Symbol" w:hAnsi="Symbol"/>
    </w:rPr>
  </w:style>
  <w:style w:type="character" w:customStyle="1" w:styleId="WW-WW8Num21z04">
    <w:name w:val="WW-WW8Num21z04"/>
    <w:rsid w:val="006B1BBB"/>
    <w:rPr>
      <w:rFonts w:ascii="Symbol" w:hAnsi="Symbol"/>
    </w:rPr>
  </w:style>
  <w:style w:type="character" w:customStyle="1" w:styleId="WW-WW8Num22z04">
    <w:name w:val="WW-WW8Num22z04"/>
    <w:rsid w:val="006B1BBB"/>
    <w:rPr>
      <w:rFonts w:ascii="Symbol" w:hAnsi="Symbol"/>
    </w:rPr>
  </w:style>
  <w:style w:type="character" w:customStyle="1" w:styleId="WW-WW8Num23z04">
    <w:name w:val="WW-WW8Num23z04"/>
    <w:rsid w:val="006B1BBB"/>
    <w:rPr>
      <w:rFonts w:ascii="Symbol" w:hAnsi="Symbol"/>
    </w:rPr>
  </w:style>
  <w:style w:type="character" w:customStyle="1" w:styleId="WW-WW8Num24z04">
    <w:name w:val="WW-WW8Num24z04"/>
    <w:rsid w:val="006B1BBB"/>
    <w:rPr>
      <w:rFonts w:ascii="Symbol" w:hAnsi="Symbol"/>
    </w:rPr>
  </w:style>
  <w:style w:type="character" w:customStyle="1" w:styleId="WW-WW8Num25z04">
    <w:name w:val="WW-WW8Num25z04"/>
    <w:rsid w:val="006B1BBB"/>
    <w:rPr>
      <w:rFonts w:ascii="Symbol" w:hAnsi="Symbol"/>
    </w:rPr>
  </w:style>
  <w:style w:type="character" w:customStyle="1" w:styleId="WW-WW8Num26z04">
    <w:name w:val="WW-WW8Num26z04"/>
    <w:rsid w:val="006B1BBB"/>
    <w:rPr>
      <w:rFonts w:ascii="Symbol" w:hAnsi="Symbol"/>
    </w:rPr>
  </w:style>
  <w:style w:type="character" w:customStyle="1" w:styleId="WW-WW8Num27z04">
    <w:name w:val="WW-WW8Num27z04"/>
    <w:rsid w:val="006B1BBB"/>
    <w:rPr>
      <w:rFonts w:ascii="Symbol" w:hAnsi="Symbol"/>
    </w:rPr>
  </w:style>
  <w:style w:type="character" w:customStyle="1" w:styleId="WW-WW8Num28z04">
    <w:name w:val="WW-WW8Num28z04"/>
    <w:rsid w:val="006B1BBB"/>
    <w:rPr>
      <w:rFonts w:ascii="Symbol" w:hAnsi="Symbol"/>
    </w:rPr>
  </w:style>
  <w:style w:type="character" w:customStyle="1" w:styleId="WW-WW8Num29z05">
    <w:name w:val="WW-WW8Num29z05"/>
    <w:rsid w:val="006B1BBB"/>
    <w:rPr>
      <w:rFonts w:ascii="Symbol" w:hAnsi="Symbol"/>
    </w:rPr>
  </w:style>
  <w:style w:type="character" w:customStyle="1" w:styleId="WW-WW8Num30z04">
    <w:name w:val="WW-WW8Num30z04"/>
    <w:rsid w:val="006B1BBB"/>
    <w:rPr>
      <w:rFonts w:ascii="Symbol" w:hAnsi="Symbol"/>
    </w:rPr>
  </w:style>
  <w:style w:type="character" w:customStyle="1" w:styleId="WW-WW8Num31z05">
    <w:name w:val="WW-WW8Num31z05"/>
    <w:rsid w:val="006B1BBB"/>
    <w:rPr>
      <w:rFonts w:ascii="Symbol" w:hAnsi="Symbol"/>
    </w:rPr>
  </w:style>
  <w:style w:type="character" w:customStyle="1" w:styleId="WW-WW8Num32z04">
    <w:name w:val="WW-WW8Num32z04"/>
    <w:rsid w:val="006B1BBB"/>
    <w:rPr>
      <w:rFonts w:ascii="Symbol" w:hAnsi="Symbol"/>
    </w:rPr>
  </w:style>
  <w:style w:type="character" w:customStyle="1" w:styleId="WW-WW8Num33z04">
    <w:name w:val="WW-WW8Num33z04"/>
    <w:rsid w:val="006B1BBB"/>
    <w:rPr>
      <w:rFonts w:ascii="Symbol" w:hAnsi="Symbol"/>
    </w:rPr>
  </w:style>
  <w:style w:type="character" w:customStyle="1" w:styleId="WW-WW8Num35z04">
    <w:name w:val="WW-WW8Num35z04"/>
    <w:rsid w:val="006B1BBB"/>
    <w:rPr>
      <w:rFonts w:ascii="StarSymbol" w:eastAsia="StarSymbol" w:hAnsi="StarSymbol"/>
      <w:sz w:val="18"/>
    </w:rPr>
  </w:style>
  <w:style w:type="character" w:customStyle="1" w:styleId="WW-WW8Num38z01">
    <w:name w:val="WW-WW8Num38z01"/>
    <w:rsid w:val="006B1BBB"/>
    <w:rPr>
      <w:rFonts w:ascii="Symbol" w:hAnsi="Symbol"/>
    </w:rPr>
  </w:style>
  <w:style w:type="character" w:customStyle="1" w:styleId="WW-WW8Num39z01">
    <w:name w:val="WW-WW8Num39z01"/>
    <w:rsid w:val="006B1BBB"/>
    <w:rPr>
      <w:rFonts w:ascii="Symbol" w:hAnsi="Symbol"/>
    </w:rPr>
  </w:style>
  <w:style w:type="character" w:customStyle="1" w:styleId="WW-WW8Num41z0">
    <w:name w:val="WW-WW8Num41z0"/>
    <w:rsid w:val="006B1BBB"/>
    <w:rPr>
      <w:rFonts w:ascii="Symbol" w:hAnsi="Symbol"/>
    </w:rPr>
  </w:style>
  <w:style w:type="character" w:customStyle="1" w:styleId="WW-WW8Num42z0">
    <w:name w:val="WW-WW8Num42z0"/>
    <w:rsid w:val="006B1BBB"/>
    <w:rPr>
      <w:rFonts w:ascii="Symbol" w:hAnsi="Symbol"/>
    </w:rPr>
  </w:style>
  <w:style w:type="character" w:customStyle="1" w:styleId="WW-WW8Num43z0">
    <w:name w:val="WW-WW8Num43z0"/>
    <w:rsid w:val="006B1BBB"/>
    <w:rPr>
      <w:rFonts w:ascii="Symbol" w:hAnsi="Symbol"/>
    </w:rPr>
  </w:style>
  <w:style w:type="character" w:customStyle="1" w:styleId="WW-WW8Num44z0">
    <w:name w:val="WW-WW8Num44z0"/>
    <w:rsid w:val="006B1BBB"/>
    <w:rPr>
      <w:rFonts w:ascii="Symbol" w:hAnsi="Symbol"/>
    </w:rPr>
  </w:style>
  <w:style w:type="character" w:customStyle="1" w:styleId="WW-WW8Num45z01">
    <w:name w:val="WW-WW8Num45z01"/>
    <w:rsid w:val="006B1BBB"/>
    <w:rPr>
      <w:rFonts w:ascii="Symbol" w:hAnsi="Symbol"/>
    </w:rPr>
  </w:style>
  <w:style w:type="character" w:customStyle="1" w:styleId="WW-WW8Num46z0">
    <w:name w:val="WW-WW8Num46z0"/>
    <w:rsid w:val="006B1BBB"/>
    <w:rPr>
      <w:rFonts w:ascii="Symbol" w:hAnsi="Symbol"/>
    </w:rPr>
  </w:style>
  <w:style w:type="character" w:customStyle="1" w:styleId="WW-WW8Num47z0">
    <w:name w:val="WW-WW8Num47z0"/>
    <w:rsid w:val="006B1BBB"/>
    <w:rPr>
      <w:rFonts w:ascii="Symbol" w:hAnsi="Symbol"/>
    </w:rPr>
  </w:style>
  <w:style w:type="character" w:customStyle="1" w:styleId="WW-WW8Num48z0">
    <w:name w:val="WW-WW8Num48z0"/>
    <w:rsid w:val="006B1BBB"/>
    <w:rPr>
      <w:rFonts w:ascii="Symbol" w:hAnsi="Symbol"/>
    </w:rPr>
  </w:style>
  <w:style w:type="character" w:customStyle="1" w:styleId="WW-WW8Num49z0">
    <w:name w:val="WW-WW8Num49z0"/>
    <w:rsid w:val="006B1BBB"/>
    <w:rPr>
      <w:rFonts w:ascii="StarSymbol" w:eastAsia="StarSymbol" w:hAnsi="StarSymbol"/>
      <w:sz w:val="18"/>
    </w:rPr>
  </w:style>
  <w:style w:type="character" w:customStyle="1" w:styleId="WW-WW8Num50z0">
    <w:name w:val="WW-WW8Num50z0"/>
    <w:rsid w:val="006B1BBB"/>
    <w:rPr>
      <w:rFonts w:ascii="Symbol" w:hAnsi="Symbol"/>
    </w:rPr>
  </w:style>
  <w:style w:type="character" w:customStyle="1" w:styleId="WW-WW8Num51z01">
    <w:name w:val="WW-WW8Num51z01"/>
    <w:rsid w:val="006B1BBB"/>
    <w:rPr>
      <w:rFonts w:ascii="Symbol" w:hAnsi="Symbol"/>
    </w:rPr>
  </w:style>
  <w:style w:type="character" w:customStyle="1" w:styleId="WW-WW8Num52z0">
    <w:name w:val="WW-WW8Num52z0"/>
    <w:rsid w:val="006B1BBB"/>
    <w:rPr>
      <w:rFonts w:ascii="Symbol" w:hAnsi="Symbol"/>
    </w:rPr>
  </w:style>
  <w:style w:type="character" w:customStyle="1" w:styleId="WW-WW8Num53z0">
    <w:name w:val="WW-WW8Num53z0"/>
    <w:rsid w:val="006B1BBB"/>
    <w:rPr>
      <w:rFonts w:ascii="Symbol" w:hAnsi="Symbol"/>
    </w:rPr>
  </w:style>
  <w:style w:type="character" w:customStyle="1" w:styleId="WW-WW8Num54z0">
    <w:name w:val="WW-WW8Num54z0"/>
    <w:rsid w:val="006B1BBB"/>
    <w:rPr>
      <w:rFonts w:ascii="Symbol" w:hAnsi="Symbol"/>
    </w:rPr>
  </w:style>
  <w:style w:type="character" w:customStyle="1" w:styleId="WW-WW8Num55z01">
    <w:name w:val="WW-WW8Num55z01"/>
    <w:rsid w:val="006B1BBB"/>
    <w:rPr>
      <w:rFonts w:ascii="Symbol" w:hAnsi="Symbol"/>
    </w:rPr>
  </w:style>
  <w:style w:type="character" w:customStyle="1" w:styleId="WW-WW8Num56z0">
    <w:name w:val="WW-WW8Num56z0"/>
    <w:rsid w:val="006B1BBB"/>
    <w:rPr>
      <w:rFonts w:ascii="Symbol" w:hAnsi="Symbol"/>
    </w:rPr>
  </w:style>
  <w:style w:type="character" w:customStyle="1" w:styleId="WW-WW8Num57z0">
    <w:name w:val="WW-WW8Num57z0"/>
    <w:rsid w:val="006B1BBB"/>
    <w:rPr>
      <w:rFonts w:ascii="Symbol" w:hAnsi="Symbol"/>
    </w:rPr>
  </w:style>
  <w:style w:type="character" w:customStyle="1" w:styleId="WW-WW8Num58z0">
    <w:name w:val="WW-WW8Num58z0"/>
    <w:rsid w:val="006B1BBB"/>
    <w:rPr>
      <w:rFonts w:ascii="Symbol" w:hAnsi="Symbol"/>
    </w:rPr>
  </w:style>
  <w:style w:type="character" w:customStyle="1" w:styleId="WW-WW8Num59z0">
    <w:name w:val="WW-WW8Num59z0"/>
    <w:rsid w:val="006B1BBB"/>
    <w:rPr>
      <w:rFonts w:ascii="Symbol" w:hAnsi="Symbol"/>
    </w:rPr>
  </w:style>
  <w:style w:type="character" w:customStyle="1" w:styleId="WW-WW8Num60z0">
    <w:name w:val="WW-WW8Num60z0"/>
    <w:rsid w:val="006B1BBB"/>
    <w:rPr>
      <w:rFonts w:ascii="Symbol" w:hAnsi="Symbol"/>
    </w:rPr>
  </w:style>
  <w:style w:type="character" w:customStyle="1" w:styleId="WW-WW8Num61z0">
    <w:name w:val="WW-WW8Num61z0"/>
    <w:rsid w:val="006B1BBB"/>
    <w:rPr>
      <w:rFonts w:ascii="Symbol" w:hAnsi="Symbol"/>
    </w:rPr>
  </w:style>
  <w:style w:type="character" w:customStyle="1" w:styleId="WW-WW8Num62z0">
    <w:name w:val="WW-WW8Num62z0"/>
    <w:rsid w:val="006B1BBB"/>
    <w:rPr>
      <w:rFonts w:ascii="Symbol" w:hAnsi="Symbol"/>
    </w:rPr>
  </w:style>
  <w:style w:type="character" w:customStyle="1" w:styleId="WW-WW8Num63z0">
    <w:name w:val="WW-WW8Num63z0"/>
    <w:rsid w:val="006B1BBB"/>
    <w:rPr>
      <w:rFonts w:ascii="StarSymbol" w:eastAsia="StarSymbol" w:hAnsi="StarSymbol"/>
      <w:sz w:val="18"/>
    </w:rPr>
  </w:style>
  <w:style w:type="character" w:customStyle="1" w:styleId="WW-WW8Num1z05">
    <w:name w:val="WW-WW8Num1z05"/>
    <w:rsid w:val="006B1BBB"/>
    <w:rPr>
      <w:rFonts w:ascii="StarBats" w:hAnsi="StarBats"/>
    </w:rPr>
  </w:style>
  <w:style w:type="character" w:customStyle="1" w:styleId="WW-WW8Num3z04">
    <w:name w:val="WW-WW8Num3z04"/>
    <w:rsid w:val="006B1BBB"/>
    <w:rPr>
      <w:rFonts w:ascii="Symbol" w:hAnsi="Symbol"/>
    </w:rPr>
  </w:style>
  <w:style w:type="character" w:customStyle="1" w:styleId="WW-WW8Num4z06">
    <w:name w:val="WW-WW8Num4z06"/>
    <w:rsid w:val="006B1BBB"/>
    <w:rPr>
      <w:rFonts w:ascii="StarSymbol" w:hAnsi="StarSymbol"/>
    </w:rPr>
  </w:style>
  <w:style w:type="character" w:customStyle="1" w:styleId="WW-WW8Num7z05">
    <w:name w:val="WW-WW8Num7z05"/>
    <w:rsid w:val="006B1BBB"/>
    <w:rPr>
      <w:rFonts w:ascii="Times New Roman" w:hAnsi="Times New Roman"/>
    </w:rPr>
  </w:style>
  <w:style w:type="character" w:customStyle="1" w:styleId="WW-WW8Num9z04">
    <w:name w:val="WW-WW8Num9z04"/>
    <w:rsid w:val="006B1BBB"/>
    <w:rPr>
      <w:rFonts w:ascii="StarSymbol" w:hAnsi="StarSymbol"/>
    </w:rPr>
  </w:style>
  <w:style w:type="character" w:customStyle="1" w:styleId="WW-WW8Num10z05">
    <w:name w:val="WW-WW8Num10z05"/>
    <w:rsid w:val="006B1BBB"/>
    <w:rPr>
      <w:rFonts w:ascii="Times New Roman" w:hAnsi="Times New Roman"/>
    </w:rPr>
  </w:style>
  <w:style w:type="character" w:customStyle="1" w:styleId="WW-WW8Num12z06">
    <w:name w:val="WW-WW8Num12z06"/>
    <w:rsid w:val="006B1BBB"/>
    <w:rPr>
      <w:rFonts w:ascii="Symbol" w:hAnsi="Symbol"/>
    </w:rPr>
  </w:style>
  <w:style w:type="character" w:customStyle="1" w:styleId="WW-WW8Num13z05">
    <w:name w:val="WW-WW8Num13z05"/>
    <w:rsid w:val="006B1BBB"/>
    <w:rPr>
      <w:rFonts w:ascii="Symbol" w:hAnsi="Symbol"/>
    </w:rPr>
  </w:style>
  <w:style w:type="character" w:customStyle="1" w:styleId="WW-WW8Num14z05">
    <w:name w:val="WW-WW8Num14z05"/>
    <w:rsid w:val="006B1BBB"/>
    <w:rPr>
      <w:rFonts w:ascii="Symbol" w:hAnsi="Symbol"/>
    </w:rPr>
  </w:style>
  <w:style w:type="character" w:customStyle="1" w:styleId="WW-WW8Num15z05">
    <w:name w:val="WW-WW8Num15z05"/>
    <w:rsid w:val="006B1BBB"/>
    <w:rPr>
      <w:rFonts w:ascii="Symbol" w:hAnsi="Symbol"/>
    </w:rPr>
  </w:style>
  <w:style w:type="character" w:customStyle="1" w:styleId="WW-WW8Num16z05">
    <w:name w:val="WW-WW8Num16z05"/>
    <w:rsid w:val="006B1BBB"/>
    <w:rPr>
      <w:rFonts w:ascii="Symbol" w:hAnsi="Symbol"/>
    </w:rPr>
  </w:style>
  <w:style w:type="character" w:customStyle="1" w:styleId="WW-WW8Num17z05">
    <w:name w:val="WW-WW8Num17z05"/>
    <w:rsid w:val="006B1BBB"/>
    <w:rPr>
      <w:rFonts w:ascii="Symbol" w:hAnsi="Symbol"/>
    </w:rPr>
  </w:style>
  <w:style w:type="character" w:customStyle="1" w:styleId="WW-WW8Num18z05">
    <w:name w:val="WW-WW8Num18z05"/>
    <w:rsid w:val="006B1BBB"/>
    <w:rPr>
      <w:rFonts w:ascii="Symbol" w:hAnsi="Symbol"/>
    </w:rPr>
  </w:style>
  <w:style w:type="character" w:customStyle="1" w:styleId="WW-WW8Num19z06">
    <w:name w:val="WW-WW8Num19z06"/>
    <w:rsid w:val="006B1BBB"/>
    <w:rPr>
      <w:rFonts w:ascii="Symbol" w:hAnsi="Symbol"/>
    </w:rPr>
  </w:style>
  <w:style w:type="character" w:customStyle="1" w:styleId="WW-WW8Num20z05">
    <w:name w:val="WW-WW8Num20z05"/>
    <w:rsid w:val="006B1BBB"/>
    <w:rPr>
      <w:rFonts w:ascii="Symbol" w:hAnsi="Symbol"/>
    </w:rPr>
  </w:style>
  <w:style w:type="character" w:customStyle="1" w:styleId="WW-WW8Num21z05">
    <w:name w:val="WW-WW8Num21z05"/>
    <w:rsid w:val="006B1BBB"/>
    <w:rPr>
      <w:rFonts w:ascii="Symbol" w:hAnsi="Symbol"/>
    </w:rPr>
  </w:style>
  <w:style w:type="character" w:customStyle="1" w:styleId="WW-WW8Num22z05">
    <w:name w:val="WW-WW8Num22z05"/>
    <w:rsid w:val="006B1BBB"/>
    <w:rPr>
      <w:rFonts w:ascii="Symbol" w:hAnsi="Symbol"/>
    </w:rPr>
  </w:style>
  <w:style w:type="character" w:customStyle="1" w:styleId="WW-WW8Num23z05">
    <w:name w:val="WW-WW8Num23z05"/>
    <w:rsid w:val="006B1BBB"/>
    <w:rPr>
      <w:rFonts w:ascii="Symbol" w:hAnsi="Symbol"/>
    </w:rPr>
  </w:style>
  <w:style w:type="character" w:customStyle="1" w:styleId="WW-WW8Num24z05">
    <w:name w:val="WW-WW8Num24z05"/>
    <w:rsid w:val="006B1BBB"/>
    <w:rPr>
      <w:rFonts w:ascii="Symbol" w:hAnsi="Symbol"/>
    </w:rPr>
  </w:style>
  <w:style w:type="character" w:customStyle="1" w:styleId="WW-WW8Num25z05">
    <w:name w:val="WW-WW8Num25z05"/>
    <w:rsid w:val="006B1BBB"/>
    <w:rPr>
      <w:rFonts w:ascii="Symbol" w:hAnsi="Symbol"/>
    </w:rPr>
  </w:style>
  <w:style w:type="character" w:customStyle="1" w:styleId="WW-WW8Num26z05">
    <w:name w:val="WW-WW8Num26z05"/>
    <w:rsid w:val="006B1BBB"/>
    <w:rPr>
      <w:rFonts w:ascii="Symbol" w:hAnsi="Symbol"/>
    </w:rPr>
  </w:style>
  <w:style w:type="character" w:customStyle="1" w:styleId="WW-WW8Num27z05">
    <w:name w:val="WW-WW8Num27z05"/>
    <w:rsid w:val="006B1BBB"/>
    <w:rPr>
      <w:rFonts w:ascii="Symbol" w:hAnsi="Symbol"/>
    </w:rPr>
  </w:style>
  <w:style w:type="character" w:customStyle="1" w:styleId="WW-WW8Num28z05">
    <w:name w:val="WW-WW8Num28z05"/>
    <w:rsid w:val="006B1BBB"/>
    <w:rPr>
      <w:rFonts w:ascii="Symbol" w:hAnsi="Symbol"/>
    </w:rPr>
  </w:style>
  <w:style w:type="character" w:customStyle="1" w:styleId="WW-WW8Num29z06">
    <w:name w:val="WW-WW8Num29z06"/>
    <w:rsid w:val="006B1BBB"/>
    <w:rPr>
      <w:rFonts w:ascii="Symbol" w:hAnsi="Symbol"/>
    </w:rPr>
  </w:style>
  <w:style w:type="character" w:customStyle="1" w:styleId="WW-WW8Num30z05">
    <w:name w:val="WW-WW8Num30z05"/>
    <w:rsid w:val="006B1BBB"/>
    <w:rPr>
      <w:rFonts w:ascii="Symbol" w:hAnsi="Symbol"/>
    </w:rPr>
  </w:style>
  <w:style w:type="character" w:customStyle="1" w:styleId="WW-WW8Num31z06">
    <w:name w:val="WW-WW8Num31z06"/>
    <w:rsid w:val="006B1BBB"/>
    <w:rPr>
      <w:rFonts w:ascii="Symbol" w:hAnsi="Symbol"/>
    </w:rPr>
  </w:style>
  <w:style w:type="character" w:customStyle="1" w:styleId="WW-WW8Num32z05">
    <w:name w:val="WW-WW8Num32z05"/>
    <w:rsid w:val="006B1BBB"/>
    <w:rPr>
      <w:rFonts w:ascii="Symbol" w:hAnsi="Symbol"/>
    </w:rPr>
  </w:style>
  <w:style w:type="character" w:customStyle="1" w:styleId="WW-WW8Num33z05">
    <w:name w:val="WW-WW8Num33z05"/>
    <w:rsid w:val="006B1BBB"/>
    <w:rPr>
      <w:rFonts w:ascii="Symbol" w:hAnsi="Symbol"/>
    </w:rPr>
  </w:style>
  <w:style w:type="character" w:customStyle="1" w:styleId="WW-WW8Num35z05">
    <w:name w:val="WW-WW8Num35z05"/>
    <w:rsid w:val="006B1BBB"/>
    <w:rPr>
      <w:rFonts w:ascii="StarSymbol" w:eastAsia="StarSymbol" w:hAnsi="StarSymbol"/>
      <w:sz w:val="18"/>
    </w:rPr>
  </w:style>
  <w:style w:type="character" w:customStyle="1" w:styleId="WW-WW8Num38z02">
    <w:name w:val="WW-WW8Num38z02"/>
    <w:rsid w:val="006B1BBB"/>
    <w:rPr>
      <w:rFonts w:ascii="Symbol" w:hAnsi="Symbol"/>
    </w:rPr>
  </w:style>
  <w:style w:type="character" w:customStyle="1" w:styleId="WW-WW8Num39z02">
    <w:name w:val="WW-WW8Num39z02"/>
    <w:rsid w:val="006B1BBB"/>
    <w:rPr>
      <w:rFonts w:ascii="Symbol" w:hAnsi="Symbol"/>
    </w:rPr>
  </w:style>
  <w:style w:type="character" w:customStyle="1" w:styleId="WW-WW8Num41z01">
    <w:name w:val="WW-WW8Num41z01"/>
    <w:rsid w:val="006B1BBB"/>
    <w:rPr>
      <w:rFonts w:ascii="Symbol" w:hAnsi="Symbol"/>
    </w:rPr>
  </w:style>
  <w:style w:type="character" w:customStyle="1" w:styleId="WW-WW8Num42z01">
    <w:name w:val="WW-WW8Num42z01"/>
    <w:rsid w:val="006B1BBB"/>
    <w:rPr>
      <w:rFonts w:ascii="Symbol" w:hAnsi="Symbol"/>
    </w:rPr>
  </w:style>
  <w:style w:type="character" w:customStyle="1" w:styleId="WW-WW8Num43z01">
    <w:name w:val="WW-WW8Num43z01"/>
    <w:rsid w:val="006B1BBB"/>
    <w:rPr>
      <w:rFonts w:ascii="Symbol" w:hAnsi="Symbol"/>
    </w:rPr>
  </w:style>
  <w:style w:type="character" w:customStyle="1" w:styleId="WW-WW8Num44z01">
    <w:name w:val="WW-WW8Num44z01"/>
    <w:rsid w:val="006B1BBB"/>
    <w:rPr>
      <w:rFonts w:ascii="Symbol" w:hAnsi="Symbol"/>
    </w:rPr>
  </w:style>
  <w:style w:type="character" w:customStyle="1" w:styleId="WW-WW8Num45z02">
    <w:name w:val="WW-WW8Num45z02"/>
    <w:rsid w:val="006B1BBB"/>
    <w:rPr>
      <w:rFonts w:ascii="Symbol" w:hAnsi="Symbol"/>
    </w:rPr>
  </w:style>
  <w:style w:type="character" w:customStyle="1" w:styleId="WW-WW8Num46z01">
    <w:name w:val="WW-WW8Num46z01"/>
    <w:rsid w:val="006B1BBB"/>
    <w:rPr>
      <w:rFonts w:ascii="Symbol" w:hAnsi="Symbol"/>
    </w:rPr>
  </w:style>
  <w:style w:type="character" w:customStyle="1" w:styleId="WW-WW8Num47z01">
    <w:name w:val="WW-WW8Num47z01"/>
    <w:rsid w:val="006B1BBB"/>
    <w:rPr>
      <w:rFonts w:ascii="Symbol" w:hAnsi="Symbol"/>
    </w:rPr>
  </w:style>
  <w:style w:type="character" w:customStyle="1" w:styleId="WW-WW8Num48z01">
    <w:name w:val="WW-WW8Num48z01"/>
    <w:rsid w:val="006B1BBB"/>
    <w:rPr>
      <w:rFonts w:ascii="Symbol" w:hAnsi="Symbol"/>
    </w:rPr>
  </w:style>
  <w:style w:type="character" w:customStyle="1" w:styleId="WW-WW8Num49z01">
    <w:name w:val="WW-WW8Num49z01"/>
    <w:rsid w:val="006B1BBB"/>
    <w:rPr>
      <w:rFonts w:ascii="StarSymbol" w:eastAsia="StarSymbol" w:hAnsi="StarSymbol"/>
      <w:sz w:val="18"/>
    </w:rPr>
  </w:style>
  <w:style w:type="character" w:customStyle="1" w:styleId="WW-WW8Num50z01">
    <w:name w:val="WW-WW8Num50z01"/>
    <w:rsid w:val="006B1BBB"/>
    <w:rPr>
      <w:rFonts w:ascii="Symbol" w:hAnsi="Symbol"/>
    </w:rPr>
  </w:style>
  <w:style w:type="character" w:customStyle="1" w:styleId="WW-WW8Num51z02">
    <w:name w:val="WW-WW8Num51z02"/>
    <w:rsid w:val="006B1BBB"/>
    <w:rPr>
      <w:rFonts w:ascii="Symbol" w:hAnsi="Symbol"/>
    </w:rPr>
  </w:style>
  <w:style w:type="character" w:customStyle="1" w:styleId="WW-WW8Num52z01">
    <w:name w:val="WW-WW8Num52z01"/>
    <w:rsid w:val="006B1BBB"/>
    <w:rPr>
      <w:rFonts w:ascii="Symbol" w:hAnsi="Symbol"/>
    </w:rPr>
  </w:style>
  <w:style w:type="character" w:customStyle="1" w:styleId="WW-WW8Num53z01">
    <w:name w:val="WW-WW8Num53z01"/>
    <w:rsid w:val="006B1BBB"/>
    <w:rPr>
      <w:rFonts w:ascii="Symbol" w:hAnsi="Symbol"/>
    </w:rPr>
  </w:style>
  <w:style w:type="character" w:customStyle="1" w:styleId="WW-WW8Num54z01">
    <w:name w:val="WW-WW8Num54z01"/>
    <w:rsid w:val="006B1BBB"/>
    <w:rPr>
      <w:rFonts w:ascii="Symbol" w:hAnsi="Symbol"/>
    </w:rPr>
  </w:style>
  <w:style w:type="character" w:customStyle="1" w:styleId="WW-WW8Num55z02">
    <w:name w:val="WW-WW8Num55z02"/>
    <w:rsid w:val="006B1BBB"/>
    <w:rPr>
      <w:rFonts w:ascii="Symbol" w:hAnsi="Symbol"/>
    </w:rPr>
  </w:style>
  <w:style w:type="character" w:customStyle="1" w:styleId="WW-WW8Num56z01">
    <w:name w:val="WW-WW8Num56z01"/>
    <w:rsid w:val="006B1BBB"/>
    <w:rPr>
      <w:rFonts w:ascii="Symbol" w:hAnsi="Symbol"/>
    </w:rPr>
  </w:style>
  <w:style w:type="character" w:customStyle="1" w:styleId="WW-WW8Num57z01">
    <w:name w:val="WW-WW8Num57z01"/>
    <w:rsid w:val="006B1BBB"/>
    <w:rPr>
      <w:rFonts w:ascii="Symbol" w:hAnsi="Symbol"/>
    </w:rPr>
  </w:style>
  <w:style w:type="character" w:customStyle="1" w:styleId="WW-WW8Num58z01">
    <w:name w:val="WW-WW8Num58z01"/>
    <w:rsid w:val="006B1BBB"/>
    <w:rPr>
      <w:rFonts w:ascii="Symbol" w:hAnsi="Symbol"/>
    </w:rPr>
  </w:style>
  <w:style w:type="character" w:customStyle="1" w:styleId="WW-WW8Num59z01">
    <w:name w:val="WW-WW8Num59z01"/>
    <w:rsid w:val="006B1BBB"/>
    <w:rPr>
      <w:rFonts w:ascii="Symbol" w:hAnsi="Symbol"/>
    </w:rPr>
  </w:style>
  <w:style w:type="character" w:customStyle="1" w:styleId="WW-WW8Num60z01">
    <w:name w:val="WW-WW8Num60z01"/>
    <w:rsid w:val="006B1BBB"/>
    <w:rPr>
      <w:rFonts w:ascii="Symbol" w:hAnsi="Symbol"/>
    </w:rPr>
  </w:style>
  <w:style w:type="character" w:customStyle="1" w:styleId="WW-WW8Num61z01">
    <w:name w:val="WW-WW8Num61z01"/>
    <w:rsid w:val="006B1BBB"/>
    <w:rPr>
      <w:rFonts w:ascii="Symbol" w:hAnsi="Symbol"/>
    </w:rPr>
  </w:style>
  <w:style w:type="character" w:customStyle="1" w:styleId="WW-WW8Num62z01">
    <w:name w:val="WW-WW8Num62z01"/>
    <w:rsid w:val="006B1BBB"/>
    <w:rPr>
      <w:rFonts w:ascii="Symbol" w:hAnsi="Symbol"/>
    </w:rPr>
  </w:style>
  <w:style w:type="character" w:customStyle="1" w:styleId="WW-WW8Num63z01">
    <w:name w:val="WW-WW8Num63z01"/>
    <w:rsid w:val="006B1BBB"/>
    <w:rPr>
      <w:rFonts w:ascii="StarSymbol" w:eastAsia="StarSymbol" w:hAnsi="StarSymbol"/>
      <w:sz w:val="18"/>
    </w:rPr>
  </w:style>
  <w:style w:type="character" w:customStyle="1" w:styleId="WW8Num64z0">
    <w:name w:val="WW8Num64z0"/>
    <w:rsid w:val="006B1BBB"/>
    <w:rPr>
      <w:rFonts w:ascii="Symbol" w:hAnsi="Symbol"/>
    </w:rPr>
  </w:style>
  <w:style w:type="character" w:customStyle="1" w:styleId="WW8Num65z0">
    <w:name w:val="WW8Num65z0"/>
    <w:rsid w:val="006B1BBB"/>
    <w:rPr>
      <w:rFonts w:ascii="Symbol" w:hAnsi="Symbol"/>
    </w:rPr>
  </w:style>
  <w:style w:type="character" w:customStyle="1" w:styleId="WW8Num66z0">
    <w:name w:val="WW8Num66z0"/>
    <w:rsid w:val="006B1BBB"/>
    <w:rPr>
      <w:rFonts w:ascii="Symbol" w:hAnsi="Symbol"/>
    </w:rPr>
  </w:style>
  <w:style w:type="character" w:customStyle="1" w:styleId="WW8Num67z0">
    <w:name w:val="WW8Num67z0"/>
    <w:rsid w:val="006B1BBB"/>
    <w:rPr>
      <w:rFonts w:ascii="Symbol" w:hAnsi="Symbol"/>
    </w:rPr>
  </w:style>
  <w:style w:type="character" w:customStyle="1" w:styleId="WW8Num68z0">
    <w:name w:val="WW8Num68z0"/>
    <w:rsid w:val="006B1BBB"/>
    <w:rPr>
      <w:rFonts w:ascii="Symbol" w:hAnsi="Symbol"/>
    </w:rPr>
  </w:style>
  <w:style w:type="character" w:customStyle="1" w:styleId="WW8Num69z0">
    <w:name w:val="WW8Num69z0"/>
    <w:rsid w:val="006B1BBB"/>
    <w:rPr>
      <w:rFonts w:ascii="Symbol" w:hAnsi="Symbol"/>
    </w:rPr>
  </w:style>
  <w:style w:type="character" w:customStyle="1" w:styleId="WW8Num70z0">
    <w:name w:val="WW8Num70z0"/>
    <w:rsid w:val="006B1BBB"/>
    <w:rPr>
      <w:rFonts w:ascii="Symbol" w:hAnsi="Symbol"/>
    </w:rPr>
  </w:style>
  <w:style w:type="character" w:customStyle="1" w:styleId="WW8Num71z0">
    <w:name w:val="WW8Num71z0"/>
    <w:rsid w:val="006B1BBB"/>
    <w:rPr>
      <w:rFonts w:ascii="Symbol" w:hAnsi="Symbol"/>
    </w:rPr>
  </w:style>
  <w:style w:type="character" w:customStyle="1" w:styleId="WW-WW8Num72z0">
    <w:name w:val="WW-WW8Num72z0"/>
    <w:rsid w:val="006B1BBB"/>
    <w:rPr>
      <w:rFonts w:ascii="Symbol" w:hAnsi="Symbol"/>
    </w:rPr>
  </w:style>
  <w:style w:type="character" w:customStyle="1" w:styleId="WW8Num73z0">
    <w:name w:val="WW8Num73z0"/>
    <w:rsid w:val="006B1BBB"/>
    <w:rPr>
      <w:rFonts w:ascii="Symbol" w:hAnsi="Symbol"/>
    </w:rPr>
  </w:style>
  <w:style w:type="character" w:customStyle="1" w:styleId="WW-WW8Num74z0">
    <w:name w:val="WW-WW8Num74z0"/>
    <w:rsid w:val="006B1BBB"/>
    <w:rPr>
      <w:rFonts w:ascii="Symbol" w:hAnsi="Symbol"/>
    </w:rPr>
  </w:style>
  <w:style w:type="character" w:customStyle="1" w:styleId="WW8Num75z0">
    <w:name w:val="WW8Num75z0"/>
    <w:rsid w:val="006B1BBB"/>
    <w:rPr>
      <w:rFonts w:ascii="Symbol" w:hAnsi="Symbol"/>
    </w:rPr>
  </w:style>
  <w:style w:type="character" w:customStyle="1" w:styleId="WW8Num77z0">
    <w:name w:val="WW8Num77z0"/>
    <w:rsid w:val="006B1BBB"/>
    <w:rPr>
      <w:rFonts w:ascii="Symbol" w:hAnsi="Symbol"/>
    </w:rPr>
  </w:style>
  <w:style w:type="character" w:customStyle="1" w:styleId="WW8Num78z0">
    <w:name w:val="WW8Num78z0"/>
    <w:rsid w:val="006B1BBB"/>
    <w:rPr>
      <w:rFonts w:ascii="Symbol" w:hAnsi="Symbol"/>
    </w:rPr>
  </w:style>
  <w:style w:type="character" w:customStyle="1" w:styleId="WW8Num79z0">
    <w:name w:val="WW8Num79z0"/>
    <w:rsid w:val="006B1BBB"/>
    <w:rPr>
      <w:rFonts w:ascii="Symbol" w:hAnsi="Symbol"/>
    </w:rPr>
  </w:style>
  <w:style w:type="character" w:customStyle="1" w:styleId="WW8Num80z0">
    <w:name w:val="WW8Num80z0"/>
    <w:rsid w:val="006B1BBB"/>
    <w:rPr>
      <w:rFonts w:ascii="Symbol" w:hAnsi="Symbol"/>
    </w:rPr>
  </w:style>
  <w:style w:type="character" w:customStyle="1" w:styleId="WW8Num81z0">
    <w:name w:val="WW8Num81z0"/>
    <w:rsid w:val="006B1BBB"/>
    <w:rPr>
      <w:rFonts w:ascii="Symbol" w:hAnsi="Symbol"/>
    </w:rPr>
  </w:style>
  <w:style w:type="character" w:customStyle="1" w:styleId="WW8Num82z0">
    <w:name w:val="WW8Num82z0"/>
    <w:rsid w:val="006B1BBB"/>
    <w:rPr>
      <w:rFonts w:ascii="Symbol" w:hAnsi="Symbol"/>
    </w:rPr>
  </w:style>
  <w:style w:type="character" w:customStyle="1" w:styleId="Caracteresdenumerao">
    <w:name w:val="Caracteres de numeração"/>
    <w:rsid w:val="006B1BBB"/>
  </w:style>
  <w:style w:type="character" w:customStyle="1" w:styleId="WW-Caracteresdenumerao">
    <w:name w:val="WW-Caracteres de numeração"/>
    <w:rsid w:val="006B1BBB"/>
  </w:style>
  <w:style w:type="character" w:customStyle="1" w:styleId="WW-Caracteresdenumerao1">
    <w:name w:val="WW-Caracteres de numeração1"/>
    <w:rsid w:val="006B1BBB"/>
  </w:style>
  <w:style w:type="character" w:customStyle="1" w:styleId="WW-Caracteresdenumerao11">
    <w:name w:val="WW-Caracteres de numeração11"/>
    <w:rsid w:val="006B1BBB"/>
  </w:style>
  <w:style w:type="character" w:customStyle="1" w:styleId="WW-WW8Num1z06">
    <w:name w:val="WW-WW8Num1z06"/>
    <w:rsid w:val="006B1BBB"/>
    <w:rPr>
      <w:rFonts w:ascii="StarBats" w:hAnsi="StarBats"/>
    </w:rPr>
  </w:style>
  <w:style w:type="character" w:customStyle="1" w:styleId="WW-WW8Num3z05">
    <w:name w:val="WW-WW8Num3z05"/>
    <w:rsid w:val="006B1BBB"/>
    <w:rPr>
      <w:rFonts w:ascii="Symbol" w:hAnsi="Symbol"/>
    </w:rPr>
  </w:style>
  <w:style w:type="character" w:customStyle="1" w:styleId="WW-WW8Num4z07">
    <w:name w:val="WW-WW8Num4z07"/>
    <w:rsid w:val="006B1BBB"/>
    <w:rPr>
      <w:rFonts w:ascii="StarSymbol" w:hAnsi="StarSymbol"/>
    </w:rPr>
  </w:style>
  <w:style w:type="character" w:customStyle="1" w:styleId="WW-WW8Num7z06">
    <w:name w:val="WW-WW8Num7z06"/>
    <w:rsid w:val="006B1BBB"/>
    <w:rPr>
      <w:rFonts w:ascii="Times New Roman" w:hAnsi="Times New Roman"/>
    </w:rPr>
  </w:style>
  <w:style w:type="character" w:customStyle="1" w:styleId="WW-WW8Num9z05">
    <w:name w:val="WW-WW8Num9z05"/>
    <w:rsid w:val="006B1BBB"/>
    <w:rPr>
      <w:rFonts w:ascii="StarSymbol" w:hAnsi="StarSymbol"/>
    </w:rPr>
  </w:style>
  <w:style w:type="character" w:customStyle="1" w:styleId="WW-WW8Num10z06">
    <w:name w:val="WW-WW8Num10z06"/>
    <w:rsid w:val="006B1BBB"/>
    <w:rPr>
      <w:rFonts w:ascii="Times New Roman" w:hAnsi="Times New Roman"/>
    </w:rPr>
  </w:style>
  <w:style w:type="character" w:customStyle="1" w:styleId="WW-WW8Num12z07">
    <w:name w:val="WW-WW8Num12z07"/>
    <w:rsid w:val="006B1BBB"/>
    <w:rPr>
      <w:rFonts w:ascii="Symbol" w:hAnsi="Symbol"/>
    </w:rPr>
  </w:style>
  <w:style w:type="character" w:customStyle="1" w:styleId="WW-WW8Num13z06">
    <w:name w:val="WW-WW8Num13z06"/>
    <w:rsid w:val="006B1BBB"/>
    <w:rPr>
      <w:rFonts w:ascii="Symbol" w:hAnsi="Symbol"/>
    </w:rPr>
  </w:style>
  <w:style w:type="character" w:customStyle="1" w:styleId="WW-WW8Num14z06">
    <w:name w:val="WW-WW8Num14z06"/>
    <w:rsid w:val="006B1BBB"/>
    <w:rPr>
      <w:rFonts w:ascii="Symbol" w:hAnsi="Symbol"/>
    </w:rPr>
  </w:style>
  <w:style w:type="character" w:customStyle="1" w:styleId="WW-WW8Num15z06">
    <w:name w:val="WW-WW8Num15z06"/>
    <w:rsid w:val="006B1BBB"/>
    <w:rPr>
      <w:rFonts w:ascii="Symbol" w:hAnsi="Symbol"/>
    </w:rPr>
  </w:style>
  <w:style w:type="character" w:customStyle="1" w:styleId="WW-WW8Num16z06">
    <w:name w:val="WW-WW8Num16z06"/>
    <w:rsid w:val="006B1BBB"/>
    <w:rPr>
      <w:rFonts w:ascii="Symbol" w:hAnsi="Symbol"/>
    </w:rPr>
  </w:style>
  <w:style w:type="character" w:customStyle="1" w:styleId="WW-WW8Num17z06">
    <w:name w:val="WW-WW8Num17z06"/>
    <w:rsid w:val="006B1BBB"/>
    <w:rPr>
      <w:rFonts w:ascii="Symbol" w:hAnsi="Symbol"/>
    </w:rPr>
  </w:style>
  <w:style w:type="character" w:customStyle="1" w:styleId="WW-WW8Num18z06">
    <w:name w:val="WW-WW8Num18z06"/>
    <w:rsid w:val="006B1BBB"/>
    <w:rPr>
      <w:rFonts w:ascii="Symbol" w:hAnsi="Symbol"/>
    </w:rPr>
  </w:style>
  <w:style w:type="character" w:customStyle="1" w:styleId="WW-WW8Num19z07">
    <w:name w:val="WW-WW8Num19z07"/>
    <w:rsid w:val="006B1BBB"/>
    <w:rPr>
      <w:rFonts w:ascii="Symbol" w:hAnsi="Symbol"/>
    </w:rPr>
  </w:style>
  <w:style w:type="character" w:customStyle="1" w:styleId="WW-WW8Num20z06">
    <w:name w:val="WW-WW8Num20z06"/>
    <w:rsid w:val="006B1BBB"/>
    <w:rPr>
      <w:rFonts w:ascii="Symbol" w:hAnsi="Symbol"/>
    </w:rPr>
  </w:style>
  <w:style w:type="character" w:customStyle="1" w:styleId="WW-WW8Num21z06">
    <w:name w:val="WW-WW8Num21z06"/>
    <w:rsid w:val="006B1BBB"/>
    <w:rPr>
      <w:rFonts w:ascii="Symbol" w:hAnsi="Symbol"/>
    </w:rPr>
  </w:style>
  <w:style w:type="character" w:customStyle="1" w:styleId="WW-WW8Num22z06">
    <w:name w:val="WW-WW8Num22z06"/>
    <w:rsid w:val="006B1BBB"/>
    <w:rPr>
      <w:rFonts w:ascii="Symbol" w:hAnsi="Symbol"/>
    </w:rPr>
  </w:style>
  <w:style w:type="character" w:customStyle="1" w:styleId="WW-WW8Num23z06">
    <w:name w:val="WW-WW8Num23z06"/>
    <w:rsid w:val="006B1BBB"/>
    <w:rPr>
      <w:rFonts w:ascii="Symbol" w:hAnsi="Symbol"/>
    </w:rPr>
  </w:style>
  <w:style w:type="character" w:customStyle="1" w:styleId="WW-WW8Num24z06">
    <w:name w:val="WW-WW8Num24z06"/>
    <w:rsid w:val="006B1BBB"/>
    <w:rPr>
      <w:rFonts w:ascii="Symbol" w:hAnsi="Symbol"/>
    </w:rPr>
  </w:style>
  <w:style w:type="character" w:customStyle="1" w:styleId="WW-WW8Num25z06">
    <w:name w:val="WW-WW8Num25z06"/>
    <w:rsid w:val="006B1BBB"/>
    <w:rPr>
      <w:rFonts w:ascii="Symbol" w:hAnsi="Symbol"/>
    </w:rPr>
  </w:style>
  <w:style w:type="character" w:customStyle="1" w:styleId="WW-WW8Num26z06">
    <w:name w:val="WW-WW8Num26z06"/>
    <w:rsid w:val="006B1BBB"/>
    <w:rPr>
      <w:rFonts w:ascii="Symbol" w:hAnsi="Symbol"/>
    </w:rPr>
  </w:style>
  <w:style w:type="character" w:customStyle="1" w:styleId="WW-WW8Num27z06">
    <w:name w:val="WW-WW8Num27z06"/>
    <w:rsid w:val="006B1BBB"/>
    <w:rPr>
      <w:rFonts w:ascii="Symbol" w:hAnsi="Symbol"/>
    </w:rPr>
  </w:style>
  <w:style w:type="character" w:customStyle="1" w:styleId="WW-WW8Num28z06">
    <w:name w:val="WW-WW8Num28z06"/>
    <w:rsid w:val="006B1BBB"/>
    <w:rPr>
      <w:rFonts w:ascii="Symbol" w:hAnsi="Symbol"/>
    </w:rPr>
  </w:style>
  <w:style w:type="character" w:customStyle="1" w:styleId="WW-WW8Num29z07">
    <w:name w:val="WW-WW8Num29z07"/>
    <w:rsid w:val="006B1BBB"/>
    <w:rPr>
      <w:rFonts w:ascii="Symbol" w:hAnsi="Symbol"/>
    </w:rPr>
  </w:style>
  <w:style w:type="character" w:customStyle="1" w:styleId="WW-WW8Num30z06">
    <w:name w:val="WW-WW8Num30z06"/>
    <w:rsid w:val="006B1BBB"/>
    <w:rPr>
      <w:rFonts w:ascii="Symbol" w:hAnsi="Symbol"/>
    </w:rPr>
  </w:style>
  <w:style w:type="character" w:customStyle="1" w:styleId="WW-WW8Num31z07">
    <w:name w:val="WW-WW8Num31z07"/>
    <w:rsid w:val="006B1BBB"/>
    <w:rPr>
      <w:rFonts w:ascii="Symbol" w:hAnsi="Symbol"/>
    </w:rPr>
  </w:style>
  <w:style w:type="character" w:customStyle="1" w:styleId="WW-WW8Num32z06">
    <w:name w:val="WW-WW8Num32z06"/>
    <w:rsid w:val="006B1BBB"/>
    <w:rPr>
      <w:rFonts w:ascii="Symbol" w:hAnsi="Symbol"/>
    </w:rPr>
  </w:style>
  <w:style w:type="character" w:customStyle="1" w:styleId="WW-WW8Num33z06">
    <w:name w:val="WW-WW8Num33z06"/>
    <w:rsid w:val="006B1BBB"/>
    <w:rPr>
      <w:rFonts w:ascii="Symbol" w:hAnsi="Symbol"/>
    </w:rPr>
  </w:style>
  <w:style w:type="character" w:customStyle="1" w:styleId="WW-WW8Num35z06">
    <w:name w:val="WW-WW8Num35z06"/>
    <w:rsid w:val="006B1BBB"/>
    <w:rPr>
      <w:rFonts w:ascii="StarSymbol" w:eastAsia="StarSymbol" w:hAnsi="StarSymbol"/>
      <w:sz w:val="18"/>
    </w:rPr>
  </w:style>
  <w:style w:type="character" w:customStyle="1" w:styleId="WW-WW8Num38z03">
    <w:name w:val="WW-WW8Num38z03"/>
    <w:rsid w:val="006B1BBB"/>
    <w:rPr>
      <w:rFonts w:ascii="Symbol" w:hAnsi="Symbol"/>
    </w:rPr>
  </w:style>
  <w:style w:type="character" w:customStyle="1" w:styleId="WW-WW8Num39z03">
    <w:name w:val="WW-WW8Num39z03"/>
    <w:rsid w:val="006B1BBB"/>
    <w:rPr>
      <w:rFonts w:ascii="Symbol" w:hAnsi="Symbol"/>
    </w:rPr>
  </w:style>
  <w:style w:type="character" w:customStyle="1" w:styleId="WW-WW8Num41z02">
    <w:name w:val="WW-WW8Num41z02"/>
    <w:rsid w:val="006B1BBB"/>
    <w:rPr>
      <w:rFonts w:ascii="Symbol" w:hAnsi="Symbol"/>
    </w:rPr>
  </w:style>
  <w:style w:type="character" w:customStyle="1" w:styleId="WW-WW8Num42z02">
    <w:name w:val="WW-WW8Num42z02"/>
    <w:rsid w:val="006B1BBB"/>
    <w:rPr>
      <w:rFonts w:ascii="Symbol" w:hAnsi="Symbol"/>
    </w:rPr>
  </w:style>
  <w:style w:type="character" w:customStyle="1" w:styleId="WW-WW8Num43z02">
    <w:name w:val="WW-WW8Num43z02"/>
    <w:rsid w:val="006B1BBB"/>
    <w:rPr>
      <w:rFonts w:ascii="Symbol" w:hAnsi="Symbol"/>
    </w:rPr>
  </w:style>
  <w:style w:type="character" w:customStyle="1" w:styleId="WW-WW8Num44z02">
    <w:name w:val="WW-WW8Num44z02"/>
    <w:rsid w:val="006B1BBB"/>
    <w:rPr>
      <w:rFonts w:ascii="Symbol" w:hAnsi="Symbol"/>
    </w:rPr>
  </w:style>
  <w:style w:type="character" w:customStyle="1" w:styleId="WW-WW8Num45z03">
    <w:name w:val="WW-WW8Num45z03"/>
    <w:rsid w:val="006B1BBB"/>
    <w:rPr>
      <w:rFonts w:ascii="Symbol" w:hAnsi="Symbol"/>
    </w:rPr>
  </w:style>
  <w:style w:type="character" w:customStyle="1" w:styleId="WW-WW8Num46z02">
    <w:name w:val="WW-WW8Num46z02"/>
    <w:rsid w:val="006B1BBB"/>
    <w:rPr>
      <w:rFonts w:ascii="Symbol" w:hAnsi="Symbol"/>
    </w:rPr>
  </w:style>
  <w:style w:type="character" w:customStyle="1" w:styleId="WW-WW8Num47z02">
    <w:name w:val="WW-WW8Num47z02"/>
    <w:rsid w:val="006B1BBB"/>
    <w:rPr>
      <w:rFonts w:ascii="Symbol" w:hAnsi="Symbol"/>
    </w:rPr>
  </w:style>
  <w:style w:type="character" w:customStyle="1" w:styleId="WW-WW8Num48z02">
    <w:name w:val="WW-WW8Num48z02"/>
    <w:rsid w:val="006B1BBB"/>
    <w:rPr>
      <w:rFonts w:ascii="Symbol" w:hAnsi="Symbol"/>
    </w:rPr>
  </w:style>
  <w:style w:type="character" w:customStyle="1" w:styleId="WW-WW8Num49z02">
    <w:name w:val="WW-WW8Num49z02"/>
    <w:rsid w:val="006B1BBB"/>
    <w:rPr>
      <w:rFonts w:ascii="StarSymbol" w:eastAsia="StarSymbol" w:hAnsi="StarSymbol"/>
      <w:sz w:val="18"/>
    </w:rPr>
  </w:style>
  <w:style w:type="character" w:customStyle="1" w:styleId="WW-WW8Num50z02">
    <w:name w:val="WW-WW8Num50z02"/>
    <w:rsid w:val="006B1BBB"/>
    <w:rPr>
      <w:rFonts w:ascii="Symbol" w:hAnsi="Symbol"/>
    </w:rPr>
  </w:style>
  <w:style w:type="character" w:customStyle="1" w:styleId="WW-WW8Num51z03">
    <w:name w:val="WW-WW8Num51z03"/>
    <w:rsid w:val="006B1BBB"/>
    <w:rPr>
      <w:rFonts w:ascii="Symbol" w:hAnsi="Symbol"/>
    </w:rPr>
  </w:style>
  <w:style w:type="character" w:customStyle="1" w:styleId="WW-WW8Num52z02">
    <w:name w:val="WW-WW8Num52z02"/>
    <w:rsid w:val="006B1BBB"/>
    <w:rPr>
      <w:rFonts w:ascii="Symbol" w:hAnsi="Symbol"/>
    </w:rPr>
  </w:style>
  <w:style w:type="character" w:customStyle="1" w:styleId="WW-WW8Num53z02">
    <w:name w:val="WW-WW8Num53z02"/>
    <w:rsid w:val="006B1BBB"/>
    <w:rPr>
      <w:rFonts w:ascii="Symbol" w:hAnsi="Symbol"/>
    </w:rPr>
  </w:style>
  <w:style w:type="character" w:customStyle="1" w:styleId="WW-WW8Num54z02">
    <w:name w:val="WW-WW8Num54z02"/>
    <w:rsid w:val="006B1BBB"/>
    <w:rPr>
      <w:rFonts w:ascii="Symbol" w:hAnsi="Symbol"/>
    </w:rPr>
  </w:style>
  <w:style w:type="character" w:customStyle="1" w:styleId="WW-WW8Num55z03">
    <w:name w:val="WW-WW8Num55z03"/>
    <w:rsid w:val="006B1BBB"/>
    <w:rPr>
      <w:rFonts w:ascii="Symbol" w:hAnsi="Symbol"/>
    </w:rPr>
  </w:style>
  <w:style w:type="character" w:customStyle="1" w:styleId="WW-WW8Num56z02">
    <w:name w:val="WW-WW8Num56z02"/>
    <w:rsid w:val="006B1BBB"/>
    <w:rPr>
      <w:rFonts w:ascii="Symbol" w:hAnsi="Symbol"/>
    </w:rPr>
  </w:style>
  <w:style w:type="character" w:customStyle="1" w:styleId="WW-WW8Num57z02">
    <w:name w:val="WW-WW8Num57z02"/>
    <w:rsid w:val="006B1BBB"/>
    <w:rPr>
      <w:rFonts w:ascii="Symbol" w:hAnsi="Symbol"/>
    </w:rPr>
  </w:style>
  <w:style w:type="character" w:customStyle="1" w:styleId="WW-WW8Num58z02">
    <w:name w:val="WW-WW8Num58z02"/>
    <w:rsid w:val="006B1BBB"/>
    <w:rPr>
      <w:rFonts w:ascii="Symbol" w:hAnsi="Symbol"/>
    </w:rPr>
  </w:style>
  <w:style w:type="character" w:customStyle="1" w:styleId="WW-WW8Num59z02">
    <w:name w:val="WW-WW8Num59z02"/>
    <w:rsid w:val="006B1BBB"/>
    <w:rPr>
      <w:rFonts w:ascii="Symbol" w:hAnsi="Symbol"/>
    </w:rPr>
  </w:style>
  <w:style w:type="character" w:customStyle="1" w:styleId="WW-WW8Num60z02">
    <w:name w:val="WW-WW8Num60z02"/>
    <w:rsid w:val="006B1BBB"/>
    <w:rPr>
      <w:rFonts w:ascii="Symbol" w:hAnsi="Symbol"/>
    </w:rPr>
  </w:style>
  <w:style w:type="character" w:customStyle="1" w:styleId="WW-WW8Num61z02">
    <w:name w:val="WW-WW8Num61z02"/>
    <w:rsid w:val="006B1BBB"/>
    <w:rPr>
      <w:rFonts w:ascii="Symbol" w:hAnsi="Symbol"/>
    </w:rPr>
  </w:style>
  <w:style w:type="character" w:customStyle="1" w:styleId="WW-WW8Num62z02">
    <w:name w:val="WW-WW8Num62z02"/>
    <w:rsid w:val="006B1BBB"/>
    <w:rPr>
      <w:rFonts w:ascii="Symbol" w:hAnsi="Symbol"/>
    </w:rPr>
  </w:style>
  <w:style w:type="character" w:customStyle="1" w:styleId="WW-WW8Num63z02">
    <w:name w:val="WW-WW8Num63z02"/>
    <w:rsid w:val="006B1BBB"/>
    <w:rPr>
      <w:rFonts w:ascii="StarSymbol" w:eastAsia="StarSymbol" w:hAnsi="StarSymbol"/>
      <w:sz w:val="18"/>
    </w:rPr>
  </w:style>
  <w:style w:type="character" w:customStyle="1" w:styleId="WW-WW8Num64z0">
    <w:name w:val="WW-WW8Num64z0"/>
    <w:rsid w:val="006B1BBB"/>
    <w:rPr>
      <w:rFonts w:ascii="Symbol" w:hAnsi="Symbol"/>
    </w:rPr>
  </w:style>
  <w:style w:type="character" w:customStyle="1" w:styleId="WW-WW8Num65z0">
    <w:name w:val="WW-WW8Num65z0"/>
    <w:rsid w:val="006B1BBB"/>
    <w:rPr>
      <w:rFonts w:ascii="Symbol" w:hAnsi="Symbol"/>
    </w:rPr>
  </w:style>
  <w:style w:type="character" w:customStyle="1" w:styleId="WW-WW8Num66z0">
    <w:name w:val="WW-WW8Num66z0"/>
    <w:rsid w:val="006B1BBB"/>
    <w:rPr>
      <w:rFonts w:ascii="Symbol" w:hAnsi="Symbol"/>
    </w:rPr>
  </w:style>
  <w:style w:type="character" w:customStyle="1" w:styleId="WW-WW8Num67z0">
    <w:name w:val="WW-WW8Num67z0"/>
    <w:rsid w:val="006B1BBB"/>
    <w:rPr>
      <w:rFonts w:ascii="Symbol" w:hAnsi="Symbol"/>
    </w:rPr>
  </w:style>
  <w:style w:type="character" w:customStyle="1" w:styleId="WW-WW8Num68z0">
    <w:name w:val="WW-WW8Num68z0"/>
    <w:rsid w:val="006B1BBB"/>
    <w:rPr>
      <w:rFonts w:ascii="Symbol" w:hAnsi="Symbol"/>
    </w:rPr>
  </w:style>
  <w:style w:type="character" w:customStyle="1" w:styleId="WW-WW8Num69z0">
    <w:name w:val="WW-WW8Num69z0"/>
    <w:rsid w:val="006B1BBB"/>
    <w:rPr>
      <w:rFonts w:ascii="Symbol" w:hAnsi="Symbol"/>
    </w:rPr>
  </w:style>
  <w:style w:type="character" w:customStyle="1" w:styleId="WW-WW8Num70z0">
    <w:name w:val="WW-WW8Num70z0"/>
    <w:rsid w:val="006B1BBB"/>
    <w:rPr>
      <w:rFonts w:ascii="Symbol" w:hAnsi="Symbol"/>
    </w:rPr>
  </w:style>
  <w:style w:type="character" w:customStyle="1" w:styleId="WW-WW8Num71z0">
    <w:name w:val="WW-WW8Num71z0"/>
    <w:rsid w:val="006B1BBB"/>
    <w:rPr>
      <w:rFonts w:ascii="Symbol" w:hAnsi="Symbol"/>
    </w:rPr>
  </w:style>
  <w:style w:type="character" w:customStyle="1" w:styleId="WW-WW8Num72z01">
    <w:name w:val="WW-WW8Num72z01"/>
    <w:rsid w:val="006B1BBB"/>
    <w:rPr>
      <w:rFonts w:ascii="Symbol" w:hAnsi="Symbol"/>
    </w:rPr>
  </w:style>
  <w:style w:type="character" w:customStyle="1" w:styleId="WW-WW8Num73z0">
    <w:name w:val="WW-WW8Num73z0"/>
    <w:rsid w:val="006B1BBB"/>
    <w:rPr>
      <w:rFonts w:ascii="Symbol" w:hAnsi="Symbol"/>
    </w:rPr>
  </w:style>
  <w:style w:type="character" w:customStyle="1" w:styleId="WW-WW8Num74z01">
    <w:name w:val="WW-WW8Num74z01"/>
    <w:rsid w:val="006B1BBB"/>
    <w:rPr>
      <w:rFonts w:ascii="Symbol" w:hAnsi="Symbol"/>
    </w:rPr>
  </w:style>
  <w:style w:type="character" w:customStyle="1" w:styleId="WW-WW8Num75z0">
    <w:name w:val="WW-WW8Num75z0"/>
    <w:rsid w:val="006B1BBB"/>
    <w:rPr>
      <w:rFonts w:ascii="Symbol" w:hAnsi="Symbol"/>
    </w:rPr>
  </w:style>
  <w:style w:type="character" w:customStyle="1" w:styleId="WW-WW8Num76z0">
    <w:name w:val="WW-WW8Num76z0"/>
    <w:rsid w:val="006B1BBB"/>
    <w:rPr>
      <w:rFonts w:ascii="Symbol" w:hAnsi="Symbol"/>
    </w:rPr>
  </w:style>
  <w:style w:type="character" w:customStyle="1" w:styleId="WW-WW8Num77z0">
    <w:name w:val="WW-WW8Num77z0"/>
    <w:rsid w:val="006B1BBB"/>
    <w:rPr>
      <w:rFonts w:ascii="Symbol" w:hAnsi="Symbol"/>
    </w:rPr>
  </w:style>
  <w:style w:type="character" w:customStyle="1" w:styleId="WW-WW8Num78z0">
    <w:name w:val="WW-WW8Num78z0"/>
    <w:rsid w:val="006B1BBB"/>
    <w:rPr>
      <w:rFonts w:ascii="Symbol" w:hAnsi="Symbol"/>
    </w:rPr>
  </w:style>
  <w:style w:type="character" w:customStyle="1" w:styleId="WW-WW8Num79z0">
    <w:name w:val="WW-WW8Num79z0"/>
    <w:rsid w:val="006B1BBB"/>
    <w:rPr>
      <w:rFonts w:ascii="Symbol" w:hAnsi="Symbol"/>
    </w:rPr>
  </w:style>
  <w:style w:type="character" w:customStyle="1" w:styleId="WW-WW8Num80z0">
    <w:name w:val="WW-WW8Num80z0"/>
    <w:rsid w:val="006B1BBB"/>
    <w:rPr>
      <w:rFonts w:ascii="Symbol" w:hAnsi="Symbol"/>
    </w:rPr>
  </w:style>
  <w:style w:type="character" w:customStyle="1" w:styleId="WW-WW8Num81z0">
    <w:name w:val="WW-WW8Num81z0"/>
    <w:rsid w:val="006B1BBB"/>
    <w:rPr>
      <w:rFonts w:ascii="Symbol" w:hAnsi="Symbol"/>
    </w:rPr>
  </w:style>
  <w:style w:type="character" w:customStyle="1" w:styleId="WW-WW8Num82z0">
    <w:name w:val="WW-WW8Num82z0"/>
    <w:rsid w:val="006B1BBB"/>
    <w:rPr>
      <w:rFonts w:ascii="Symbol" w:hAnsi="Symbol"/>
    </w:rPr>
  </w:style>
  <w:style w:type="character" w:customStyle="1" w:styleId="WW8Num83z0">
    <w:name w:val="WW8Num83z0"/>
    <w:rsid w:val="006B1BBB"/>
    <w:rPr>
      <w:rFonts w:ascii="Symbol" w:hAnsi="Symbol"/>
    </w:rPr>
  </w:style>
  <w:style w:type="character" w:customStyle="1" w:styleId="WW8Num84z0">
    <w:name w:val="WW8Num84z0"/>
    <w:rsid w:val="006B1BBB"/>
    <w:rPr>
      <w:rFonts w:ascii="Symbol" w:hAnsi="Symbol"/>
    </w:rPr>
  </w:style>
  <w:style w:type="character" w:customStyle="1" w:styleId="WW8Num85z0">
    <w:name w:val="WW8Num85z0"/>
    <w:rsid w:val="006B1BBB"/>
    <w:rPr>
      <w:rFonts w:ascii="Symbol" w:hAnsi="Symbol"/>
    </w:rPr>
  </w:style>
  <w:style w:type="character" w:customStyle="1" w:styleId="WW8Num86z0">
    <w:name w:val="WW8Num86z0"/>
    <w:rsid w:val="006B1BBB"/>
    <w:rPr>
      <w:rFonts w:ascii="Symbol" w:hAnsi="Symbol"/>
    </w:rPr>
  </w:style>
  <w:style w:type="character" w:customStyle="1" w:styleId="WW8Num87z0">
    <w:name w:val="WW8Num87z0"/>
    <w:rsid w:val="006B1BBB"/>
    <w:rPr>
      <w:rFonts w:ascii="Symbol" w:hAnsi="Symbol"/>
    </w:rPr>
  </w:style>
  <w:style w:type="character" w:customStyle="1" w:styleId="WW8Num88z0">
    <w:name w:val="WW8Num88z0"/>
    <w:rsid w:val="006B1BBB"/>
    <w:rPr>
      <w:rFonts w:ascii="Symbol" w:hAnsi="Symbol"/>
    </w:rPr>
  </w:style>
  <w:style w:type="character" w:customStyle="1" w:styleId="WW-WW8Num89z0">
    <w:name w:val="WW-WW8Num89z0"/>
    <w:rsid w:val="006B1BBB"/>
    <w:rPr>
      <w:rFonts w:ascii="Symbol" w:hAnsi="Symbol"/>
    </w:rPr>
  </w:style>
  <w:style w:type="character" w:customStyle="1" w:styleId="WW8Num90z0">
    <w:name w:val="WW8Num90z0"/>
    <w:rsid w:val="006B1BBB"/>
    <w:rPr>
      <w:rFonts w:ascii="Symbol" w:hAnsi="Symbol"/>
    </w:rPr>
  </w:style>
  <w:style w:type="character" w:customStyle="1" w:styleId="WW8Num91z0">
    <w:name w:val="WW8Num91z0"/>
    <w:rsid w:val="006B1BBB"/>
    <w:rPr>
      <w:rFonts w:ascii="Symbol" w:hAnsi="Symbol"/>
    </w:rPr>
  </w:style>
  <w:style w:type="character" w:customStyle="1" w:styleId="WW8Num92z0">
    <w:name w:val="WW8Num92z0"/>
    <w:rsid w:val="006B1BBB"/>
    <w:rPr>
      <w:rFonts w:ascii="Symbol" w:hAnsi="Symbol"/>
    </w:rPr>
  </w:style>
  <w:style w:type="character" w:customStyle="1" w:styleId="WW-WW8Num93z0">
    <w:name w:val="WW-WW8Num93z0"/>
    <w:rsid w:val="006B1BBB"/>
    <w:rPr>
      <w:rFonts w:ascii="Symbol" w:hAnsi="Symbol"/>
    </w:rPr>
  </w:style>
  <w:style w:type="character" w:customStyle="1" w:styleId="WW8Num94z0">
    <w:name w:val="WW8Num94z0"/>
    <w:rsid w:val="006B1BBB"/>
    <w:rPr>
      <w:rFonts w:ascii="Symbol" w:hAnsi="Symbol"/>
    </w:rPr>
  </w:style>
  <w:style w:type="character" w:customStyle="1" w:styleId="WW8Num95z0">
    <w:name w:val="WW8Num95z0"/>
    <w:rsid w:val="006B1BBB"/>
    <w:rPr>
      <w:rFonts w:ascii="Symbol" w:hAnsi="Symbol"/>
    </w:rPr>
  </w:style>
  <w:style w:type="character" w:customStyle="1" w:styleId="WW8Num96z0">
    <w:name w:val="WW8Num96z0"/>
    <w:rsid w:val="006B1BBB"/>
    <w:rPr>
      <w:rFonts w:ascii="StarSymbol" w:eastAsia="StarSymbol" w:hAnsi="StarSymbol"/>
      <w:sz w:val="18"/>
    </w:rPr>
  </w:style>
  <w:style w:type="character" w:customStyle="1" w:styleId="WW-WW8Num1z07">
    <w:name w:val="WW-WW8Num1z07"/>
    <w:rsid w:val="006B1BBB"/>
    <w:rPr>
      <w:rFonts w:ascii="StarBats" w:hAnsi="StarBats"/>
    </w:rPr>
  </w:style>
  <w:style w:type="character" w:customStyle="1" w:styleId="WW-WW8Num3z06">
    <w:name w:val="WW-WW8Num3z06"/>
    <w:rsid w:val="006B1BBB"/>
    <w:rPr>
      <w:rFonts w:ascii="Symbol" w:hAnsi="Symbol"/>
    </w:rPr>
  </w:style>
  <w:style w:type="character" w:customStyle="1" w:styleId="WW-WW8Num4z08">
    <w:name w:val="WW-WW8Num4z08"/>
    <w:rsid w:val="006B1BBB"/>
    <w:rPr>
      <w:rFonts w:ascii="StarSymbol" w:hAnsi="StarSymbol"/>
    </w:rPr>
  </w:style>
  <w:style w:type="character" w:customStyle="1" w:styleId="WW-WW8Num7z07">
    <w:name w:val="WW-WW8Num7z07"/>
    <w:rsid w:val="006B1BBB"/>
    <w:rPr>
      <w:rFonts w:ascii="Times New Roman" w:hAnsi="Times New Roman"/>
    </w:rPr>
  </w:style>
  <w:style w:type="character" w:customStyle="1" w:styleId="WW-WW8Num9z06">
    <w:name w:val="WW-WW8Num9z06"/>
    <w:rsid w:val="006B1BBB"/>
    <w:rPr>
      <w:rFonts w:ascii="StarSymbol" w:hAnsi="StarSymbol"/>
    </w:rPr>
  </w:style>
  <w:style w:type="character" w:customStyle="1" w:styleId="WW-WW8Num10z07">
    <w:name w:val="WW-WW8Num10z07"/>
    <w:rsid w:val="006B1BBB"/>
    <w:rPr>
      <w:rFonts w:ascii="Times New Roman" w:hAnsi="Times New Roman"/>
    </w:rPr>
  </w:style>
  <w:style w:type="character" w:customStyle="1" w:styleId="WW-WW8Num12z08">
    <w:name w:val="WW-WW8Num12z08"/>
    <w:rsid w:val="006B1BBB"/>
    <w:rPr>
      <w:rFonts w:ascii="Symbol" w:hAnsi="Symbol"/>
    </w:rPr>
  </w:style>
  <w:style w:type="character" w:customStyle="1" w:styleId="WW-WW8Num13z07">
    <w:name w:val="WW-WW8Num13z07"/>
    <w:rsid w:val="006B1BBB"/>
    <w:rPr>
      <w:rFonts w:ascii="Symbol" w:hAnsi="Symbol"/>
    </w:rPr>
  </w:style>
  <w:style w:type="character" w:customStyle="1" w:styleId="WW-WW8Num14z07">
    <w:name w:val="WW-WW8Num14z07"/>
    <w:rsid w:val="006B1BBB"/>
    <w:rPr>
      <w:rFonts w:ascii="Symbol" w:hAnsi="Symbol"/>
    </w:rPr>
  </w:style>
  <w:style w:type="character" w:customStyle="1" w:styleId="WW-WW8Num15z07">
    <w:name w:val="WW-WW8Num15z07"/>
    <w:rsid w:val="006B1BBB"/>
    <w:rPr>
      <w:rFonts w:ascii="Symbol" w:hAnsi="Symbol"/>
    </w:rPr>
  </w:style>
  <w:style w:type="character" w:customStyle="1" w:styleId="WW-WW8Num16z07">
    <w:name w:val="WW-WW8Num16z07"/>
    <w:rsid w:val="006B1BBB"/>
    <w:rPr>
      <w:rFonts w:ascii="Symbol" w:hAnsi="Symbol"/>
    </w:rPr>
  </w:style>
  <w:style w:type="character" w:customStyle="1" w:styleId="WW-WW8Num17z07">
    <w:name w:val="WW-WW8Num17z07"/>
    <w:rsid w:val="006B1BBB"/>
    <w:rPr>
      <w:rFonts w:ascii="Symbol" w:hAnsi="Symbol"/>
    </w:rPr>
  </w:style>
  <w:style w:type="character" w:customStyle="1" w:styleId="WW-WW8Num18z07">
    <w:name w:val="WW-WW8Num18z07"/>
    <w:rsid w:val="006B1BBB"/>
    <w:rPr>
      <w:rFonts w:ascii="Symbol" w:hAnsi="Symbol"/>
    </w:rPr>
  </w:style>
  <w:style w:type="character" w:customStyle="1" w:styleId="WW-WW8Num19z08">
    <w:name w:val="WW-WW8Num19z08"/>
    <w:rsid w:val="006B1BBB"/>
    <w:rPr>
      <w:rFonts w:ascii="Symbol" w:hAnsi="Symbol"/>
    </w:rPr>
  </w:style>
  <w:style w:type="character" w:customStyle="1" w:styleId="WW-WW8Num20z07">
    <w:name w:val="WW-WW8Num20z07"/>
    <w:rsid w:val="006B1BBB"/>
    <w:rPr>
      <w:rFonts w:ascii="Symbol" w:hAnsi="Symbol"/>
    </w:rPr>
  </w:style>
  <w:style w:type="character" w:customStyle="1" w:styleId="WW-WW8Num21z07">
    <w:name w:val="WW-WW8Num21z07"/>
    <w:rsid w:val="006B1BBB"/>
    <w:rPr>
      <w:rFonts w:ascii="Symbol" w:hAnsi="Symbol"/>
    </w:rPr>
  </w:style>
  <w:style w:type="character" w:customStyle="1" w:styleId="WW-WW8Num22z07">
    <w:name w:val="WW-WW8Num22z07"/>
    <w:rsid w:val="006B1BBB"/>
    <w:rPr>
      <w:rFonts w:ascii="Symbol" w:hAnsi="Symbol"/>
    </w:rPr>
  </w:style>
  <w:style w:type="character" w:customStyle="1" w:styleId="WW-WW8Num23z07">
    <w:name w:val="WW-WW8Num23z07"/>
    <w:rsid w:val="006B1BBB"/>
    <w:rPr>
      <w:rFonts w:ascii="Symbol" w:hAnsi="Symbol"/>
    </w:rPr>
  </w:style>
  <w:style w:type="character" w:customStyle="1" w:styleId="WW-WW8Num24z07">
    <w:name w:val="WW-WW8Num24z07"/>
    <w:rsid w:val="006B1BBB"/>
    <w:rPr>
      <w:rFonts w:ascii="Symbol" w:hAnsi="Symbol"/>
    </w:rPr>
  </w:style>
  <w:style w:type="character" w:customStyle="1" w:styleId="WW-WW8Num25z07">
    <w:name w:val="WW-WW8Num25z07"/>
    <w:rsid w:val="006B1BBB"/>
    <w:rPr>
      <w:rFonts w:ascii="Symbol" w:hAnsi="Symbol"/>
    </w:rPr>
  </w:style>
  <w:style w:type="character" w:customStyle="1" w:styleId="WW-WW8Num26z07">
    <w:name w:val="WW-WW8Num26z07"/>
    <w:rsid w:val="006B1BBB"/>
    <w:rPr>
      <w:rFonts w:ascii="Symbol" w:hAnsi="Symbol"/>
    </w:rPr>
  </w:style>
  <w:style w:type="character" w:customStyle="1" w:styleId="WW-WW8Num27z07">
    <w:name w:val="WW-WW8Num27z07"/>
    <w:rsid w:val="006B1BBB"/>
    <w:rPr>
      <w:rFonts w:ascii="Symbol" w:hAnsi="Symbol"/>
    </w:rPr>
  </w:style>
  <w:style w:type="character" w:customStyle="1" w:styleId="WW-WW8Num28z07">
    <w:name w:val="WW-WW8Num28z07"/>
    <w:rsid w:val="006B1BBB"/>
    <w:rPr>
      <w:rFonts w:ascii="Symbol" w:hAnsi="Symbol"/>
    </w:rPr>
  </w:style>
  <w:style w:type="character" w:customStyle="1" w:styleId="WW-WW8Num29z08">
    <w:name w:val="WW-WW8Num29z08"/>
    <w:rsid w:val="006B1BBB"/>
    <w:rPr>
      <w:rFonts w:ascii="Symbol" w:hAnsi="Symbol"/>
    </w:rPr>
  </w:style>
  <w:style w:type="character" w:customStyle="1" w:styleId="WW-WW8Num30z07">
    <w:name w:val="WW-WW8Num30z07"/>
    <w:rsid w:val="006B1BBB"/>
    <w:rPr>
      <w:rFonts w:ascii="Symbol" w:hAnsi="Symbol"/>
    </w:rPr>
  </w:style>
  <w:style w:type="character" w:customStyle="1" w:styleId="WW-WW8Num31z08">
    <w:name w:val="WW-WW8Num31z08"/>
    <w:rsid w:val="006B1BBB"/>
    <w:rPr>
      <w:rFonts w:ascii="Symbol" w:hAnsi="Symbol"/>
    </w:rPr>
  </w:style>
  <w:style w:type="character" w:customStyle="1" w:styleId="WW-WW8Num32z07">
    <w:name w:val="WW-WW8Num32z07"/>
    <w:rsid w:val="006B1BBB"/>
    <w:rPr>
      <w:rFonts w:ascii="Symbol" w:hAnsi="Symbol"/>
    </w:rPr>
  </w:style>
  <w:style w:type="character" w:customStyle="1" w:styleId="WW-WW8Num33z07">
    <w:name w:val="WW-WW8Num33z07"/>
    <w:rsid w:val="006B1BBB"/>
    <w:rPr>
      <w:rFonts w:ascii="Symbol" w:hAnsi="Symbol"/>
    </w:rPr>
  </w:style>
  <w:style w:type="character" w:customStyle="1" w:styleId="WW-WW8Num35z07">
    <w:name w:val="WW-WW8Num35z07"/>
    <w:rsid w:val="006B1BBB"/>
    <w:rPr>
      <w:rFonts w:ascii="StarSymbol" w:eastAsia="StarSymbol" w:hAnsi="StarSymbol"/>
      <w:sz w:val="18"/>
    </w:rPr>
  </w:style>
  <w:style w:type="character" w:customStyle="1" w:styleId="WW-WW8Num38z04">
    <w:name w:val="WW-WW8Num38z04"/>
    <w:rsid w:val="006B1BBB"/>
    <w:rPr>
      <w:rFonts w:ascii="Symbol" w:hAnsi="Symbol"/>
    </w:rPr>
  </w:style>
  <w:style w:type="character" w:customStyle="1" w:styleId="WW-WW8Num39z04">
    <w:name w:val="WW-WW8Num39z04"/>
    <w:rsid w:val="006B1BBB"/>
    <w:rPr>
      <w:rFonts w:ascii="Symbol" w:hAnsi="Symbol"/>
    </w:rPr>
  </w:style>
  <w:style w:type="character" w:customStyle="1" w:styleId="WW-WW8Num41z03">
    <w:name w:val="WW-WW8Num41z03"/>
    <w:rsid w:val="006B1BBB"/>
    <w:rPr>
      <w:rFonts w:ascii="Symbol" w:hAnsi="Symbol"/>
    </w:rPr>
  </w:style>
  <w:style w:type="character" w:customStyle="1" w:styleId="WW-WW8Num42z03">
    <w:name w:val="WW-WW8Num42z03"/>
    <w:rsid w:val="006B1BBB"/>
    <w:rPr>
      <w:rFonts w:ascii="Symbol" w:hAnsi="Symbol"/>
    </w:rPr>
  </w:style>
  <w:style w:type="character" w:customStyle="1" w:styleId="WW-WW8Num43z03">
    <w:name w:val="WW-WW8Num43z03"/>
    <w:rsid w:val="006B1BBB"/>
    <w:rPr>
      <w:rFonts w:ascii="Symbol" w:hAnsi="Symbol"/>
    </w:rPr>
  </w:style>
  <w:style w:type="character" w:customStyle="1" w:styleId="WW-WW8Num44z03">
    <w:name w:val="WW-WW8Num44z03"/>
    <w:rsid w:val="006B1BBB"/>
    <w:rPr>
      <w:rFonts w:ascii="Symbol" w:hAnsi="Symbol"/>
    </w:rPr>
  </w:style>
  <w:style w:type="character" w:customStyle="1" w:styleId="WW-WW8Num45z04">
    <w:name w:val="WW-WW8Num45z04"/>
    <w:rsid w:val="006B1BBB"/>
    <w:rPr>
      <w:rFonts w:ascii="Symbol" w:hAnsi="Symbol"/>
    </w:rPr>
  </w:style>
  <w:style w:type="character" w:customStyle="1" w:styleId="WW-WW8Num46z03">
    <w:name w:val="WW-WW8Num46z03"/>
    <w:rsid w:val="006B1BBB"/>
    <w:rPr>
      <w:rFonts w:ascii="Symbol" w:hAnsi="Symbol"/>
    </w:rPr>
  </w:style>
  <w:style w:type="character" w:customStyle="1" w:styleId="WW-WW8Num47z03">
    <w:name w:val="WW-WW8Num47z03"/>
    <w:rsid w:val="006B1BBB"/>
    <w:rPr>
      <w:rFonts w:ascii="Symbol" w:hAnsi="Symbol"/>
    </w:rPr>
  </w:style>
  <w:style w:type="character" w:customStyle="1" w:styleId="WW-WW8Num48z03">
    <w:name w:val="WW-WW8Num48z03"/>
    <w:rsid w:val="006B1BBB"/>
    <w:rPr>
      <w:rFonts w:ascii="Symbol" w:hAnsi="Symbol"/>
    </w:rPr>
  </w:style>
  <w:style w:type="character" w:customStyle="1" w:styleId="WW-WW8Num49z03">
    <w:name w:val="WW-WW8Num49z03"/>
    <w:rsid w:val="006B1BBB"/>
    <w:rPr>
      <w:rFonts w:ascii="StarSymbol" w:eastAsia="StarSymbol" w:hAnsi="StarSymbol"/>
      <w:sz w:val="18"/>
    </w:rPr>
  </w:style>
  <w:style w:type="character" w:customStyle="1" w:styleId="WW-WW8Num50z03">
    <w:name w:val="WW-WW8Num50z03"/>
    <w:rsid w:val="006B1BBB"/>
    <w:rPr>
      <w:rFonts w:ascii="Symbol" w:hAnsi="Symbol"/>
    </w:rPr>
  </w:style>
  <w:style w:type="character" w:customStyle="1" w:styleId="WW-WW8Num51z04">
    <w:name w:val="WW-WW8Num51z04"/>
    <w:rsid w:val="006B1BBB"/>
    <w:rPr>
      <w:rFonts w:ascii="Symbol" w:hAnsi="Symbol"/>
    </w:rPr>
  </w:style>
  <w:style w:type="character" w:customStyle="1" w:styleId="WW-WW8Num52z03">
    <w:name w:val="WW-WW8Num52z03"/>
    <w:rsid w:val="006B1BBB"/>
    <w:rPr>
      <w:rFonts w:ascii="Symbol" w:hAnsi="Symbol"/>
    </w:rPr>
  </w:style>
  <w:style w:type="character" w:customStyle="1" w:styleId="WW-WW8Num53z03">
    <w:name w:val="WW-WW8Num53z03"/>
    <w:rsid w:val="006B1BBB"/>
    <w:rPr>
      <w:rFonts w:ascii="Symbol" w:hAnsi="Symbol"/>
    </w:rPr>
  </w:style>
  <w:style w:type="character" w:customStyle="1" w:styleId="WW-WW8Num54z03">
    <w:name w:val="WW-WW8Num54z03"/>
    <w:rsid w:val="006B1BBB"/>
    <w:rPr>
      <w:rFonts w:ascii="Symbol" w:hAnsi="Symbol"/>
    </w:rPr>
  </w:style>
  <w:style w:type="character" w:customStyle="1" w:styleId="WW-WW8Num55z04">
    <w:name w:val="WW-WW8Num55z04"/>
    <w:rsid w:val="006B1BBB"/>
    <w:rPr>
      <w:rFonts w:ascii="Symbol" w:hAnsi="Symbol"/>
    </w:rPr>
  </w:style>
  <w:style w:type="character" w:customStyle="1" w:styleId="WW-WW8Num56z03">
    <w:name w:val="WW-WW8Num56z03"/>
    <w:rsid w:val="006B1BBB"/>
    <w:rPr>
      <w:rFonts w:ascii="Symbol" w:hAnsi="Symbol"/>
    </w:rPr>
  </w:style>
  <w:style w:type="character" w:customStyle="1" w:styleId="WW-WW8Num57z03">
    <w:name w:val="WW-WW8Num57z03"/>
    <w:rsid w:val="006B1BBB"/>
    <w:rPr>
      <w:rFonts w:ascii="Symbol" w:hAnsi="Symbol"/>
    </w:rPr>
  </w:style>
  <w:style w:type="character" w:customStyle="1" w:styleId="WW-WW8Num58z03">
    <w:name w:val="WW-WW8Num58z03"/>
    <w:rsid w:val="006B1BBB"/>
    <w:rPr>
      <w:rFonts w:ascii="Symbol" w:hAnsi="Symbol"/>
    </w:rPr>
  </w:style>
  <w:style w:type="character" w:customStyle="1" w:styleId="WW-WW8Num59z03">
    <w:name w:val="WW-WW8Num59z03"/>
    <w:rsid w:val="006B1BBB"/>
    <w:rPr>
      <w:rFonts w:ascii="Symbol" w:hAnsi="Symbol"/>
    </w:rPr>
  </w:style>
  <w:style w:type="character" w:customStyle="1" w:styleId="WW-WW8Num60z03">
    <w:name w:val="WW-WW8Num60z03"/>
    <w:rsid w:val="006B1BBB"/>
    <w:rPr>
      <w:rFonts w:ascii="Symbol" w:hAnsi="Symbol"/>
    </w:rPr>
  </w:style>
  <w:style w:type="character" w:customStyle="1" w:styleId="WW-WW8Num61z03">
    <w:name w:val="WW-WW8Num61z03"/>
    <w:rsid w:val="006B1BBB"/>
    <w:rPr>
      <w:rFonts w:ascii="Symbol" w:hAnsi="Symbol"/>
    </w:rPr>
  </w:style>
  <w:style w:type="character" w:customStyle="1" w:styleId="WW-WW8Num62z03">
    <w:name w:val="WW-WW8Num62z03"/>
    <w:rsid w:val="006B1BBB"/>
    <w:rPr>
      <w:rFonts w:ascii="Symbol" w:hAnsi="Symbol"/>
    </w:rPr>
  </w:style>
  <w:style w:type="character" w:customStyle="1" w:styleId="WW-WW8Num63z03">
    <w:name w:val="WW-WW8Num63z03"/>
    <w:rsid w:val="006B1BBB"/>
    <w:rPr>
      <w:rFonts w:ascii="StarSymbol" w:eastAsia="StarSymbol" w:hAnsi="StarSymbol"/>
      <w:sz w:val="18"/>
    </w:rPr>
  </w:style>
  <w:style w:type="character" w:customStyle="1" w:styleId="WW-WW8Num64z01">
    <w:name w:val="WW-WW8Num64z01"/>
    <w:rsid w:val="006B1BBB"/>
    <w:rPr>
      <w:rFonts w:ascii="Symbol" w:hAnsi="Symbol"/>
    </w:rPr>
  </w:style>
  <w:style w:type="character" w:customStyle="1" w:styleId="WW-WW8Num65z01">
    <w:name w:val="WW-WW8Num65z01"/>
    <w:rsid w:val="006B1BBB"/>
    <w:rPr>
      <w:rFonts w:ascii="Symbol" w:hAnsi="Symbol"/>
    </w:rPr>
  </w:style>
  <w:style w:type="character" w:customStyle="1" w:styleId="WW-WW8Num66z01">
    <w:name w:val="WW-WW8Num66z01"/>
    <w:rsid w:val="006B1BBB"/>
    <w:rPr>
      <w:rFonts w:ascii="Symbol" w:hAnsi="Symbol"/>
    </w:rPr>
  </w:style>
  <w:style w:type="character" w:customStyle="1" w:styleId="WW-WW8Num67z01">
    <w:name w:val="WW-WW8Num67z01"/>
    <w:rsid w:val="006B1BBB"/>
    <w:rPr>
      <w:rFonts w:ascii="Symbol" w:hAnsi="Symbol"/>
    </w:rPr>
  </w:style>
  <w:style w:type="character" w:customStyle="1" w:styleId="WW-WW8Num68z01">
    <w:name w:val="WW-WW8Num68z01"/>
    <w:rsid w:val="006B1BBB"/>
    <w:rPr>
      <w:rFonts w:ascii="Symbol" w:hAnsi="Symbol"/>
    </w:rPr>
  </w:style>
  <w:style w:type="character" w:customStyle="1" w:styleId="WW-WW8Num69z01">
    <w:name w:val="WW-WW8Num69z01"/>
    <w:rsid w:val="006B1BBB"/>
    <w:rPr>
      <w:rFonts w:ascii="Symbol" w:hAnsi="Symbol"/>
    </w:rPr>
  </w:style>
  <w:style w:type="character" w:customStyle="1" w:styleId="WW-WW8Num70z01">
    <w:name w:val="WW-WW8Num70z01"/>
    <w:rsid w:val="006B1BBB"/>
    <w:rPr>
      <w:rFonts w:ascii="Symbol" w:hAnsi="Symbol"/>
    </w:rPr>
  </w:style>
  <w:style w:type="character" w:customStyle="1" w:styleId="WW-WW8Num71z01">
    <w:name w:val="WW-WW8Num71z01"/>
    <w:rsid w:val="006B1BBB"/>
    <w:rPr>
      <w:rFonts w:ascii="Symbol" w:hAnsi="Symbol"/>
    </w:rPr>
  </w:style>
  <w:style w:type="character" w:customStyle="1" w:styleId="WW-WW8Num72z02">
    <w:name w:val="WW-WW8Num72z02"/>
    <w:rsid w:val="006B1BBB"/>
    <w:rPr>
      <w:rFonts w:ascii="Symbol" w:hAnsi="Symbol"/>
    </w:rPr>
  </w:style>
  <w:style w:type="character" w:customStyle="1" w:styleId="WW-WW8Num73z01">
    <w:name w:val="WW-WW8Num73z01"/>
    <w:rsid w:val="006B1BBB"/>
    <w:rPr>
      <w:rFonts w:ascii="Symbol" w:hAnsi="Symbol"/>
    </w:rPr>
  </w:style>
  <w:style w:type="character" w:customStyle="1" w:styleId="WW-WW8Num74z02">
    <w:name w:val="WW-WW8Num74z02"/>
    <w:rsid w:val="006B1BBB"/>
    <w:rPr>
      <w:rFonts w:ascii="Symbol" w:hAnsi="Symbol"/>
    </w:rPr>
  </w:style>
  <w:style w:type="character" w:customStyle="1" w:styleId="WW-WW8Num75z01">
    <w:name w:val="WW-WW8Num75z01"/>
    <w:rsid w:val="006B1BBB"/>
    <w:rPr>
      <w:rFonts w:ascii="Symbol" w:hAnsi="Symbol"/>
    </w:rPr>
  </w:style>
  <w:style w:type="character" w:customStyle="1" w:styleId="WW-WW8Num76z01">
    <w:name w:val="WW-WW8Num76z01"/>
    <w:rsid w:val="006B1BBB"/>
    <w:rPr>
      <w:rFonts w:ascii="Symbol" w:hAnsi="Symbol"/>
    </w:rPr>
  </w:style>
  <w:style w:type="character" w:customStyle="1" w:styleId="WW-WW8Num77z01">
    <w:name w:val="WW-WW8Num77z01"/>
    <w:rsid w:val="006B1BBB"/>
    <w:rPr>
      <w:rFonts w:ascii="Symbol" w:hAnsi="Symbol"/>
    </w:rPr>
  </w:style>
  <w:style w:type="character" w:customStyle="1" w:styleId="WW-WW8Num78z01">
    <w:name w:val="WW-WW8Num78z01"/>
    <w:rsid w:val="006B1BBB"/>
    <w:rPr>
      <w:rFonts w:ascii="Symbol" w:hAnsi="Symbol"/>
    </w:rPr>
  </w:style>
  <w:style w:type="character" w:customStyle="1" w:styleId="WW-WW8Num79z01">
    <w:name w:val="WW-WW8Num79z01"/>
    <w:rsid w:val="006B1BBB"/>
    <w:rPr>
      <w:rFonts w:ascii="Symbol" w:hAnsi="Symbol"/>
    </w:rPr>
  </w:style>
  <w:style w:type="character" w:customStyle="1" w:styleId="WW-WW8Num80z01">
    <w:name w:val="WW-WW8Num80z01"/>
    <w:rsid w:val="006B1BBB"/>
    <w:rPr>
      <w:rFonts w:ascii="Symbol" w:hAnsi="Symbol"/>
    </w:rPr>
  </w:style>
  <w:style w:type="character" w:customStyle="1" w:styleId="WW-WW8Num81z01">
    <w:name w:val="WW-WW8Num81z01"/>
    <w:rsid w:val="006B1BBB"/>
    <w:rPr>
      <w:rFonts w:ascii="Symbol" w:hAnsi="Symbol"/>
    </w:rPr>
  </w:style>
  <w:style w:type="character" w:customStyle="1" w:styleId="WW-WW8Num82z01">
    <w:name w:val="WW-WW8Num82z01"/>
    <w:rsid w:val="006B1BBB"/>
    <w:rPr>
      <w:rFonts w:ascii="Symbol" w:hAnsi="Symbol"/>
    </w:rPr>
  </w:style>
  <w:style w:type="character" w:customStyle="1" w:styleId="WW-WW8Num83z0">
    <w:name w:val="WW-WW8Num83z0"/>
    <w:rsid w:val="006B1BBB"/>
    <w:rPr>
      <w:rFonts w:ascii="Symbol" w:hAnsi="Symbol"/>
    </w:rPr>
  </w:style>
  <w:style w:type="character" w:customStyle="1" w:styleId="WW-WW8Num84z0">
    <w:name w:val="WW-WW8Num84z0"/>
    <w:rsid w:val="006B1BBB"/>
    <w:rPr>
      <w:rFonts w:ascii="Symbol" w:hAnsi="Symbol"/>
    </w:rPr>
  </w:style>
  <w:style w:type="character" w:customStyle="1" w:styleId="WW-WW8Num85z0">
    <w:name w:val="WW-WW8Num85z0"/>
    <w:rsid w:val="006B1BBB"/>
    <w:rPr>
      <w:rFonts w:ascii="Symbol" w:hAnsi="Symbol"/>
    </w:rPr>
  </w:style>
  <w:style w:type="character" w:customStyle="1" w:styleId="WW-WW8Num86z0">
    <w:name w:val="WW-WW8Num86z0"/>
    <w:rsid w:val="006B1BBB"/>
    <w:rPr>
      <w:rFonts w:ascii="Symbol" w:hAnsi="Symbol"/>
    </w:rPr>
  </w:style>
  <w:style w:type="character" w:customStyle="1" w:styleId="WW-WW8Num87z0">
    <w:name w:val="WW-WW8Num87z0"/>
    <w:rsid w:val="006B1BBB"/>
    <w:rPr>
      <w:rFonts w:ascii="Symbol" w:hAnsi="Symbol"/>
    </w:rPr>
  </w:style>
  <w:style w:type="character" w:customStyle="1" w:styleId="WW-WW8Num88z0">
    <w:name w:val="WW-WW8Num88z0"/>
    <w:rsid w:val="006B1BBB"/>
    <w:rPr>
      <w:rFonts w:ascii="Symbol" w:hAnsi="Symbol"/>
    </w:rPr>
  </w:style>
  <w:style w:type="character" w:customStyle="1" w:styleId="WW-WW8Num89z01">
    <w:name w:val="WW-WW8Num89z01"/>
    <w:rsid w:val="006B1BBB"/>
    <w:rPr>
      <w:rFonts w:ascii="Symbol" w:hAnsi="Symbol"/>
    </w:rPr>
  </w:style>
  <w:style w:type="character" w:customStyle="1" w:styleId="WW-WW8Num90z0">
    <w:name w:val="WW-WW8Num90z0"/>
    <w:rsid w:val="006B1BBB"/>
    <w:rPr>
      <w:rFonts w:ascii="Symbol" w:hAnsi="Symbol"/>
    </w:rPr>
  </w:style>
  <w:style w:type="character" w:customStyle="1" w:styleId="WW-WW8Num91z0">
    <w:name w:val="WW-WW8Num91z0"/>
    <w:rsid w:val="006B1BBB"/>
    <w:rPr>
      <w:rFonts w:ascii="Symbol" w:hAnsi="Symbol"/>
    </w:rPr>
  </w:style>
  <w:style w:type="character" w:customStyle="1" w:styleId="WW-WW8Num93z01">
    <w:name w:val="WW-WW8Num93z01"/>
    <w:rsid w:val="006B1BBB"/>
    <w:rPr>
      <w:rFonts w:ascii="Symbol" w:hAnsi="Symbol"/>
    </w:rPr>
  </w:style>
  <w:style w:type="character" w:customStyle="1" w:styleId="WW-WW8Num94z0">
    <w:name w:val="WW-WW8Num94z0"/>
    <w:rsid w:val="006B1BBB"/>
    <w:rPr>
      <w:rFonts w:ascii="Symbol" w:hAnsi="Symbol"/>
    </w:rPr>
  </w:style>
  <w:style w:type="character" w:customStyle="1" w:styleId="WW-WW8Num95z0">
    <w:name w:val="WW-WW8Num95z0"/>
    <w:rsid w:val="006B1BBB"/>
    <w:rPr>
      <w:rFonts w:ascii="Symbol" w:hAnsi="Symbol"/>
    </w:rPr>
  </w:style>
  <w:style w:type="character" w:customStyle="1" w:styleId="WW-WW8Num96z0">
    <w:name w:val="WW-WW8Num96z0"/>
    <w:rsid w:val="006B1BBB"/>
    <w:rPr>
      <w:rFonts w:ascii="StarSymbol" w:eastAsia="StarSymbol" w:hAnsi="StarSymbol"/>
      <w:sz w:val="18"/>
    </w:rPr>
  </w:style>
  <w:style w:type="character" w:customStyle="1" w:styleId="WW8Num99z0">
    <w:name w:val="WW8Num99z0"/>
    <w:rsid w:val="006B1BBB"/>
    <w:rPr>
      <w:rFonts w:ascii="Wingdings" w:hAnsi="Wingdings"/>
    </w:rPr>
  </w:style>
  <w:style w:type="character" w:customStyle="1" w:styleId="WW-Refdecomentrio">
    <w:name w:val="WW-Ref. de comentário"/>
    <w:basedOn w:val="WW-Fontepargpadro"/>
    <w:rsid w:val="006B1BBB"/>
    <w:rPr>
      <w:sz w:val="16"/>
    </w:rPr>
  </w:style>
  <w:style w:type="character" w:customStyle="1" w:styleId="WW8Num37z0">
    <w:name w:val="WW8Num37z0"/>
    <w:rsid w:val="006B1BBB"/>
    <w:rPr>
      <w:rFonts w:ascii="Symbol" w:hAnsi="Symbol"/>
    </w:rPr>
  </w:style>
  <w:style w:type="character" w:customStyle="1" w:styleId="WW8Num40z0">
    <w:name w:val="WW8Num40z0"/>
    <w:rsid w:val="006B1BBB"/>
    <w:rPr>
      <w:rFonts w:ascii="Symbol" w:hAnsi="Symbol"/>
    </w:rPr>
  </w:style>
  <w:style w:type="character" w:customStyle="1" w:styleId="WW8Num97z0">
    <w:name w:val="WW8Num97z0"/>
    <w:rsid w:val="006B1BBB"/>
    <w:rPr>
      <w:rFonts w:ascii="Symbol" w:hAnsi="Symbol"/>
    </w:rPr>
  </w:style>
  <w:style w:type="character" w:customStyle="1" w:styleId="WW8Num98z0">
    <w:name w:val="WW8Num98z0"/>
    <w:rsid w:val="006B1BBB"/>
    <w:rPr>
      <w:rFonts w:ascii="Symbol" w:hAnsi="Symbol"/>
    </w:rPr>
  </w:style>
  <w:style w:type="character" w:customStyle="1" w:styleId="WW8Num100z0">
    <w:name w:val="WW8Num100z0"/>
    <w:rsid w:val="006B1BBB"/>
    <w:rPr>
      <w:rFonts w:ascii="Symbol" w:hAnsi="Symbol"/>
    </w:rPr>
  </w:style>
  <w:style w:type="character" w:customStyle="1" w:styleId="WW8Num101z0">
    <w:name w:val="WW8Num101z0"/>
    <w:rsid w:val="006B1BBB"/>
    <w:rPr>
      <w:rFonts w:ascii="Symbol" w:hAnsi="Symbol"/>
    </w:rPr>
  </w:style>
  <w:style w:type="character" w:customStyle="1" w:styleId="WW8Num102z0">
    <w:name w:val="WW8Num102z0"/>
    <w:rsid w:val="006B1BBB"/>
    <w:rPr>
      <w:rFonts w:ascii="Symbol" w:hAnsi="Symbol"/>
    </w:rPr>
  </w:style>
  <w:style w:type="character" w:customStyle="1" w:styleId="WW8Num103z0">
    <w:name w:val="WW8Num103z0"/>
    <w:rsid w:val="006B1BBB"/>
    <w:rPr>
      <w:rFonts w:ascii="Symbol" w:hAnsi="Symbol"/>
    </w:rPr>
  </w:style>
  <w:style w:type="character" w:customStyle="1" w:styleId="WW8Num104z0">
    <w:name w:val="WW8Num104z0"/>
    <w:rsid w:val="006B1BBB"/>
    <w:rPr>
      <w:rFonts w:ascii="StarSymbol" w:eastAsia="StarSymbol" w:hAnsi="StarSymbol"/>
      <w:sz w:val="18"/>
    </w:rPr>
  </w:style>
  <w:style w:type="character" w:customStyle="1" w:styleId="WW8Num105z0">
    <w:name w:val="WW8Num105z0"/>
    <w:rsid w:val="006B1BBB"/>
    <w:rPr>
      <w:rFonts w:ascii="Wingdings" w:hAnsi="Wingdings"/>
    </w:rPr>
  </w:style>
  <w:style w:type="character" w:customStyle="1" w:styleId="WW8Num107z0">
    <w:name w:val="WW8Num107z0"/>
    <w:rsid w:val="006B1BBB"/>
    <w:rPr>
      <w:rFonts w:ascii="StarSymbol" w:hAnsi="StarSymbol"/>
    </w:rPr>
  </w:style>
  <w:style w:type="character" w:customStyle="1" w:styleId="WW8Num108z0">
    <w:name w:val="WW8Num108z0"/>
    <w:rsid w:val="006B1BBB"/>
    <w:rPr>
      <w:rFonts w:ascii="StarSymbol" w:hAnsi="StarSymbol"/>
    </w:rPr>
  </w:style>
  <w:style w:type="character" w:customStyle="1" w:styleId="WW8Num112z0">
    <w:name w:val="WW8Num112z0"/>
    <w:rsid w:val="006B1BBB"/>
    <w:rPr>
      <w:rFonts w:ascii="Symbol" w:hAnsi="Symbol"/>
    </w:rPr>
  </w:style>
  <w:style w:type="character" w:customStyle="1" w:styleId="WW8Num114z0">
    <w:name w:val="WW8Num114z0"/>
    <w:rsid w:val="006B1BBB"/>
    <w:rPr>
      <w:rFonts w:ascii="Arial" w:hAnsi="Arial"/>
      <w:b/>
      <w:i/>
      <w:sz w:val="24"/>
      <w:u w:val="none"/>
    </w:rPr>
  </w:style>
  <w:style w:type="character" w:customStyle="1" w:styleId="WW8Num115z0">
    <w:name w:val="WW8Num115z0"/>
    <w:rsid w:val="006B1BBB"/>
    <w:rPr>
      <w:rFonts w:ascii="Times New Roman" w:hAnsi="Times New Roman"/>
    </w:rPr>
  </w:style>
  <w:style w:type="character" w:customStyle="1" w:styleId="WW8Num116z0">
    <w:name w:val="WW8Num116z0"/>
    <w:rsid w:val="006B1BBB"/>
    <w:rPr>
      <w:rFonts w:ascii="Wingdings" w:hAnsi="Wingdings"/>
      <w:sz w:val="16"/>
    </w:rPr>
  </w:style>
  <w:style w:type="character" w:customStyle="1" w:styleId="WW8Num118z0">
    <w:name w:val="WW8Num118z0"/>
    <w:rsid w:val="006B1BBB"/>
    <w:rPr>
      <w:rFonts w:ascii="Wingdings" w:hAnsi="Wingdings"/>
    </w:rPr>
  </w:style>
  <w:style w:type="character" w:customStyle="1" w:styleId="WW8Num118z1">
    <w:name w:val="WW8Num118z1"/>
    <w:rsid w:val="006B1BBB"/>
    <w:rPr>
      <w:rFonts w:ascii="Courier New" w:hAnsi="Courier New"/>
    </w:rPr>
  </w:style>
  <w:style w:type="character" w:customStyle="1" w:styleId="WW8Num118z3">
    <w:name w:val="WW8Num118z3"/>
    <w:rsid w:val="006B1BBB"/>
    <w:rPr>
      <w:rFonts w:ascii="Symbol" w:hAnsi="Symbol"/>
    </w:rPr>
  </w:style>
  <w:style w:type="character" w:customStyle="1" w:styleId="WW8Num119z0">
    <w:name w:val="WW8Num119z0"/>
    <w:rsid w:val="006B1BBB"/>
    <w:rPr>
      <w:rFonts w:ascii="Wingdings" w:hAnsi="Wingdings"/>
    </w:rPr>
  </w:style>
  <w:style w:type="character" w:customStyle="1" w:styleId="WW8Num120z0">
    <w:name w:val="WW8Num120z0"/>
    <w:rsid w:val="006B1BBB"/>
    <w:rPr>
      <w:rFonts w:ascii="Wingdings" w:hAnsi="Wingdings"/>
      <w:color w:val="auto"/>
    </w:rPr>
  </w:style>
  <w:style w:type="character" w:customStyle="1" w:styleId="WW8Num122z0">
    <w:name w:val="WW8Num122z0"/>
    <w:rsid w:val="006B1BBB"/>
    <w:rPr>
      <w:rFonts w:ascii="Symbol" w:hAnsi="Symbol"/>
    </w:rPr>
  </w:style>
  <w:style w:type="character" w:customStyle="1" w:styleId="WW8Num123z0">
    <w:name w:val="WW8Num123z0"/>
    <w:rsid w:val="006B1BBB"/>
    <w:rPr>
      <w:rFonts w:ascii="Symbol" w:hAnsi="Symbol"/>
    </w:rPr>
  </w:style>
  <w:style w:type="character" w:customStyle="1" w:styleId="WW8Num124z0">
    <w:name w:val="WW8Num124z0"/>
    <w:rsid w:val="006B1BBB"/>
    <w:rPr>
      <w:rFonts w:ascii="Symbol" w:hAnsi="Symbol"/>
    </w:rPr>
  </w:style>
  <w:style w:type="character" w:customStyle="1" w:styleId="WW8Num125z0">
    <w:name w:val="WW8Num125z0"/>
    <w:rsid w:val="006B1BBB"/>
    <w:rPr>
      <w:rFonts w:ascii="Wingdings" w:hAnsi="Wingdings"/>
    </w:rPr>
  </w:style>
  <w:style w:type="character" w:customStyle="1" w:styleId="WW8Num126z0">
    <w:name w:val="WW8Num126z0"/>
    <w:rsid w:val="006B1BBB"/>
    <w:rPr>
      <w:rFonts w:ascii="Wingdings" w:hAnsi="Wingdings"/>
    </w:rPr>
  </w:style>
  <w:style w:type="character" w:customStyle="1" w:styleId="WW8Num127z0">
    <w:name w:val="WW8Num127z0"/>
    <w:rsid w:val="006B1BBB"/>
    <w:rPr>
      <w:rFonts w:ascii="Symbol" w:hAnsi="Symbol"/>
    </w:rPr>
  </w:style>
  <w:style w:type="character" w:customStyle="1" w:styleId="WW8Num129z0">
    <w:name w:val="WW8Num129z0"/>
    <w:rsid w:val="006B1BBB"/>
    <w:rPr>
      <w:rFonts w:ascii="Wingdings" w:hAnsi="Wingdings"/>
    </w:rPr>
  </w:style>
  <w:style w:type="character" w:customStyle="1" w:styleId="WW8Num129z1">
    <w:name w:val="WW8Num129z1"/>
    <w:rsid w:val="006B1BBB"/>
    <w:rPr>
      <w:rFonts w:ascii="Courier New" w:hAnsi="Courier New"/>
    </w:rPr>
  </w:style>
  <w:style w:type="character" w:customStyle="1" w:styleId="WW8Num129z3">
    <w:name w:val="WW8Num129z3"/>
    <w:rsid w:val="006B1BBB"/>
    <w:rPr>
      <w:rFonts w:ascii="Symbol" w:hAnsi="Symbol"/>
    </w:rPr>
  </w:style>
  <w:style w:type="character" w:customStyle="1" w:styleId="WW8Num131z0">
    <w:name w:val="WW8Num131z0"/>
    <w:rsid w:val="006B1BBB"/>
    <w:rPr>
      <w:rFonts w:ascii="Symbol" w:hAnsi="Symbol"/>
    </w:rPr>
  </w:style>
  <w:style w:type="character" w:customStyle="1" w:styleId="WW8Num131z1">
    <w:name w:val="WW8Num131z1"/>
    <w:rsid w:val="006B1BBB"/>
    <w:rPr>
      <w:rFonts w:ascii="Courier New" w:hAnsi="Courier New"/>
    </w:rPr>
  </w:style>
  <w:style w:type="character" w:customStyle="1" w:styleId="WW8Num131z2">
    <w:name w:val="WW8Num131z2"/>
    <w:rsid w:val="006B1BBB"/>
    <w:rPr>
      <w:rFonts w:ascii="Wingdings" w:hAnsi="Wingdings"/>
    </w:rPr>
  </w:style>
  <w:style w:type="character" w:customStyle="1" w:styleId="WW8Num132z0">
    <w:name w:val="WW8Num132z0"/>
    <w:rsid w:val="006B1BBB"/>
    <w:rPr>
      <w:rFonts w:ascii="Symbol" w:hAnsi="Symbol"/>
    </w:rPr>
  </w:style>
  <w:style w:type="character" w:customStyle="1" w:styleId="WW8Num133z0">
    <w:name w:val="WW8Num133z0"/>
    <w:rsid w:val="006B1BBB"/>
    <w:rPr>
      <w:rFonts w:ascii="Wingdings" w:hAnsi="Wingdings"/>
    </w:rPr>
  </w:style>
  <w:style w:type="character" w:customStyle="1" w:styleId="WW8Num133z1">
    <w:name w:val="WW8Num133z1"/>
    <w:rsid w:val="006B1BBB"/>
    <w:rPr>
      <w:rFonts w:ascii="Lucida Console" w:hAnsi="Lucida Console"/>
    </w:rPr>
  </w:style>
  <w:style w:type="character" w:customStyle="1" w:styleId="WW8Num133z3">
    <w:name w:val="WW8Num133z3"/>
    <w:rsid w:val="006B1BBB"/>
    <w:rPr>
      <w:rFonts w:ascii="Symbol" w:hAnsi="Symbol"/>
    </w:rPr>
  </w:style>
  <w:style w:type="character" w:customStyle="1" w:styleId="WW8Num133z4">
    <w:name w:val="WW8Num133z4"/>
    <w:rsid w:val="006B1BBB"/>
    <w:rPr>
      <w:rFonts w:ascii="Courier New" w:hAnsi="Courier New"/>
    </w:rPr>
  </w:style>
  <w:style w:type="character" w:customStyle="1" w:styleId="WW8Num135z1">
    <w:name w:val="WW8Num135z1"/>
    <w:rsid w:val="006B1BBB"/>
    <w:rPr>
      <w:b w:val="0"/>
      <w:i w:val="0"/>
      <w:caps w:val="0"/>
      <w:smallCaps w:val="0"/>
      <w:strike w:val="0"/>
      <w:dstrike w:val="0"/>
      <w:outline w:val="0"/>
      <w:shadow w:val="0"/>
      <w:position w:val="0"/>
      <w:sz w:val="24"/>
      <w:u w:val="none"/>
      <w:vertAlign w:val="baseline"/>
    </w:rPr>
  </w:style>
  <w:style w:type="character" w:customStyle="1" w:styleId="WW8Num139z0">
    <w:name w:val="WW8Num139z0"/>
    <w:rsid w:val="006B1BBB"/>
    <w:rPr>
      <w:rFonts w:ascii="Symbol" w:hAnsi="Symbol"/>
    </w:rPr>
  </w:style>
  <w:style w:type="character" w:customStyle="1" w:styleId="WW8Num140z0">
    <w:name w:val="WW8Num140z0"/>
    <w:rsid w:val="006B1BBB"/>
    <w:rPr>
      <w:rFonts w:ascii="Symbol" w:hAnsi="Symbol"/>
    </w:rPr>
  </w:style>
  <w:style w:type="character" w:customStyle="1" w:styleId="WW8Num140z1">
    <w:name w:val="WW8Num140z1"/>
    <w:rsid w:val="006B1BBB"/>
    <w:rPr>
      <w:rFonts w:ascii="Courier New" w:hAnsi="Courier New"/>
    </w:rPr>
  </w:style>
  <w:style w:type="character" w:customStyle="1" w:styleId="WW8Num140z2">
    <w:name w:val="WW8Num140z2"/>
    <w:rsid w:val="006B1BBB"/>
    <w:rPr>
      <w:rFonts w:ascii="Wingdings" w:hAnsi="Wingdings"/>
    </w:rPr>
  </w:style>
  <w:style w:type="character" w:customStyle="1" w:styleId="WW8Num141z0">
    <w:name w:val="WW8Num141z0"/>
    <w:rsid w:val="006B1BBB"/>
    <w:rPr>
      <w:rFonts w:ascii="Wingdings" w:hAnsi="Wingdings"/>
    </w:rPr>
  </w:style>
  <w:style w:type="character" w:customStyle="1" w:styleId="WW8Num142z0">
    <w:name w:val="WW8Num142z0"/>
    <w:rsid w:val="006B1BBB"/>
    <w:rPr>
      <w:rFonts w:ascii="Symbol" w:hAnsi="Symbol"/>
    </w:rPr>
  </w:style>
  <w:style w:type="character" w:customStyle="1" w:styleId="WW8Num146z0">
    <w:name w:val="WW8Num146z0"/>
    <w:rsid w:val="006B1BBB"/>
    <w:rPr>
      <w:rFonts w:ascii="Arial" w:hAnsi="Arial"/>
      <w:b/>
      <w:i/>
      <w:sz w:val="24"/>
      <w:u w:val="none"/>
    </w:rPr>
  </w:style>
  <w:style w:type="character" w:customStyle="1" w:styleId="WW8Num148z0">
    <w:name w:val="WW8Num148z0"/>
    <w:rsid w:val="006B1BBB"/>
    <w:rPr>
      <w:rFonts w:ascii="Wingdings" w:hAnsi="Wingdings"/>
    </w:rPr>
  </w:style>
  <w:style w:type="character" w:customStyle="1" w:styleId="WW8Num149z0">
    <w:name w:val="WW8Num149z0"/>
    <w:rsid w:val="006B1BBB"/>
    <w:rPr>
      <w:rFonts w:ascii="Symbol" w:hAnsi="Symbol"/>
    </w:rPr>
  </w:style>
  <w:style w:type="character" w:customStyle="1" w:styleId="WW8Num151z0">
    <w:name w:val="WW8Num151z0"/>
    <w:rsid w:val="006B1BBB"/>
    <w:rPr>
      <w:rFonts w:ascii="Wingdings" w:hAnsi="Wingdings"/>
    </w:rPr>
  </w:style>
  <w:style w:type="character" w:customStyle="1" w:styleId="WW8Num156z0">
    <w:name w:val="WW8Num156z0"/>
    <w:rsid w:val="006B1BBB"/>
    <w:rPr>
      <w:rFonts w:ascii="Symbol" w:hAnsi="Symbol"/>
    </w:rPr>
  </w:style>
  <w:style w:type="character" w:customStyle="1" w:styleId="WW8Num156z1">
    <w:name w:val="WW8Num156z1"/>
    <w:rsid w:val="006B1BBB"/>
    <w:rPr>
      <w:rFonts w:ascii="Courier New" w:hAnsi="Courier New"/>
    </w:rPr>
  </w:style>
  <w:style w:type="character" w:customStyle="1" w:styleId="WW8Num156z2">
    <w:name w:val="WW8Num156z2"/>
    <w:rsid w:val="006B1BBB"/>
    <w:rPr>
      <w:rFonts w:ascii="Wingdings" w:hAnsi="Wingdings"/>
    </w:rPr>
  </w:style>
  <w:style w:type="character" w:customStyle="1" w:styleId="WW8Num157z0">
    <w:name w:val="WW8Num157z0"/>
    <w:rsid w:val="006B1BBB"/>
    <w:rPr>
      <w:rFonts w:ascii="Symbol" w:hAnsi="Symbol"/>
    </w:rPr>
  </w:style>
  <w:style w:type="character" w:customStyle="1" w:styleId="WW8Num158z0">
    <w:name w:val="WW8Num158z0"/>
    <w:rsid w:val="006B1BBB"/>
    <w:rPr>
      <w:rFonts w:ascii="Wingdings" w:hAnsi="Wingdings"/>
      <w:color w:val="auto"/>
    </w:rPr>
  </w:style>
  <w:style w:type="character" w:customStyle="1" w:styleId="WW8Num159z0">
    <w:name w:val="WW8Num159z0"/>
    <w:rsid w:val="006B1BBB"/>
    <w:rPr>
      <w:rFonts w:ascii="Symbol" w:hAnsi="Symbol"/>
    </w:rPr>
  </w:style>
  <w:style w:type="character" w:customStyle="1" w:styleId="WW8Num160z0">
    <w:name w:val="WW8Num160z0"/>
    <w:rsid w:val="006B1BBB"/>
    <w:rPr>
      <w:rFonts w:ascii="Wingdings" w:hAnsi="Wingdings"/>
    </w:rPr>
  </w:style>
  <w:style w:type="character" w:customStyle="1" w:styleId="WW8Num161z0">
    <w:name w:val="WW8Num161z0"/>
    <w:rsid w:val="006B1BBB"/>
    <w:rPr>
      <w:rFonts w:ascii="Wingdings" w:hAnsi="Wingdings"/>
    </w:rPr>
  </w:style>
  <w:style w:type="character" w:customStyle="1" w:styleId="WW8Num162z0">
    <w:name w:val="WW8Num162z0"/>
    <w:rsid w:val="006B1BBB"/>
    <w:rPr>
      <w:rFonts w:ascii="Symbol" w:hAnsi="Symbol"/>
    </w:rPr>
  </w:style>
  <w:style w:type="character" w:customStyle="1" w:styleId="WW8Num163z0">
    <w:name w:val="WW8Num163z0"/>
    <w:rsid w:val="006B1BBB"/>
    <w:rPr>
      <w:rFonts w:ascii="Symbol" w:hAnsi="Symbol"/>
    </w:rPr>
  </w:style>
  <w:style w:type="character" w:customStyle="1" w:styleId="WW8Num164z0">
    <w:name w:val="WW8Num164z0"/>
    <w:rsid w:val="006B1BBB"/>
    <w:rPr>
      <w:rFonts w:ascii="Symbol" w:hAnsi="Symbol"/>
    </w:rPr>
  </w:style>
  <w:style w:type="character" w:customStyle="1" w:styleId="WW8Num166z0">
    <w:name w:val="WW8Num166z0"/>
    <w:rsid w:val="006B1BBB"/>
    <w:rPr>
      <w:rFonts w:ascii="Wingdings" w:hAnsi="Wingdings"/>
      <w:color w:val="auto"/>
    </w:rPr>
  </w:style>
  <w:style w:type="character" w:customStyle="1" w:styleId="WW8Num167z0">
    <w:name w:val="WW8Num167z0"/>
    <w:rsid w:val="006B1BBB"/>
    <w:rPr>
      <w:rFonts w:ascii="Times New Roman" w:hAnsi="Times New Roman"/>
    </w:rPr>
  </w:style>
  <w:style w:type="character" w:customStyle="1" w:styleId="WW8Num168z0">
    <w:name w:val="WW8Num168z0"/>
    <w:rsid w:val="006B1BBB"/>
    <w:rPr>
      <w:rFonts w:ascii="Wingdings" w:hAnsi="Wingdings"/>
    </w:rPr>
  </w:style>
  <w:style w:type="character" w:customStyle="1" w:styleId="WW8Num168z1">
    <w:name w:val="WW8Num168z1"/>
    <w:rsid w:val="006B1BBB"/>
    <w:rPr>
      <w:rFonts w:ascii="Courier New" w:hAnsi="Courier New"/>
    </w:rPr>
  </w:style>
  <w:style w:type="character" w:customStyle="1" w:styleId="WW8Num168z3">
    <w:name w:val="WW8Num168z3"/>
    <w:rsid w:val="006B1BBB"/>
    <w:rPr>
      <w:rFonts w:ascii="Symbol" w:hAnsi="Symbol"/>
    </w:rPr>
  </w:style>
  <w:style w:type="character" w:customStyle="1" w:styleId="WW8Num169z0">
    <w:name w:val="WW8Num169z0"/>
    <w:rsid w:val="006B1BBB"/>
    <w:rPr>
      <w:rFonts w:ascii="Webdings" w:hAnsi="Webdings"/>
      <w:color w:val="008000"/>
    </w:rPr>
  </w:style>
  <w:style w:type="character" w:customStyle="1" w:styleId="WW8Num170z0">
    <w:name w:val="WW8Num170z0"/>
    <w:rsid w:val="006B1BBB"/>
    <w:rPr>
      <w:rFonts w:ascii="Symbol" w:hAnsi="Symbol"/>
    </w:rPr>
  </w:style>
  <w:style w:type="character" w:customStyle="1" w:styleId="WW8Num171z0">
    <w:name w:val="WW8Num171z0"/>
    <w:rsid w:val="006B1BBB"/>
    <w:rPr>
      <w:rFonts w:ascii="Symbol" w:hAnsi="Symbol"/>
    </w:rPr>
  </w:style>
  <w:style w:type="character" w:customStyle="1" w:styleId="WW8Num172z0">
    <w:name w:val="WW8Num172z0"/>
    <w:rsid w:val="006B1BBB"/>
    <w:rPr>
      <w:rFonts w:ascii="Symbol" w:hAnsi="Symbol"/>
    </w:rPr>
  </w:style>
  <w:style w:type="character" w:customStyle="1" w:styleId="WW8Num172z1">
    <w:name w:val="WW8Num172z1"/>
    <w:rsid w:val="006B1BBB"/>
    <w:rPr>
      <w:rFonts w:ascii="Courier New" w:hAnsi="Courier New"/>
    </w:rPr>
  </w:style>
  <w:style w:type="character" w:customStyle="1" w:styleId="WW8Num172z2">
    <w:name w:val="WW8Num172z2"/>
    <w:rsid w:val="006B1BBB"/>
    <w:rPr>
      <w:rFonts w:ascii="Wingdings" w:hAnsi="Wingdings"/>
    </w:rPr>
  </w:style>
  <w:style w:type="character" w:customStyle="1" w:styleId="WW8Num173z0">
    <w:name w:val="WW8Num173z0"/>
    <w:rsid w:val="006B1BBB"/>
    <w:rPr>
      <w:rFonts w:ascii="Wingdings" w:hAnsi="Wingdings"/>
    </w:rPr>
  </w:style>
  <w:style w:type="character" w:customStyle="1" w:styleId="WW8Num173z1">
    <w:name w:val="WW8Num173z1"/>
    <w:rsid w:val="006B1BBB"/>
    <w:rPr>
      <w:rFonts w:ascii="Courier New" w:hAnsi="Courier New"/>
    </w:rPr>
  </w:style>
  <w:style w:type="character" w:customStyle="1" w:styleId="WW8Num173z3">
    <w:name w:val="WW8Num173z3"/>
    <w:rsid w:val="006B1BBB"/>
    <w:rPr>
      <w:rFonts w:ascii="Symbol" w:hAnsi="Symbol"/>
    </w:rPr>
  </w:style>
  <w:style w:type="character" w:customStyle="1" w:styleId="WW8Num174z0">
    <w:name w:val="WW8Num174z0"/>
    <w:rsid w:val="006B1BBB"/>
    <w:rPr>
      <w:rFonts w:ascii="Times New Roman" w:hAnsi="Times New Roman"/>
    </w:rPr>
  </w:style>
  <w:style w:type="character" w:customStyle="1" w:styleId="WW8Num175z0">
    <w:name w:val="WW8Num175z0"/>
    <w:rsid w:val="006B1BBB"/>
    <w:rPr>
      <w:rFonts w:ascii="Symbol" w:hAnsi="Symbol"/>
    </w:rPr>
  </w:style>
  <w:style w:type="character" w:customStyle="1" w:styleId="WW8Num176z0">
    <w:name w:val="WW8Num176z0"/>
    <w:rsid w:val="006B1BBB"/>
    <w:rPr>
      <w:rFonts w:ascii="Symbol" w:hAnsi="Symbol"/>
    </w:rPr>
  </w:style>
  <w:style w:type="character" w:customStyle="1" w:styleId="WW8Num177z0">
    <w:name w:val="WW8Num177z0"/>
    <w:rsid w:val="006B1BBB"/>
    <w:rPr>
      <w:rFonts w:ascii="Arial" w:hAnsi="Arial"/>
      <w:b/>
      <w:i/>
      <w:sz w:val="24"/>
      <w:u w:val="none"/>
    </w:rPr>
  </w:style>
  <w:style w:type="character" w:customStyle="1" w:styleId="WW8Num178z0">
    <w:name w:val="WW8Num178z0"/>
    <w:rsid w:val="006B1BBB"/>
    <w:rPr>
      <w:rFonts w:ascii="Arial" w:hAnsi="Arial"/>
      <w:b/>
      <w:i/>
      <w:sz w:val="24"/>
      <w:u w:val="none"/>
    </w:rPr>
  </w:style>
  <w:style w:type="character" w:customStyle="1" w:styleId="WW8Num179z0">
    <w:name w:val="WW8Num179z0"/>
    <w:rsid w:val="006B1BBB"/>
    <w:rPr>
      <w:rFonts w:ascii="Symbol" w:hAnsi="Symbol"/>
    </w:rPr>
  </w:style>
  <w:style w:type="character" w:customStyle="1" w:styleId="WW8Num181z0">
    <w:name w:val="WW8Num181z0"/>
    <w:rsid w:val="006B1BBB"/>
    <w:rPr>
      <w:rFonts w:ascii="Wingdings" w:hAnsi="Wingdings"/>
    </w:rPr>
  </w:style>
  <w:style w:type="character" w:customStyle="1" w:styleId="WW8Num182z0">
    <w:name w:val="WW8Num182z0"/>
    <w:rsid w:val="006B1BBB"/>
    <w:rPr>
      <w:rFonts w:ascii="Arial" w:hAnsi="Arial"/>
      <w:b/>
      <w:i/>
      <w:sz w:val="24"/>
      <w:u w:val="none"/>
    </w:rPr>
  </w:style>
  <w:style w:type="character" w:customStyle="1" w:styleId="WW8Num183z0">
    <w:name w:val="WW8Num183z0"/>
    <w:rsid w:val="006B1BBB"/>
    <w:rPr>
      <w:rFonts w:ascii="Symbol" w:hAnsi="Symbol"/>
    </w:rPr>
  </w:style>
  <w:style w:type="character" w:customStyle="1" w:styleId="WW8Num184z0">
    <w:name w:val="WW8Num184z0"/>
    <w:rsid w:val="006B1BBB"/>
    <w:rPr>
      <w:rFonts w:ascii="Wingdings" w:hAnsi="Wingdings"/>
    </w:rPr>
  </w:style>
  <w:style w:type="character" w:customStyle="1" w:styleId="WW8Num184z1">
    <w:name w:val="WW8Num184z1"/>
    <w:rsid w:val="006B1BBB"/>
    <w:rPr>
      <w:rFonts w:ascii="Courier New" w:hAnsi="Courier New"/>
    </w:rPr>
  </w:style>
  <w:style w:type="character" w:customStyle="1" w:styleId="WW8Num184z3">
    <w:name w:val="WW8Num184z3"/>
    <w:rsid w:val="006B1BBB"/>
    <w:rPr>
      <w:rFonts w:ascii="Symbol" w:hAnsi="Symbol"/>
    </w:rPr>
  </w:style>
  <w:style w:type="character" w:customStyle="1" w:styleId="WW8Num185z0">
    <w:name w:val="WW8Num185z0"/>
    <w:rsid w:val="006B1BBB"/>
    <w:rPr>
      <w:rFonts w:ascii="Arial" w:hAnsi="Arial"/>
      <w:b/>
      <w:i w:val="0"/>
      <w:sz w:val="28"/>
    </w:rPr>
  </w:style>
  <w:style w:type="character" w:customStyle="1" w:styleId="WW8Num186z0">
    <w:name w:val="WW8Num186z0"/>
    <w:rsid w:val="006B1BBB"/>
    <w:rPr>
      <w:rFonts w:ascii="Wingdings" w:hAnsi="Wingdings"/>
    </w:rPr>
  </w:style>
  <w:style w:type="character" w:customStyle="1" w:styleId="WW8Num187z0">
    <w:name w:val="WW8Num187z0"/>
    <w:rsid w:val="006B1BBB"/>
    <w:rPr>
      <w:rFonts w:ascii="Symbol" w:hAnsi="Symbol"/>
      <w:color w:val="auto"/>
      <w:sz w:val="28"/>
    </w:rPr>
  </w:style>
  <w:style w:type="character" w:customStyle="1" w:styleId="WW8Num188z0">
    <w:name w:val="WW8Num188z0"/>
    <w:rsid w:val="006B1BBB"/>
    <w:rPr>
      <w:rFonts w:ascii="Symbol" w:hAnsi="Symbol"/>
    </w:rPr>
  </w:style>
  <w:style w:type="character" w:customStyle="1" w:styleId="WW8Num190z0">
    <w:name w:val="WW8Num190z0"/>
    <w:rsid w:val="006B1BBB"/>
    <w:rPr>
      <w:rFonts w:ascii="Symbol" w:hAnsi="Symbol"/>
    </w:rPr>
  </w:style>
  <w:style w:type="character" w:customStyle="1" w:styleId="WW8Num190z1">
    <w:name w:val="WW8Num190z1"/>
    <w:rsid w:val="006B1BBB"/>
    <w:rPr>
      <w:rFonts w:ascii="Courier New" w:hAnsi="Courier New"/>
    </w:rPr>
  </w:style>
  <w:style w:type="character" w:customStyle="1" w:styleId="WW8Num190z2">
    <w:name w:val="WW8Num190z2"/>
    <w:rsid w:val="006B1BBB"/>
    <w:rPr>
      <w:rFonts w:ascii="Wingdings" w:hAnsi="Wingdings"/>
    </w:rPr>
  </w:style>
  <w:style w:type="character" w:customStyle="1" w:styleId="WW8Num191z0">
    <w:name w:val="WW8Num191z0"/>
    <w:rsid w:val="006B1BBB"/>
    <w:rPr>
      <w:rFonts w:ascii="Symbol" w:hAnsi="Symbol"/>
    </w:rPr>
  </w:style>
  <w:style w:type="character" w:customStyle="1" w:styleId="WW8Num192z0">
    <w:name w:val="WW8Num192z0"/>
    <w:rsid w:val="006B1BBB"/>
    <w:rPr>
      <w:rFonts w:ascii="Symbol" w:hAnsi="Symbol"/>
    </w:rPr>
  </w:style>
  <w:style w:type="character" w:customStyle="1" w:styleId="WW8Num192z1">
    <w:name w:val="WW8Num192z1"/>
    <w:rsid w:val="006B1BBB"/>
    <w:rPr>
      <w:rFonts w:ascii="Courier New" w:hAnsi="Courier New"/>
    </w:rPr>
  </w:style>
  <w:style w:type="character" w:customStyle="1" w:styleId="WW8Num192z2">
    <w:name w:val="WW8Num192z2"/>
    <w:rsid w:val="006B1BBB"/>
    <w:rPr>
      <w:rFonts w:ascii="Wingdings" w:hAnsi="Wingdings"/>
    </w:rPr>
  </w:style>
  <w:style w:type="character" w:customStyle="1" w:styleId="WW8Num193z0">
    <w:name w:val="WW8Num193z0"/>
    <w:rsid w:val="006B1BBB"/>
    <w:rPr>
      <w:rFonts w:ascii="Monotype Sorts" w:hAnsi="Monotype Sorts"/>
      <w:color w:val="auto"/>
    </w:rPr>
  </w:style>
  <w:style w:type="character" w:customStyle="1" w:styleId="WW8Num195z0">
    <w:name w:val="WW8Num195z0"/>
    <w:rsid w:val="006B1BBB"/>
    <w:rPr>
      <w:rFonts w:ascii="Symbol" w:hAnsi="Symbol"/>
    </w:rPr>
  </w:style>
  <w:style w:type="character" w:customStyle="1" w:styleId="WW8Num196z0">
    <w:name w:val="WW8Num196z0"/>
    <w:rsid w:val="006B1BBB"/>
    <w:rPr>
      <w:rFonts w:ascii="Wingdings" w:hAnsi="Wingdings"/>
    </w:rPr>
  </w:style>
  <w:style w:type="character" w:customStyle="1" w:styleId="WW8Num196z3">
    <w:name w:val="WW8Num196z3"/>
    <w:rsid w:val="006B1BBB"/>
    <w:rPr>
      <w:rFonts w:ascii="Symbol" w:hAnsi="Symbol"/>
    </w:rPr>
  </w:style>
  <w:style w:type="character" w:customStyle="1" w:styleId="WW8Num196z4">
    <w:name w:val="WW8Num196z4"/>
    <w:rsid w:val="006B1BBB"/>
    <w:rPr>
      <w:rFonts w:ascii="Courier New" w:hAnsi="Courier New"/>
    </w:rPr>
  </w:style>
  <w:style w:type="character" w:customStyle="1" w:styleId="WW8Num197z0">
    <w:name w:val="WW8Num197z0"/>
    <w:rsid w:val="006B1BBB"/>
    <w:rPr>
      <w:rFonts w:ascii="Symbol" w:hAnsi="Symbol"/>
    </w:rPr>
  </w:style>
  <w:style w:type="character" w:customStyle="1" w:styleId="WW8Num197z1">
    <w:name w:val="WW8Num197z1"/>
    <w:rsid w:val="006B1BBB"/>
    <w:rPr>
      <w:rFonts w:ascii="Courier New" w:hAnsi="Courier New"/>
    </w:rPr>
  </w:style>
  <w:style w:type="character" w:customStyle="1" w:styleId="WW8Num197z2">
    <w:name w:val="WW8Num197z2"/>
    <w:rsid w:val="006B1BBB"/>
    <w:rPr>
      <w:rFonts w:ascii="Wingdings" w:hAnsi="Wingdings"/>
    </w:rPr>
  </w:style>
  <w:style w:type="character" w:customStyle="1" w:styleId="WW8Num198z0">
    <w:name w:val="WW8Num198z0"/>
    <w:rsid w:val="006B1BBB"/>
    <w:rPr>
      <w:rFonts w:ascii="Symbol" w:hAnsi="Symbol"/>
    </w:rPr>
  </w:style>
  <w:style w:type="character" w:customStyle="1" w:styleId="WW8Num199z0">
    <w:name w:val="WW8Num199z0"/>
    <w:rsid w:val="006B1BBB"/>
    <w:rPr>
      <w:rFonts w:ascii="Arial" w:hAnsi="Arial"/>
      <w:b/>
      <w:i/>
      <w:sz w:val="24"/>
      <w:u w:val="none"/>
    </w:rPr>
  </w:style>
  <w:style w:type="character" w:customStyle="1" w:styleId="WW8Num200z0">
    <w:name w:val="WW8Num200z0"/>
    <w:rsid w:val="006B1BBB"/>
    <w:rPr>
      <w:rFonts w:ascii="Symbol" w:hAnsi="Symbol"/>
    </w:rPr>
  </w:style>
  <w:style w:type="character" w:customStyle="1" w:styleId="WW8Num201z0">
    <w:name w:val="WW8Num201z0"/>
    <w:rsid w:val="006B1BBB"/>
    <w:rPr>
      <w:rFonts w:ascii="Wingdings" w:hAnsi="Wingdings"/>
    </w:rPr>
  </w:style>
  <w:style w:type="character" w:customStyle="1" w:styleId="WW8Num202z0">
    <w:name w:val="WW8Num202z0"/>
    <w:rsid w:val="006B1BBB"/>
    <w:rPr>
      <w:rFonts w:ascii="Wingdings" w:hAnsi="Wingdings"/>
      <w:color w:val="auto"/>
    </w:rPr>
  </w:style>
  <w:style w:type="character" w:customStyle="1" w:styleId="WW8Num203z0">
    <w:name w:val="WW8Num203z0"/>
    <w:rsid w:val="006B1BBB"/>
    <w:rPr>
      <w:rFonts w:ascii="Symbol" w:hAnsi="Symbol"/>
    </w:rPr>
  </w:style>
  <w:style w:type="character" w:customStyle="1" w:styleId="WW8Num204z0">
    <w:name w:val="WW8Num204z0"/>
    <w:rsid w:val="006B1BBB"/>
    <w:rPr>
      <w:rFonts w:ascii="Wingdings" w:hAnsi="Wingdings"/>
    </w:rPr>
  </w:style>
  <w:style w:type="character" w:customStyle="1" w:styleId="WW8Num205z0">
    <w:name w:val="WW8Num205z0"/>
    <w:rsid w:val="006B1BBB"/>
    <w:rPr>
      <w:rFonts w:ascii="Symbol" w:hAnsi="Symbol"/>
    </w:rPr>
  </w:style>
  <w:style w:type="character" w:customStyle="1" w:styleId="WW8Num206z0">
    <w:name w:val="WW8Num206z0"/>
    <w:rsid w:val="006B1BBB"/>
    <w:rPr>
      <w:rFonts w:ascii="Symbol" w:hAnsi="Symbol"/>
    </w:rPr>
  </w:style>
  <w:style w:type="character" w:customStyle="1" w:styleId="WW8Num207z0">
    <w:name w:val="WW8Num207z0"/>
    <w:rsid w:val="006B1BBB"/>
    <w:rPr>
      <w:rFonts w:ascii="Wingdings" w:hAnsi="Wingdings"/>
    </w:rPr>
  </w:style>
  <w:style w:type="character" w:customStyle="1" w:styleId="WW8Num207z1">
    <w:name w:val="WW8Num207z1"/>
    <w:rsid w:val="006B1BBB"/>
    <w:rPr>
      <w:rFonts w:ascii="Courier New" w:hAnsi="Courier New"/>
    </w:rPr>
  </w:style>
  <w:style w:type="character" w:customStyle="1" w:styleId="WW8Num207z3">
    <w:name w:val="WW8Num207z3"/>
    <w:rsid w:val="006B1BBB"/>
    <w:rPr>
      <w:rFonts w:ascii="Symbol" w:hAnsi="Symbol"/>
    </w:rPr>
  </w:style>
  <w:style w:type="character" w:customStyle="1" w:styleId="WW8Num208z0">
    <w:name w:val="WW8Num208z0"/>
    <w:rsid w:val="006B1BBB"/>
    <w:rPr>
      <w:rFonts w:ascii="Symbol" w:hAnsi="Symbol"/>
    </w:rPr>
  </w:style>
  <w:style w:type="character" w:customStyle="1" w:styleId="WW8Num210z0">
    <w:name w:val="WW8Num210z0"/>
    <w:rsid w:val="006B1BBB"/>
    <w:rPr>
      <w:rFonts w:ascii="Symbol" w:hAnsi="Symbol"/>
    </w:rPr>
  </w:style>
  <w:style w:type="character" w:customStyle="1" w:styleId="WW8Num211z0">
    <w:name w:val="WW8Num211z0"/>
    <w:rsid w:val="006B1BBB"/>
    <w:rPr>
      <w:rFonts w:ascii="Symbol" w:hAnsi="Symbol"/>
    </w:rPr>
  </w:style>
  <w:style w:type="character" w:customStyle="1" w:styleId="WW8Num213z0">
    <w:name w:val="WW8Num213z0"/>
    <w:rsid w:val="006B1BBB"/>
    <w:rPr>
      <w:rFonts w:ascii="Symbol" w:hAnsi="Symbol"/>
    </w:rPr>
  </w:style>
  <w:style w:type="character" w:customStyle="1" w:styleId="WW8Num214z0">
    <w:name w:val="WW8Num214z0"/>
    <w:rsid w:val="006B1BBB"/>
    <w:rPr>
      <w:rFonts w:ascii="Symbol" w:hAnsi="Symbol"/>
      <w:color w:val="auto"/>
      <w:sz w:val="28"/>
    </w:rPr>
  </w:style>
  <w:style w:type="character" w:customStyle="1" w:styleId="WW8Num215z0">
    <w:name w:val="WW8Num215z0"/>
    <w:rsid w:val="006B1BBB"/>
    <w:rPr>
      <w:rFonts w:ascii="Symbol" w:hAnsi="Symbol"/>
    </w:rPr>
  </w:style>
  <w:style w:type="character" w:customStyle="1" w:styleId="WW8Num217z0">
    <w:name w:val="WW8Num217z0"/>
    <w:rsid w:val="006B1BBB"/>
    <w:rPr>
      <w:rFonts w:ascii="Wingdings" w:hAnsi="Wingdings"/>
    </w:rPr>
  </w:style>
  <w:style w:type="character" w:customStyle="1" w:styleId="WW8Num217z1">
    <w:name w:val="WW8Num217z1"/>
    <w:rsid w:val="006B1BBB"/>
    <w:rPr>
      <w:rFonts w:ascii="Courier New" w:hAnsi="Courier New"/>
    </w:rPr>
  </w:style>
  <w:style w:type="character" w:customStyle="1" w:styleId="WW8Num217z3">
    <w:name w:val="WW8Num217z3"/>
    <w:rsid w:val="006B1BBB"/>
    <w:rPr>
      <w:rFonts w:ascii="Symbol" w:hAnsi="Symbol"/>
    </w:rPr>
  </w:style>
  <w:style w:type="character" w:customStyle="1" w:styleId="WW8Num218z0">
    <w:name w:val="WW8Num218z0"/>
    <w:rsid w:val="006B1BBB"/>
    <w:rPr>
      <w:rFonts w:ascii="Wingdings" w:hAnsi="Wingdings"/>
    </w:rPr>
  </w:style>
  <w:style w:type="character" w:customStyle="1" w:styleId="WW8Num218z1">
    <w:name w:val="WW8Num218z1"/>
    <w:rsid w:val="006B1BBB"/>
    <w:rPr>
      <w:rFonts w:ascii="Courier New" w:hAnsi="Courier New"/>
    </w:rPr>
  </w:style>
  <w:style w:type="character" w:customStyle="1" w:styleId="WW8Num218z3">
    <w:name w:val="WW8Num218z3"/>
    <w:rsid w:val="006B1BBB"/>
    <w:rPr>
      <w:rFonts w:ascii="Symbol" w:hAnsi="Symbol"/>
    </w:rPr>
  </w:style>
  <w:style w:type="character" w:customStyle="1" w:styleId="WW8Num219z0">
    <w:name w:val="WW8Num219z0"/>
    <w:rsid w:val="006B1BBB"/>
    <w:rPr>
      <w:rFonts w:ascii="Symbol" w:hAnsi="Symbol"/>
    </w:rPr>
  </w:style>
  <w:style w:type="character" w:customStyle="1" w:styleId="WW8Num220z0">
    <w:name w:val="WW8Num220z0"/>
    <w:rsid w:val="006B1BBB"/>
    <w:rPr>
      <w:rFonts w:ascii="Symbol" w:hAnsi="Symbol"/>
    </w:rPr>
  </w:style>
  <w:style w:type="character" w:customStyle="1" w:styleId="WW8Num221z0">
    <w:name w:val="WW8Num221z0"/>
    <w:rsid w:val="006B1BBB"/>
    <w:rPr>
      <w:rFonts w:ascii="Symbol" w:hAnsi="Symbol"/>
      <w:b w:val="0"/>
      <w:i w:val="0"/>
      <w:sz w:val="24"/>
    </w:rPr>
  </w:style>
  <w:style w:type="character" w:customStyle="1" w:styleId="WW8Num223z0">
    <w:name w:val="WW8Num223z0"/>
    <w:rsid w:val="006B1BBB"/>
    <w:rPr>
      <w:rFonts w:ascii="Symbol" w:hAnsi="Symbol"/>
    </w:rPr>
  </w:style>
  <w:style w:type="character" w:customStyle="1" w:styleId="WW8Num224z0">
    <w:name w:val="WW8Num224z0"/>
    <w:rsid w:val="006B1BBB"/>
    <w:rPr>
      <w:rFonts w:ascii="Arial" w:hAnsi="Arial"/>
      <w:b/>
      <w:i/>
      <w:sz w:val="24"/>
      <w:u w:val="none"/>
    </w:rPr>
  </w:style>
  <w:style w:type="character" w:customStyle="1" w:styleId="WW8Num225z0">
    <w:name w:val="WW8Num225z0"/>
    <w:rsid w:val="006B1BBB"/>
    <w:rPr>
      <w:rFonts w:ascii="Symbol" w:hAnsi="Symbol"/>
    </w:rPr>
  </w:style>
  <w:style w:type="character" w:customStyle="1" w:styleId="WW8Num226z0">
    <w:name w:val="WW8Num226z0"/>
    <w:rsid w:val="006B1BBB"/>
    <w:rPr>
      <w:rFonts w:ascii="Times New Roman" w:hAnsi="Times New Roman"/>
    </w:rPr>
  </w:style>
  <w:style w:type="character" w:customStyle="1" w:styleId="WW8Num228z0">
    <w:name w:val="WW8Num228z0"/>
    <w:rsid w:val="006B1BBB"/>
    <w:rPr>
      <w:rFonts w:ascii="Wingdings" w:hAnsi="Wingdings"/>
    </w:rPr>
  </w:style>
  <w:style w:type="character" w:customStyle="1" w:styleId="WW8Num229z0">
    <w:name w:val="WW8Num229z0"/>
    <w:rsid w:val="006B1BBB"/>
    <w:rPr>
      <w:rFonts w:ascii="Wingdings" w:hAnsi="Wingdings"/>
      <w:color w:val="FF0000"/>
    </w:rPr>
  </w:style>
  <w:style w:type="character" w:customStyle="1" w:styleId="WW8Num231z0">
    <w:name w:val="WW8Num231z0"/>
    <w:rsid w:val="006B1BBB"/>
    <w:rPr>
      <w:rFonts w:ascii="Wingdings" w:hAnsi="Wingdings"/>
    </w:rPr>
  </w:style>
  <w:style w:type="character" w:customStyle="1" w:styleId="WW8Num232z0">
    <w:name w:val="WW8Num232z0"/>
    <w:rsid w:val="006B1BBB"/>
    <w:rPr>
      <w:rFonts w:ascii="Symbol" w:hAnsi="Symbol"/>
      <w:sz w:val="10"/>
    </w:rPr>
  </w:style>
  <w:style w:type="character" w:customStyle="1" w:styleId="WW8Num233z0">
    <w:name w:val="WW8Num233z0"/>
    <w:rsid w:val="006B1BBB"/>
    <w:rPr>
      <w:rFonts w:ascii="Symbol" w:hAnsi="Symbol"/>
    </w:rPr>
  </w:style>
  <w:style w:type="character" w:customStyle="1" w:styleId="WW8Num233z1">
    <w:name w:val="WW8Num233z1"/>
    <w:rsid w:val="006B1BBB"/>
    <w:rPr>
      <w:rFonts w:ascii="Courier New" w:hAnsi="Courier New"/>
    </w:rPr>
  </w:style>
  <w:style w:type="character" w:customStyle="1" w:styleId="WW8Num233z2">
    <w:name w:val="WW8Num233z2"/>
    <w:rsid w:val="006B1BBB"/>
    <w:rPr>
      <w:rFonts w:ascii="Wingdings" w:hAnsi="Wingdings"/>
    </w:rPr>
  </w:style>
  <w:style w:type="character" w:customStyle="1" w:styleId="WW8Num234z0">
    <w:name w:val="WW8Num234z0"/>
    <w:rsid w:val="006B1BBB"/>
    <w:rPr>
      <w:rFonts w:ascii="Symbol" w:hAnsi="Symbol"/>
    </w:rPr>
  </w:style>
  <w:style w:type="character" w:customStyle="1" w:styleId="WW8Num235z0">
    <w:name w:val="WW8Num235z0"/>
    <w:rsid w:val="006B1BBB"/>
    <w:rPr>
      <w:rFonts w:ascii="Symbol" w:hAnsi="Symbol"/>
    </w:rPr>
  </w:style>
  <w:style w:type="character" w:customStyle="1" w:styleId="WW8Num238z0">
    <w:name w:val="WW8Num238z0"/>
    <w:rsid w:val="006B1BBB"/>
    <w:rPr>
      <w:rFonts w:ascii="Symbol" w:hAnsi="Symbol"/>
      <w:color w:val="auto"/>
      <w:sz w:val="28"/>
    </w:rPr>
  </w:style>
  <w:style w:type="character" w:customStyle="1" w:styleId="WW8Num239z0">
    <w:name w:val="WW8Num239z0"/>
    <w:rsid w:val="006B1BBB"/>
    <w:rPr>
      <w:rFonts w:ascii="Times New Roman" w:hAnsi="Times New Roman"/>
    </w:rPr>
  </w:style>
  <w:style w:type="character" w:customStyle="1" w:styleId="WW8Num242z0">
    <w:name w:val="WW8Num242z0"/>
    <w:rsid w:val="006B1BBB"/>
    <w:rPr>
      <w:rFonts w:ascii="Symbol" w:hAnsi="Symbol"/>
    </w:rPr>
  </w:style>
  <w:style w:type="character" w:customStyle="1" w:styleId="WW8Num244z0">
    <w:name w:val="WW8Num244z0"/>
    <w:rsid w:val="006B1BBB"/>
    <w:rPr>
      <w:rFonts w:ascii="Symbol" w:hAnsi="Symbol"/>
      <w:b w:val="0"/>
      <w:i w:val="0"/>
      <w:sz w:val="24"/>
    </w:rPr>
  </w:style>
  <w:style w:type="character" w:customStyle="1" w:styleId="WW8Num245z1">
    <w:name w:val="WW8Num245z1"/>
    <w:rsid w:val="006B1BBB"/>
    <w:rPr>
      <w:rFonts w:ascii="Courier New" w:hAnsi="Courier New"/>
    </w:rPr>
  </w:style>
  <w:style w:type="character" w:customStyle="1" w:styleId="WW8Num245z2">
    <w:name w:val="WW8Num245z2"/>
    <w:rsid w:val="006B1BBB"/>
    <w:rPr>
      <w:rFonts w:ascii="Wingdings" w:hAnsi="Wingdings"/>
    </w:rPr>
  </w:style>
  <w:style w:type="character" w:customStyle="1" w:styleId="WW8Num245z3">
    <w:name w:val="WW8Num245z3"/>
    <w:rsid w:val="006B1BBB"/>
    <w:rPr>
      <w:rFonts w:ascii="Symbol" w:hAnsi="Symbol"/>
    </w:rPr>
  </w:style>
  <w:style w:type="character" w:customStyle="1" w:styleId="WW8Num246z0">
    <w:name w:val="WW8Num246z0"/>
    <w:rsid w:val="006B1BBB"/>
    <w:rPr>
      <w:rFonts w:ascii="Arial" w:hAnsi="Arial"/>
      <w:b/>
      <w:i/>
      <w:sz w:val="24"/>
      <w:u w:val="none"/>
    </w:rPr>
  </w:style>
  <w:style w:type="character" w:customStyle="1" w:styleId="WW8Num247z0">
    <w:name w:val="WW8Num247z0"/>
    <w:rsid w:val="006B1BBB"/>
    <w:rPr>
      <w:rFonts w:ascii="Arial" w:hAnsi="Arial"/>
      <w:b/>
      <w:i/>
      <w:sz w:val="24"/>
      <w:u w:val="none"/>
    </w:rPr>
  </w:style>
  <w:style w:type="character" w:customStyle="1" w:styleId="WW8Num248z0">
    <w:name w:val="WW8Num248z0"/>
    <w:rsid w:val="006B1BBB"/>
    <w:rPr>
      <w:rFonts w:ascii="Symbol" w:eastAsia="Times New Roman" w:hAnsi="Symbol"/>
    </w:rPr>
  </w:style>
  <w:style w:type="character" w:customStyle="1" w:styleId="WW8Num248z1">
    <w:name w:val="WW8Num248z1"/>
    <w:rsid w:val="006B1BBB"/>
    <w:rPr>
      <w:rFonts w:ascii="Courier New" w:hAnsi="Courier New"/>
    </w:rPr>
  </w:style>
  <w:style w:type="character" w:customStyle="1" w:styleId="WW8Num248z2">
    <w:name w:val="WW8Num248z2"/>
    <w:rsid w:val="006B1BBB"/>
    <w:rPr>
      <w:rFonts w:ascii="Times New Roman" w:eastAsia="Times New Roman" w:hAnsi="Times New Roman"/>
    </w:rPr>
  </w:style>
  <w:style w:type="character" w:customStyle="1" w:styleId="WW8Num248z3">
    <w:name w:val="WW8Num248z3"/>
    <w:rsid w:val="006B1BBB"/>
    <w:rPr>
      <w:rFonts w:ascii="Symbol" w:hAnsi="Symbol"/>
    </w:rPr>
  </w:style>
  <w:style w:type="character" w:customStyle="1" w:styleId="WW8Num248z5">
    <w:name w:val="WW8Num248z5"/>
    <w:rsid w:val="006B1BBB"/>
    <w:rPr>
      <w:rFonts w:ascii="Wingdings" w:hAnsi="Wingdings"/>
    </w:rPr>
  </w:style>
  <w:style w:type="character" w:customStyle="1" w:styleId="WW8Num250z0">
    <w:name w:val="WW8Num250z0"/>
    <w:rsid w:val="006B1BBB"/>
    <w:rPr>
      <w:rFonts w:ascii="Wingdings" w:hAnsi="Wingdings"/>
      <w:color w:val="FF0000"/>
    </w:rPr>
  </w:style>
  <w:style w:type="character" w:customStyle="1" w:styleId="WW8Num251z0">
    <w:name w:val="WW8Num251z0"/>
    <w:rsid w:val="006B1BBB"/>
    <w:rPr>
      <w:rFonts w:ascii="Symbol" w:hAnsi="Symbol"/>
    </w:rPr>
  </w:style>
  <w:style w:type="character" w:customStyle="1" w:styleId="WW8Num251z1">
    <w:name w:val="WW8Num251z1"/>
    <w:rsid w:val="006B1BBB"/>
    <w:rPr>
      <w:rFonts w:ascii="Courier New" w:hAnsi="Courier New"/>
    </w:rPr>
  </w:style>
  <w:style w:type="character" w:customStyle="1" w:styleId="WW8Num251z2">
    <w:name w:val="WW8Num251z2"/>
    <w:rsid w:val="006B1BBB"/>
    <w:rPr>
      <w:rFonts w:ascii="Wingdings" w:hAnsi="Wingdings"/>
    </w:rPr>
  </w:style>
  <w:style w:type="character" w:customStyle="1" w:styleId="WW8Num252z0">
    <w:name w:val="WW8Num252z0"/>
    <w:rsid w:val="006B1BBB"/>
    <w:rPr>
      <w:b/>
    </w:rPr>
  </w:style>
  <w:style w:type="character" w:customStyle="1" w:styleId="WW8Num253z0">
    <w:name w:val="WW8Num253z0"/>
    <w:rsid w:val="006B1BBB"/>
    <w:rPr>
      <w:rFonts w:ascii="Symbol" w:hAnsi="Symbol"/>
    </w:rPr>
  </w:style>
  <w:style w:type="character" w:customStyle="1" w:styleId="WW8Num254z0">
    <w:name w:val="WW8Num254z0"/>
    <w:rsid w:val="006B1BBB"/>
    <w:rPr>
      <w:rFonts w:ascii="Symbol" w:hAnsi="Symbol"/>
    </w:rPr>
  </w:style>
  <w:style w:type="character" w:customStyle="1" w:styleId="WW8Num255z0">
    <w:name w:val="WW8Num255z0"/>
    <w:rsid w:val="006B1BBB"/>
    <w:rPr>
      <w:rFonts w:ascii="Wingdings" w:hAnsi="Wingdings"/>
      <w:color w:val="auto"/>
    </w:rPr>
  </w:style>
  <w:style w:type="character" w:customStyle="1" w:styleId="WW8Num256z0">
    <w:name w:val="WW8Num256z0"/>
    <w:rsid w:val="006B1BBB"/>
    <w:rPr>
      <w:rFonts w:ascii="Wingdings" w:hAnsi="Wingdings"/>
    </w:rPr>
  </w:style>
  <w:style w:type="character" w:customStyle="1" w:styleId="WW8Num257z0">
    <w:name w:val="WW8Num257z0"/>
    <w:rsid w:val="006B1BBB"/>
    <w:rPr>
      <w:rFonts w:ascii="Wingdings" w:hAnsi="Wingdings"/>
    </w:rPr>
  </w:style>
  <w:style w:type="character" w:customStyle="1" w:styleId="WW8Num258z0">
    <w:name w:val="WW8Num258z0"/>
    <w:rsid w:val="006B1BBB"/>
    <w:rPr>
      <w:rFonts w:ascii="Wingdings" w:hAnsi="Wingdings"/>
    </w:rPr>
  </w:style>
  <w:style w:type="character" w:customStyle="1" w:styleId="WW8Num259z0">
    <w:name w:val="WW8Num259z0"/>
    <w:rsid w:val="006B1BBB"/>
    <w:rPr>
      <w:rFonts w:ascii="Arial" w:hAnsi="Arial"/>
      <w:b/>
      <w:i w:val="0"/>
      <w:sz w:val="24"/>
      <w:u w:val="none"/>
    </w:rPr>
  </w:style>
  <w:style w:type="character" w:customStyle="1" w:styleId="WW8Num260z0">
    <w:name w:val="WW8Num260z0"/>
    <w:rsid w:val="006B1BBB"/>
    <w:rPr>
      <w:rFonts w:ascii="Symbol" w:hAnsi="Symbol"/>
      <w:sz w:val="10"/>
    </w:rPr>
  </w:style>
  <w:style w:type="character" w:customStyle="1" w:styleId="WW8Num261z0">
    <w:name w:val="WW8Num261z0"/>
    <w:rsid w:val="006B1BBB"/>
    <w:rPr>
      <w:rFonts w:ascii="Wingdings" w:hAnsi="Wingdings"/>
    </w:rPr>
  </w:style>
  <w:style w:type="character" w:customStyle="1" w:styleId="WW8Num263z0">
    <w:name w:val="WW8Num263z0"/>
    <w:rsid w:val="006B1BBB"/>
    <w:rPr>
      <w:rFonts w:ascii="Symbol" w:hAnsi="Symbol"/>
    </w:rPr>
  </w:style>
  <w:style w:type="character" w:customStyle="1" w:styleId="WW8Num264z0">
    <w:name w:val="WW8Num264z0"/>
    <w:rsid w:val="006B1BBB"/>
    <w:rPr>
      <w:rFonts w:ascii="Symbol" w:hAnsi="Symbol"/>
    </w:rPr>
  </w:style>
  <w:style w:type="character" w:customStyle="1" w:styleId="WW8Num265z0">
    <w:name w:val="WW8Num265z0"/>
    <w:rsid w:val="006B1BBB"/>
    <w:rPr>
      <w:rFonts w:ascii="Symbol" w:hAnsi="Symbol"/>
    </w:rPr>
  </w:style>
  <w:style w:type="character" w:customStyle="1" w:styleId="WW8Num266z0">
    <w:name w:val="WW8Num266z0"/>
    <w:rsid w:val="006B1BBB"/>
    <w:rPr>
      <w:rFonts w:ascii="Symbol" w:hAnsi="Symbol"/>
    </w:rPr>
  </w:style>
  <w:style w:type="character" w:customStyle="1" w:styleId="WW8Num267z0">
    <w:name w:val="WW8Num267z0"/>
    <w:rsid w:val="006B1BBB"/>
    <w:rPr>
      <w:rFonts w:ascii="Wingdings" w:hAnsi="Wingdings"/>
    </w:rPr>
  </w:style>
  <w:style w:type="character" w:customStyle="1" w:styleId="WW8Num268z0">
    <w:name w:val="WW8Num268z0"/>
    <w:rsid w:val="006B1BBB"/>
    <w:rPr>
      <w:rFonts w:ascii="Symbol" w:hAnsi="Symbol"/>
    </w:rPr>
  </w:style>
  <w:style w:type="character" w:customStyle="1" w:styleId="WW8Num269z0">
    <w:name w:val="WW8Num269z0"/>
    <w:rsid w:val="006B1BBB"/>
    <w:rPr>
      <w:rFonts w:ascii="Wingdings" w:hAnsi="Wingdings"/>
      <w:b w:val="0"/>
      <w:i w:val="0"/>
      <w:sz w:val="24"/>
    </w:rPr>
  </w:style>
  <w:style w:type="character" w:customStyle="1" w:styleId="WW8Num270z0">
    <w:name w:val="WW8Num270z0"/>
    <w:rsid w:val="006B1BBB"/>
    <w:rPr>
      <w:rFonts w:ascii="Symbol" w:hAnsi="Symbol"/>
    </w:rPr>
  </w:style>
  <w:style w:type="character" w:customStyle="1" w:styleId="WW8Num272z0">
    <w:name w:val="WW8Num272z0"/>
    <w:rsid w:val="006B1BBB"/>
    <w:rPr>
      <w:rFonts w:ascii="Symbol" w:hAnsi="Symbol"/>
    </w:rPr>
  </w:style>
  <w:style w:type="character" w:customStyle="1" w:styleId="WW8Num274z0">
    <w:name w:val="WW8Num274z0"/>
    <w:rsid w:val="006B1BBB"/>
    <w:rPr>
      <w:rFonts w:ascii="Symbol" w:hAnsi="Symbol"/>
    </w:rPr>
  </w:style>
  <w:style w:type="character" w:customStyle="1" w:styleId="WW8Num275z0">
    <w:name w:val="WW8Num275z0"/>
    <w:rsid w:val="006B1BBB"/>
    <w:rPr>
      <w:rFonts w:ascii="Symbol" w:hAnsi="Symbol"/>
    </w:rPr>
  </w:style>
  <w:style w:type="character" w:customStyle="1" w:styleId="WW8Num276z0">
    <w:name w:val="WW8Num276z0"/>
    <w:rsid w:val="006B1BBB"/>
    <w:rPr>
      <w:rFonts w:ascii="Symbol" w:hAnsi="Symbol"/>
    </w:rPr>
  </w:style>
  <w:style w:type="character" w:customStyle="1" w:styleId="WW8Num276z1">
    <w:name w:val="WW8Num276z1"/>
    <w:rsid w:val="006B1BBB"/>
    <w:rPr>
      <w:rFonts w:ascii="Courier New" w:hAnsi="Courier New"/>
    </w:rPr>
  </w:style>
  <w:style w:type="character" w:customStyle="1" w:styleId="WW8Num276z2">
    <w:name w:val="WW8Num276z2"/>
    <w:rsid w:val="006B1BBB"/>
    <w:rPr>
      <w:rFonts w:ascii="Wingdings" w:hAnsi="Wingdings"/>
    </w:rPr>
  </w:style>
  <w:style w:type="character" w:customStyle="1" w:styleId="WW8Num277z0">
    <w:name w:val="WW8Num277z0"/>
    <w:rsid w:val="006B1BBB"/>
    <w:rPr>
      <w:rFonts w:ascii="Wingdings" w:hAnsi="Wingdings"/>
    </w:rPr>
  </w:style>
  <w:style w:type="character" w:customStyle="1" w:styleId="WW8Num278z0">
    <w:name w:val="WW8Num278z0"/>
    <w:rsid w:val="006B1BBB"/>
    <w:rPr>
      <w:rFonts w:ascii="Symbol" w:hAnsi="Symbol"/>
    </w:rPr>
  </w:style>
  <w:style w:type="character" w:customStyle="1" w:styleId="WW8Num279z0">
    <w:name w:val="WW8Num279z0"/>
    <w:rsid w:val="006B1BBB"/>
    <w:rPr>
      <w:rFonts w:ascii="Wingdings" w:hAnsi="Wingdings"/>
    </w:rPr>
  </w:style>
  <w:style w:type="character" w:customStyle="1" w:styleId="WW8Num282z0">
    <w:name w:val="WW8Num282z0"/>
    <w:rsid w:val="006B1BBB"/>
    <w:rPr>
      <w:rFonts w:ascii="Wingdings" w:hAnsi="Wingdings"/>
    </w:rPr>
  </w:style>
  <w:style w:type="character" w:customStyle="1" w:styleId="WW8Num283z0">
    <w:name w:val="WW8Num283z0"/>
    <w:rsid w:val="006B1BBB"/>
    <w:rPr>
      <w:rFonts w:ascii="Wingdings" w:hAnsi="Wingdings"/>
      <w:color w:val="auto"/>
    </w:rPr>
  </w:style>
  <w:style w:type="character" w:customStyle="1" w:styleId="WW8Num285z0">
    <w:name w:val="WW8Num285z0"/>
    <w:rsid w:val="006B1BBB"/>
    <w:rPr>
      <w:rFonts w:ascii="Symbol" w:hAnsi="Symbol"/>
    </w:rPr>
  </w:style>
  <w:style w:type="character" w:customStyle="1" w:styleId="WW8Num286z0">
    <w:name w:val="WW8Num286z0"/>
    <w:rsid w:val="006B1BBB"/>
    <w:rPr>
      <w:rFonts w:ascii="Symbol" w:hAnsi="Symbol"/>
    </w:rPr>
  </w:style>
  <w:style w:type="character" w:customStyle="1" w:styleId="WW8Num287z0">
    <w:name w:val="WW8Num287z0"/>
    <w:rsid w:val="006B1BBB"/>
    <w:rPr>
      <w:rFonts w:ascii="Wingdings" w:hAnsi="Wingdings"/>
      <w:color w:val="auto"/>
    </w:rPr>
  </w:style>
  <w:style w:type="character" w:customStyle="1" w:styleId="WW8Num288z0">
    <w:name w:val="WW8Num288z0"/>
    <w:rsid w:val="006B1BBB"/>
    <w:rPr>
      <w:rFonts w:ascii="Symbol" w:hAnsi="Symbol"/>
    </w:rPr>
  </w:style>
  <w:style w:type="character" w:customStyle="1" w:styleId="WW8Num289z0">
    <w:name w:val="WW8Num289z0"/>
    <w:rsid w:val="006B1BBB"/>
    <w:rPr>
      <w:rFonts w:ascii="Lucida Console" w:hAnsi="Lucida Console"/>
    </w:rPr>
  </w:style>
  <w:style w:type="character" w:customStyle="1" w:styleId="WW8Num289z1">
    <w:name w:val="WW8Num289z1"/>
    <w:rsid w:val="006B1BBB"/>
    <w:rPr>
      <w:rFonts w:ascii="Wingdings" w:hAnsi="Wingdings"/>
    </w:rPr>
  </w:style>
  <w:style w:type="character" w:customStyle="1" w:styleId="WW8Num289z3">
    <w:name w:val="WW8Num289z3"/>
    <w:rsid w:val="006B1BBB"/>
    <w:rPr>
      <w:rFonts w:ascii="Symbol" w:hAnsi="Symbol"/>
    </w:rPr>
  </w:style>
  <w:style w:type="character" w:customStyle="1" w:styleId="WW8Num289z4">
    <w:name w:val="WW8Num289z4"/>
    <w:rsid w:val="006B1BBB"/>
    <w:rPr>
      <w:rFonts w:ascii="Courier New" w:hAnsi="Courier New"/>
    </w:rPr>
  </w:style>
  <w:style w:type="character" w:customStyle="1" w:styleId="WW8Num290z0">
    <w:name w:val="WW8Num290z0"/>
    <w:rsid w:val="006B1BBB"/>
    <w:rPr>
      <w:rFonts w:ascii="Symbol" w:hAnsi="Symbol"/>
    </w:rPr>
  </w:style>
  <w:style w:type="character" w:customStyle="1" w:styleId="WW8Num292z0">
    <w:name w:val="WW8Num292z0"/>
    <w:rsid w:val="006B1BBB"/>
    <w:rPr>
      <w:rFonts w:ascii="Wingdings" w:hAnsi="Wingdings"/>
    </w:rPr>
  </w:style>
  <w:style w:type="character" w:customStyle="1" w:styleId="WW8Num293z0">
    <w:name w:val="WW8Num293z0"/>
    <w:rsid w:val="006B1BBB"/>
    <w:rPr>
      <w:rFonts w:ascii="Symbol" w:hAnsi="Symbol"/>
    </w:rPr>
  </w:style>
  <w:style w:type="character" w:customStyle="1" w:styleId="WW8Num294z0">
    <w:name w:val="WW8Num294z0"/>
    <w:rsid w:val="006B1BBB"/>
    <w:rPr>
      <w:rFonts w:ascii="Symbol" w:hAnsi="Symbol"/>
    </w:rPr>
  </w:style>
  <w:style w:type="character" w:customStyle="1" w:styleId="WW8Num296z0">
    <w:name w:val="WW8Num296z0"/>
    <w:rsid w:val="006B1BBB"/>
    <w:rPr>
      <w:rFonts w:ascii="Symbol" w:hAnsi="Symbol"/>
    </w:rPr>
  </w:style>
  <w:style w:type="character" w:customStyle="1" w:styleId="WW8Num297z0">
    <w:name w:val="WW8Num297z0"/>
    <w:rsid w:val="006B1BBB"/>
    <w:rPr>
      <w:rFonts w:ascii="Symbol" w:hAnsi="Symbol"/>
    </w:rPr>
  </w:style>
  <w:style w:type="character" w:customStyle="1" w:styleId="WW8Num298z0">
    <w:name w:val="WW8Num298z0"/>
    <w:rsid w:val="006B1BBB"/>
    <w:rPr>
      <w:rFonts w:ascii="Symbol" w:hAnsi="Symbol"/>
    </w:rPr>
  </w:style>
  <w:style w:type="character" w:customStyle="1" w:styleId="WW8Num298z1">
    <w:name w:val="WW8Num298z1"/>
    <w:rsid w:val="006B1BBB"/>
    <w:rPr>
      <w:rFonts w:ascii="Courier New" w:hAnsi="Courier New"/>
    </w:rPr>
  </w:style>
  <w:style w:type="character" w:customStyle="1" w:styleId="WW8Num298z2">
    <w:name w:val="WW8Num298z2"/>
    <w:rsid w:val="006B1BBB"/>
    <w:rPr>
      <w:rFonts w:ascii="Wingdings" w:hAnsi="Wingdings"/>
    </w:rPr>
  </w:style>
  <w:style w:type="character" w:customStyle="1" w:styleId="WW8Num300z0">
    <w:name w:val="WW8Num300z0"/>
    <w:rsid w:val="006B1BBB"/>
    <w:rPr>
      <w:rFonts w:ascii="Symbol" w:hAnsi="Symbol"/>
    </w:rPr>
  </w:style>
  <w:style w:type="character" w:customStyle="1" w:styleId="WW8Num301z0">
    <w:name w:val="WW8Num301z0"/>
    <w:rsid w:val="006B1BBB"/>
    <w:rPr>
      <w:rFonts w:ascii="Symbol" w:hAnsi="Symbol"/>
    </w:rPr>
  </w:style>
  <w:style w:type="character" w:customStyle="1" w:styleId="WW8Num302z0">
    <w:name w:val="WW8Num302z0"/>
    <w:rsid w:val="006B1BBB"/>
    <w:rPr>
      <w:rFonts w:ascii="Arial" w:hAnsi="Arial"/>
      <w:b/>
      <w:i/>
      <w:sz w:val="24"/>
      <w:u w:val="none"/>
    </w:rPr>
  </w:style>
  <w:style w:type="character" w:customStyle="1" w:styleId="WW8Num303z0">
    <w:name w:val="WW8Num303z0"/>
    <w:rsid w:val="006B1BBB"/>
    <w:rPr>
      <w:rFonts w:ascii="Symbol" w:hAnsi="Symbol"/>
    </w:rPr>
  </w:style>
  <w:style w:type="character" w:customStyle="1" w:styleId="WW8Num304z0">
    <w:name w:val="WW8Num304z0"/>
    <w:rsid w:val="006B1BBB"/>
    <w:rPr>
      <w:rFonts w:ascii="Symbol" w:hAnsi="Symbol"/>
    </w:rPr>
  </w:style>
  <w:style w:type="character" w:customStyle="1" w:styleId="WW8Num305z0">
    <w:name w:val="WW8Num305z0"/>
    <w:rsid w:val="006B1BBB"/>
    <w:rPr>
      <w:rFonts w:ascii="Symbol" w:hAnsi="Symbol"/>
      <w:sz w:val="10"/>
    </w:rPr>
  </w:style>
  <w:style w:type="character" w:customStyle="1" w:styleId="WW8Num306z0">
    <w:name w:val="WW8Num306z0"/>
    <w:rsid w:val="006B1BBB"/>
    <w:rPr>
      <w:rFonts w:ascii="Wingdings" w:hAnsi="Wingdings"/>
    </w:rPr>
  </w:style>
  <w:style w:type="character" w:customStyle="1" w:styleId="WW8Num306z3">
    <w:name w:val="WW8Num306z3"/>
    <w:rsid w:val="006B1BBB"/>
    <w:rPr>
      <w:rFonts w:ascii="Symbol" w:hAnsi="Symbol"/>
    </w:rPr>
  </w:style>
  <w:style w:type="character" w:customStyle="1" w:styleId="WW8Num306z4">
    <w:name w:val="WW8Num306z4"/>
    <w:rsid w:val="006B1BBB"/>
    <w:rPr>
      <w:rFonts w:ascii="Courier New" w:hAnsi="Courier New"/>
    </w:rPr>
  </w:style>
  <w:style w:type="character" w:customStyle="1" w:styleId="WW8Num307z0">
    <w:name w:val="WW8Num307z0"/>
    <w:rsid w:val="006B1BBB"/>
    <w:rPr>
      <w:rFonts w:ascii="Symbol" w:hAnsi="Symbol"/>
      <w:sz w:val="10"/>
    </w:rPr>
  </w:style>
  <w:style w:type="character" w:customStyle="1" w:styleId="WW8Num308z0">
    <w:name w:val="WW8Num308z0"/>
    <w:rsid w:val="006B1BBB"/>
    <w:rPr>
      <w:rFonts w:ascii="Symbol" w:hAnsi="Symbol"/>
    </w:rPr>
  </w:style>
  <w:style w:type="character" w:customStyle="1" w:styleId="WW8Num309z0">
    <w:name w:val="WW8Num309z0"/>
    <w:rsid w:val="006B1BBB"/>
    <w:rPr>
      <w:rFonts w:ascii="Arial" w:hAnsi="Arial"/>
      <w:b/>
      <w:i/>
      <w:sz w:val="24"/>
      <w:u w:val="none"/>
    </w:rPr>
  </w:style>
  <w:style w:type="character" w:customStyle="1" w:styleId="WW8Num310z0">
    <w:name w:val="WW8Num310z0"/>
    <w:rsid w:val="006B1BBB"/>
    <w:rPr>
      <w:rFonts w:ascii="Wingdings" w:hAnsi="Wingdings"/>
    </w:rPr>
  </w:style>
  <w:style w:type="character" w:customStyle="1" w:styleId="WW8Num310z1">
    <w:name w:val="WW8Num310z1"/>
    <w:rsid w:val="006B1BBB"/>
    <w:rPr>
      <w:rFonts w:ascii="Courier New" w:hAnsi="Courier New"/>
    </w:rPr>
  </w:style>
  <w:style w:type="character" w:customStyle="1" w:styleId="WW8Num310z3">
    <w:name w:val="WW8Num310z3"/>
    <w:rsid w:val="006B1BBB"/>
    <w:rPr>
      <w:rFonts w:ascii="Symbol" w:hAnsi="Symbol"/>
    </w:rPr>
  </w:style>
  <w:style w:type="character" w:customStyle="1" w:styleId="WW8Num311z0">
    <w:name w:val="WW8Num311z0"/>
    <w:rsid w:val="006B1BBB"/>
    <w:rPr>
      <w:rFonts w:ascii="Symbol" w:hAnsi="Symbol"/>
    </w:rPr>
  </w:style>
  <w:style w:type="character" w:customStyle="1" w:styleId="WW8Num311z1">
    <w:name w:val="WW8Num311z1"/>
    <w:rsid w:val="006B1BBB"/>
    <w:rPr>
      <w:rFonts w:ascii="Courier New" w:hAnsi="Courier New"/>
    </w:rPr>
  </w:style>
  <w:style w:type="character" w:customStyle="1" w:styleId="WW8Num311z2">
    <w:name w:val="WW8Num311z2"/>
    <w:rsid w:val="006B1BBB"/>
    <w:rPr>
      <w:rFonts w:ascii="Wingdings" w:hAnsi="Wingdings"/>
    </w:rPr>
  </w:style>
  <w:style w:type="character" w:customStyle="1" w:styleId="WW8Num312z0">
    <w:name w:val="WW8Num312z0"/>
    <w:rsid w:val="006B1BBB"/>
    <w:rPr>
      <w:rFonts w:ascii="Wingdings" w:hAnsi="Wingdings"/>
    </w:rPr>
  </w:style>
  <w:style w:type="character" w:customStyle="1" w:styleId="WW8Num312z1">
    <w:name w:val="WW8Num312z1"/>
    <w:rsid w:val="006B1BBB"/>
    <w:rPr>
      <w:rFonts w:ascii="Courier New" w:hAnsi="Courier New"/>
    </w:rPr>
  </w:style>
  <w:style w:type="character" w:customStyle="1" w:styleId="WW8Num312z3">
    <w:name w:val="WW8Num312z3"/>
    <w:rsid w:val="006B1BBB"/>
    <w:rPr>
      <w:rFonts w:ascii="Symbol" w:hAnsi="Symbol"/>
    </w:rPr>
  </w:style>
  <w:style w:type="character" w:customStyle="1" w:styleId="WW8Num313z0">
    <w:name w:val="WW8Num313z0"/>
    <w:rsid w:val="006B1BBB"/>
    <w:rPr>
      <w:rFonts w:ascii="Symbol" w:hAnsi="Symbol"/>
      <w:sz w:val="10"/>
    </w:rPr>
  </w:style>
  <w:style w:type="character" w:customStyle="1" w:styleId="WW8Num314z0">
    <w:name w:val="WW8Num314z0"/>
    <w:rsid w:val="006B1BBB"/>
    <w:rPr>
      <w:rFonts w:ascii="Symbol" w:hAnsi="Symbol"/>
    </w:rPr>
  </w:style>
  <w:style w:type="character" w:customStyle="1" w:styleId="WW8Num315z0">
    <w:name w:val="WW8Num315z0"/>
    <w:rsid w:val="006B1BBB"/>
    <w:rPr>
      <w:rFonts w:ascii="Wingdings" w:hAnsi="Wingdings"/>
    </w:rPr>
  </w:style>
  <w:style w:type="character" w:customStyle="1" w:styleId="WW8Num316z0">
    <w:name w:val="WW8Num316z0"/>
    <w:rsid w:val="006B1BBB"/>
    <w:rPr>
      <w:rFonts w:ascii="Symbol" w:hAnsi="Symbol"/>
    </w:rPr>
  </w:style>
  <w:style w:type="character" w:customStyle="1" w:styleId="WW8Num317z0">
    <w:name w:val="WW8Num317z0"/>
    <w:rsid w:val="006B1BBB"/>
    <w:rPr>
      <w:b/>
      <w:i w:val="0"/>
      <w:sz w:val="24"/>
    </w:rPr>
  </w:style>
  <w:style w:type="character" w:customStyle="1" w:styleId="WW8Num318z0">
    <w:name w:val="WW8Num318z0"/>
    <w:rsid w:val="006B1BBB"/>
    <w:rPr>
      <w:rFonts w:ascii="Arial" w:hAnsi="Arial"/>
      <w:b/>
      <w:i/>
      <w:sz w:val="24"/>
      <w:u w:val="none"/>
    </w:rPr>
  </w:style>
  <w:style w:type="character" w:customStyle="1" w:styleId="WW8Num321z0">
    <w:name w:val="WW8Num321z0"/>
    <w:rsid w:val="006B1BBB"/>
    <w:rPr>
      <w:rFonts w:ascii="Symbol" w:hAnsi="Symbol"/>
    </w:rPr>
  </w:style>
  <w:style w:type="character" w:customStyle="1" w:styleId="WW8Num322z0">
    <w:name w:val="WW8Num322z0"/>
    <w:rsid w:val="006B1BBB"/>
    <w:rPr>
      <w:rFonts w:ascii="Symbol" w:hAnsi="Symbol"/>
    </w:rPr>
  </w:style>
  <w:style w:type="character" w:customStyle="1" w:styleId="WW8Num323z0">
    <w:name w:val="WW8Num323z0"/>
    <w:rsid w:val="006B1BBB"/>
    <w:rPr>
      <w:rFonts w:ascii="Symbol" w:hAnsi="Symbol"/>
    </w:rPr>
  </w:style>
  <w:style w:type="character" w:customStyle="1" w:styleId="WW8Num324z0">
    <w:name w:val="WW8Num324z0"/>
    <w:rsid w:val="006B1BBB"/>
    <w:rPr>
      <w:rFonts w:ascii="Wingdings" w:hAnsi="Wingdings"/>
    </w:rPr>
  </w:style>
  <w:style w:type="character" w:customStyle="1" w:styleId="WW8Num325z0">
    <w:name w:val="WW8Num325z0"/>
    <w:rsid w:val="006B1BBB"/>
    <w:rPr>
      <w:rFonts w:ascii="Symbol" w:hAnsi="Symbol"/>
    </w:rPr>
  </w:style>
  <w:style w:type="character" w:customStyle="1" w:styleId="WW8Num327z0">
    <w:name w:val="WW8Num327z0"/>
    <w:rsid w:val="006B1BBB"/>
    <w:rPr>
      <w:rFonts w:ascii="Wingdings" w:hAnsi="Wingdings"/>
    </w:rPr>
  </w:style>
  <w:style w:type="character" w:customStyle="1" w:styleId="WW8Num327z1">
    <w:name w:val="WW8Num327z1"/>
    <w:rsid w:val="006B1BBB"/>
    <w:rPr>
      <w:rFonts w:ascii="Courier New" w:hAnsi="Courier New"/>
    </w:rPr>
  </w:style>
  <w:style w:type="character" w:customStyle="1" w:styleId="WW8Num327z3">
    <w:name w:val="WW8Num327z3"/>
    <w:rsid w:val="006B1BBB"/>
    <w:rPr>
      <w:rFonts w:ascii="Symbol" w:hAnsi="Symbol"/>
    </w:rPr>
  </w:style>
  <w:style w:type="character" w:customStyle="1" w:styleId="WW8Num328z0">
    <w:name w:val="WW8Num328z0"/>
    <w:rsid w:val="006B1BBB"/>
    <w:rPr>
      <w:rFonts w:ascii="Wingdings" w:hAnsi="Wingdings"/>
    </w:rPr>
  </w:style>
  <w:style w:type="character" w:customStyle="1" w:styleId="WW8Num330z0">
    <w:name w:val="WW8Num330z0"/>
    <w:rsid w:val="006B1BBB"/>
    <w:rPr>
      <w:rFonts w:ascii="Symbol" w:hAnsi="Symbol"/>
    </w:rPr>
  </w:style>
  <w:style w:type="character" w:customStyle="1" w:styleId="WW8Num330z1">
    <w:name w:val="WW8Num330z1"/>
    <w:rsid w:val="006B1BBB"/>
    <w:rPr>
      <w:rFonts w:ascii="Courier New" w:hAnsi="Courier New"/>
    </w:rPr>
  </w:style>
  <w:style w:type="character" w:customStyle="1" w:styleId="WW8Num330z2">
    <w:name w:val="WW8Num330z2"/>
    <w:rsid w:val="006B1BBB"/>
    <w:rPr>
      <w:rFonts w:ascii="Wingdings" w:hAnsi="Wingdings"/>
    </w:rPr>
  </w:style>
  <w:style w:type="character" w:customStyle="1" w:styleId="WW8Num332z0">
    <w:name w:val="WW8Num332z0"/>
    <w:rsid w:val="006B1BBB"/>
    <w:rPr>
      <w:rFonts w:ascii="Symbol" w:hAnsi="Symbol"/>
    </w:rPr>
  </w:style>
  <w:style w:type="character" w:customStyle="1" w:styleId="WW8Num333z0">
    <w:name w:val="WW8Num333z0"/>
    <w:rsid w:val="006B1BBB"/>
    <w:rPr>
      <w:rFonts w:ascii="Symbol" w:hAnsi="Symbol"/>
    </w:rPr>
  </w:style>
  <w:style w:type="character" w:customStyle="1" w:styleId="WW8Num334z0">
    <w:name w:val="WW8Num334z0"/>
    <w:rsid w:val="006B1BBB"/>
    <w:rPr>
      <w:rFonts w:ascii="Wingdings" w:hAnsi="Wingdings"/>
    </w:rPr>
  </w:style>
  <w:style w:type="character" w:customStyle="1" w:styleId="WW8Num335z0">
    <w:name w:val="WW8Num335z0"/>
    <w:rsid w:val="006B1BBB"/>
    <w:rPr>
      <w:rFonts w:ascii="Wingdings" w:hAnsi="Wingdings"/>
    </w:rPr>
  </w:style>
  <w:style w:type="character" w:customStyle="1" w:styleId="WW8Num335z3">
    <w:name w:val="WW8Num335z3"/>
    <w:rsid w:val="006B1BBB"/>
    <w:rPr>
      <w:rFonts w:ascii="Symbol" w:hAnsi="Symbol"/>
    </w:rPr>
  </w:style>
  <w:style w:type="character" w:customStyle="1" w:styleId="WW8Num335z4">
    <w:name w:val="WW8Num335z4"/>
    <w:rsid w:val="006B1BBB"/>
    <w:rPr>
      <w:rFonts w:ascii="Courier New" w:hAnsi="Courier New"/>
    </w:rPr>
  </w:style>
  <w:style w:type="character" w:customStyle="1" w:styleId="WW8Num336z0">
    <w:name w:val="WW8Num336z0"/>
    <w:rsid w:val="006B1BBB"/>
    <w:rPr>
      <w:rFonts w:ascii="Symbol" w:hAnsi="Symbol"/>
    </w:rPr>
  </w:style>
  <w:style w:type="character" w:customStyle="1" w:styleId="WW8Num338z0">
    <w:name w:val="WW8Num338z0"/>
    <w:rsid w:val="006B1BBB"/>
    <w:rPr>
      <w:rFonts w:ascii="Times New Roman" w:hAnsi="Times New Roman"/>
      <w:b w:val="0"/>
      <w:i w:val="0"/>
      <w:sz w:val="24"/>
      <w:u w:val="none"/>
    </w:rPr>
  </w:style>
  <w:style w:type="character" w:customStyle="1" w:styleId="WW8Num339z0">
    <w:name w:val="WW8Num339z0"/>
    <w:rsid w:val="006B1BBB"/>
    <w:rPr>
      <w:rFonts w:ascii="Symbol" w:hAnsi="Symbol"/>
    </w:rPr>
  </w:style>
  <w:style w:type="character" w:customStyle="1" w:styleId="WW8Num340z0">
    <w:name w:val="WW8Num340z0"/>
    <w:rsid w:val="006B1BBB"/>
    <w:rPr>
      <w:rFonts w:ascii="Monotype Sorts" w:hAnsi="Monotype Sorts"/>
      <w:color w:val="0000FF"/>
    </w:rPr>
  </w:style>
  <w:style w:type="character" w:customStyle="1" w:styleId="WW8Num341z0">
    <w:name w:val="WW8Num341z0"/>
    <w:rsid w:val="006B1BBB"/>
    <w:rPr>
      <w:rFonts w:ascii="Wingdings" w:hAnsi="Wingdings"/>
    </w:rPr>
  </w:style>
  <w:style w:type="character" w:customStyle="1" w:styleId="WW8Num341z1">
    <w:name w:val="WW8Num341z1"/>
    <w:rsid w:val="006B1BBB"/>
    <w:rPr>
      <w:rFonts w:ascii="Courier New" w:hAnsi="Courier New"/>
    </w:rPr>
  </w:style>
  <w:style w:type="character" w:customStyle="1" w:styleId="WW8Num341z3">
    <w:name w:val="WW8Num341z3"/>
    <w:rsid w:val="006B1BBB"/>
    <w:rPr>
      <w:rFonts w:ascii="Symbol" w:hAnsi="Symbol"/>
    </w:rPr>
  </w:style>
  <w:style w:type="character" w:customStyle="1" w:styleId="WW8Num342z0">
    <w:name w:val="WW8Num342z0"/>
    <w:rsid w:val="006B1BBB"/>
    <w:rPr>
      <w:rFonts w:ascii="Symbol" w:hAnsi="Symbol"/>
    </w:rPr>
  </w:style>
  <w:style w:type="character" w:customStyle="1" w:styleId="WW8Num343z0">
    <w:name w:val="WW8Num343z0"/>
    <w:rsid w:val="006B1BBB"/>
    <w:rPr>
      <w:rFonts w:ascii="Wingdings" w:hAnsi="Wingdings"/>
    </w:rPr>
  </w:style>
  <w:style w:type="character" w:customStyle="1" w:styleId="WW8Num344z0">
    <w:name w:val="WW8Num344z0"/>
    <w:rsid w:val="006B1BBB"/>
    <w:rPr>
      <w:rFonts w:ascii="Symbol" w:hAnsi="Symbol"/>
    </w:rPr>
  </w:style>
  <w:style w:type="character" w:customStyle="1" w:styleId="WW8Num345z0">
    <w:name w:val="WW8Num345z0"/>
    <w:rsid w:val="006B1BBB"/>
    <w:rPr>
      <w:u w:val="none"/>
    </w:rPr>
  </w:style>
  <w:style w:type="character" w:customStyle="1" w:styleId="WW8Num347z0">
    <w:name w:val="WW8Num347z0"/>
    <w:rsid w:val="006B1BBB"/>
    <w:rPr>
      <w:rFonts w:ascii="Symbol" w:hAnsi="Symbol"/>
    </w:rPr>
  </w:style>
  <w:style w:type="character" w:customStyle="1" w:styleId="WW8Num348z0">
    <w:name w:val="WW8Num348z0"/>
    <w:rsid w:val="006B1BBB"/>
    <w:rPr>
      <w:rFonts w:ascii="Symbol" w:hAnsi="Symbol"/>
    </w:rPr>
  </w:style>
  <w:style w:type="character" w:customStyle="1" w:styleId="WW8Num350z0">
    <w:name w:val="WW8Num350z0"/>
    <w:rsid w:val="006B1BBB"/>
    <w:rPr>
      <w:rFonts w:ascii="Symbol" w:hAnsi="Symbol"/>
    </w:rPr>
  </w:style>
  <w:style w:type="character" w:customStyle="1" w:styleId="WW8Num351z0">
    <w:name w:val="WW8Num351z0"/>
    <w:rsid w:val="006B1BBB"/>
    <w:rPr>
      <w:rFonts w:ascii="Symbol" w:hAnsi="Symbol"/>
    </w:rPr>
  </w:style>
  <w:style w:type="character" w:customStyle="1" w:styleId="WW8Num353z0">
    <w:name w:val="WW8Num353z0"/>
    <w:rsid w:val="006B1BBB"/>
    <w:rPr>
      <w:rFonts w:ascii="Symbol" w:hAnsi="Symbol"/>
    </w:rPr>
  </w:style>
  <w:style w:type="character" w:customStyle="1" w:styleId="WW8Num354z0">
    <w:name w:val="WW8Num354z0"/>
    <w:rsid w:val="006B1BBB"/>
    <w:rPr>
      <w:rFonts w:ascii="Symbol" w:hAnsi="Symbol"/>
    </w:rPr>
  </w:style>
  <w:style w:type="character" w:customStyle="1" w:styleId="WW8Num355z0">
    <w:name w:val="WW8Num355z0"/>
    <w:rsid w:val="006B1BBB"/>
    <w:rPr>
      <w:rFonts w:ascii="Monotype Sorts" w:hAnsi="Monotype Sorts"/>
      <w:color w:val="0000FF"/>
    </w:rPr>
  </w:style>
  <w:style w:type="character" w:customStyle="1" w:styleId="WW8Num356z0">
    <w:name w:val="WW8Num356z0"/>
    <w:rsid w:val="006B1BBB"/>
    <w:rPr>
      <w:rFonts w:ascii="Wingdings" w:hAnsi="Wingdings"/>
      <w:color w:val="auto"/>
    </w:rPr>
  </w:style>
  <w:style w:type="character" w:customStyle="1" w:styleId="WW8Num357z0">
    <w:name w:val="WW8Num357z0"/>
    <w:rsid w:val="006B1BBB"/>
    <w:rPr>
      <w:rFonts w:ascii="Wingdings" w:hAnsi="Wingdings"/>
    </w:rPr>
  </w:style>
  <w:style w:type="character" w:customStyle="1" w:styleId="WW8Num357z1">
    <w:name w:val="WW8Num357z1"/>
    <w:rsid w:val="006B1BBB"/>
    <w:rPr>
      <w:rFonts w:ascii="Courier New" w:hAnsi="Courier New"/>
    </w:rPr>
  </w:style>
  <w:style w:type="character" w:customStyle="1" w:styleId="WW8Num357z3">
    <w:name w:val="WW8Num357z3"/>
    <w:rsid w:val="006B1BBB"/>
    <w:rPr>
      <w:rFonts w:ascii="Symbol" w:hAnsi="Symbol"/>
    </w:rPr>
  </w:style>
  <w:style w:type="character" w:customStyle="1" w:styleId="WW8Num358z0">
    <w:name w:val="WW8Num358z0"/>
    <w:rsid w:val="006B1BBB"/>
    <w:rPr>
      <w:rFonts w:ascii="Wingdings" w:hAnsi="Wingdings"/>
    </w:rPr>
  </w:style>
  <w:style w:type="character" w:customStyle="1" w:styleId="WW8Num358z1">
    <w:name w:val="WW8Num358z1"/>
    <w:rsid w:val="006B1BBB"/>
    <w:rPr>
      <w:rFonts w:ascii="Courier New" w:hAnsi="Courier New"/>
    </w:rPr>
  </w:style>
  <w:style w:type="character" w:customStyle="1" w:styleId="WW8Num358z3">
    <w:name w:val="WW8Num358z3"/>
    <w:rsid w:val="006B1BBB"/>
    <w:rPr>
      <w:rFonts w:ascii="Symbol" w:hAnsi="Symbol"/>
    </w:rPr>
  </w:style>
  <w:style w:type="character" w:customStyle="1" w:styleId="WW8Num359z0">
    <w:name w:val="WW8Num359z0"/>
    <w:rsid w:val="006B1BBB"/>
    <w:rPr>
      <w:rFonts w:ascii="Symbol" w:hAnsi="Symbol"/>
    </w:rPr>
  </w:style>
  <w:style w:type="character" w:customStyle="1" w:styleId="WW8Num360z0">
    <w:name w:val="WW8Num360z0"/>
    <w:rsid w:val="006B1BBB"/>
    <w:rPr>
      <w:rFonts w:ascii="Wingdings" w:hAnsi="Wingdings"/>
    </w:rPr>
  </w:style>
  <w:style w:type="character" w:customStyle="1" w:styleId="WW8Num361z0">
    <w:name w:val="WW8Num361z0"/>
    <w:rsid w:val="006B1BBB"/>
    <w:rPr>
      <w:rFonts w:ascii="Symbol" w:hAnsi="Symbol"/>
    </w:rPr>
  </w:style>
  <w:style w:type="character" w:customStyle="1" w:styleId="WW8Num362z0">
    <w:name w:val="WW8Num362z0"/>
    <w:rsid w:val="006B1BBB"/>
    <w:rPr>
      <w:rFonts w:ascii="Symbol" w:hAnsi="Symbol"/>
    </w:rPr>
  </w:style>
  <w:style w:type="character" w:customStyle="1" w:styleId="WW8Num363z0">
    <w:name w:val="WW8Num363z0"/>
    <w:rsid w:val="006B1BBB"/>
    <w:rPr>
      <w:rFonts w:ascii="Symbol" w:hAnsi="Symbol"/>
    </w:rPr>
  </w:style>
  <w:style w:type="character" w:customStyle="1" w:styleId="WW8Num365z0">
    <w:name w:val="WW8Num365z0"/>
    <w:rsid w:val="006B1BBB"/>
    <w:rPr>
      <w:rFonts w:ascii="Symbol" w:hAnsi="Symbol"/>
    </w:rPr>
  </w:style>
  <w:style w:type="character" w:customStyle="1" w:styleId="WW8Num366z0">
    <w:name w:val="WW8Num366z0"/>
    <w:rsid w:val="006B1BBB"/>
    <w:rPr>
      <w:rFonts w:ascii="Symbol" w:hAnsi="Symbol"/>
    </w:rPr>
  </w:style>
  <w:style w:type="character" w:customStyle="1" w:styleId="WW8Num367z0">
    <w:name w:val="WW8Num367z0"/>
    <w:rsid w:val="006B1BBB"/>
    <w:rPr>
      <w:rFonts w:ascii="Symbol" w:hAnsi="Symbol"/>
    </w:rPr>
  </w:style>
  <w:style w:type="character" w:customStyle="1" w:styleId="WW8Num368z0">
    <w:name w:val="WW8Num368z0"/>
    <w:rsid w:val="006B1BBB"/>
    <w:rPr>
      <w:rFonts w:ascii="Symbol" w:hAnsi="Symbol"/>
    </w:rPr>
  </w:style>
  <w:style w:type="character" w:customStyle="1" w:styleId="WW8Num369z0">
    <w:name w:val="WW8Num369z0"/>
    <w:rsid w:val="006B1BBB"/>
    <w:rPr>
      <w:rFonts w:ascii="Arial" w:hAnsi="Arial"/>
      <w:b/>
      <w:i/>
      <w:sz w:val="24"/>
      <w:u w:val="none"/>
    </w:rPr>
  </w:style>
  <w:style w:type="character" w:customStyle="1" w:styleId="WW8Num370z0">
    <w:name w:val="WW8Num370z0"/>
    <w:rsid w:val="006B1BBB"/>
    <w:rPr>
      <w:rFonts w:ascii="Wingdings" w:hAnsi="Wingdings"/>
      <w:color w:val="auto"/>
    </w:rPr>
  </w:style>
  <w:style w:type="character" w:customStyle="1" w:styleId="WW8Num371z0">
    <w:name w:val="WW8Num371z0"/>
    <w:rsid w:val="006B1BBB"/>
    <w:rPr>
      <w:rFonts w:ascii="Symbol" w:hAnsi="Symbol"/>
    </w:rPr>
  </w:style>
  <w:style w:type="character" w:customStyle="1" w:styleId="WW8Num372z0">
    <w:name w:val="WW8Num372z0"/>
    <w:rsid w:val="006B1BBB"/>
    <w:rPr>
      <w:rFonts w:ascii="Symbol" w:hAnsi="Symbol"/>
    </w:rPr>
  </w:style>
  <w:style w:type="character" w:customStyle="1" w:styleId="WW8Num373z0">
    <w:name w:val="WW8Num373z0"/>
    <w:rsid w:val="006B1BBB"/>
    <w:rPr>
      <w:rFonts w:ascii="Wingdings" w:hAnsi="Wingdings"/>
    </w:rPr>
  </w:style>
  <w:style w:type="character" w:customStyle="1" w:styleId="WW8Num373z1">
    <w:name w:val="WW8Num373z1"/>
    <w:rsid w:val="006B1BBB"/>
    <w:rPr>
      <w:rFonts w:ascii="Courier New" w:hAnsi="Courier New"/>
    </w:rPr>
  </w:style>
  <w:style w:type="character" w:customStyle="1" w:styleId="WW8Num373z3">
    <w:name w:val="WW8Num373z3"/>
    <w:rsid w:val="006B1BBB"/>
    <w:rPr>
      <w:rFonts w:ascii="Symbol" w:hAnsi="Symbol"/>
    </w:rPr>
  </w:style>
  <w:style w:type="character" w:customStyle="1" w:styleId="WW8Num374z0">
    <w:name w:val="WW8Num374z0"/>
    <w:rsid w:val="006B1BBB"/>
    <w:rPr>
      <w:rFonts w:ascii="Symbol" w:hAnsi="Symbol"/>
    </w:rPr>
  </w:style>
  <w:style w:type="character" w:customStyle="1" w:styleId="WW8Num375z0">
    <w:name w:val="WW8Num375z0"/>
    <w:rsid w:val="006B1BBB"/>
    <w:rPr>
      <w:rFonts w:ascii="Symbol" w:hAnsi="Symbol"/>
    </w:rPr>
  </w:style>
  <w:style w:type="character" w:customStyle="1" w:styleId="WW8Num376z0">
    <w:name w:val="WW8Num376z0"/>
    <w:rsid w:val="006B1BBB"/>
    <w:rPr>
      <w:rFonts w:ascii="Arial" w:hAnsi="Arial"/>
      <w:b/>
      <w:i/>
      <w:sz w:val="24"/>
      <w:u w:val="none"/>
    </w:rPr>
  </w:style>
  <w:style w:type="character" w:customStyle="1" w:styleId="WW8Num378z0">
    <w:name w:val="WW8Num378z0"/>
    <w:rsid w:val="006B1BBB"/>
    <w:rPr>
      <w:rFonts w:ascii="Arial" w:hAnsi="Arial"/>
      <w:b/>
      <w:i/>
      <w:sz w:val="24"/>
      <w:u w:val="none"/>
    </w:rPr>
  </w:style>
  <w:style w:type="character" w:customStyle="1" w:styleId="WW8Num379z0">
    <w:name w:val="WW8Num379z0"/>
    <w:rsid w:val="006B1BBB"/>
    <w:rPr>
      <w:rFonts w:ascii="Symbol" w:hAnsi="Symbol"/>
    </w:rPr>
  </w:style>
  <w:style w:type="character" w:customStyle="1" w:styleId="WW8Num380z0">
    <w:name w:val="WW8Num380z0"/>
    <w:rsid w:val="006B1BBB"/>
    <w:rPr>
      <w:rFonts w:ascii="Lucida Console" w:hAnsi="Lucida Console"/>
    </w:rPr>
  </w:style>
  <w:style w:type="character" w:customStyle="1" w:styleId="WW8Num380z1">
    <w:name w:val="WW8Num380z1"/>
    <w:rsid w:val="006B1BBB"/>
    <w:rPr>
      <w:rFonts w:ascii="Wingdings" w:hAnsi="Wingdings"/>
    </w:rPr>
  </w:style>
  <w:style w:type="character" w:customStyle="1" w:styleId="WW8Num380z3">
    <w:name w:val="WW8Num380z3"/>
    <w:rsid w:val="006B1BBB"/>
    <w:rPr>
      <w:rFonts w:ascii="Symbol" w:hAnsi="Symbol"/>
    </w:rPr>
  </w:style>
  <w:style w:type="character" w:customStyle="1" w:styleId="WW8Num380z4">
    <w:name w:val="WW8Num380z4"/>
    <w:rsid w:val="006B1BBB"/>
    <w:rPr>
      <w:rFonts w:ascii="Courier New" w:hAnsi="Courier New"/>
    </w:rPr>
  </w:style>
  <w:style w:type="character" w:customStyle="1" w:styleId="WW8Num381z0">
    <w:name w:val="WW8Num381z0"/>
    <w:rsid w:val="006B1BBB"/>
    <w:rPr>
      <w:rFonts w:ascii="Symbol" w:hAnsi="Symbol"/>
    </w:rPr>
  </w:style>
  <w:style w:type="character" w:customStyle="1" w:styleId="WW8Num382z0">
    <w:name w:val="WW8Num382z0"/>
    <w:rsid w:val="006B1BBB"/>
    <w:rPr>
      <w:rFonts w:ascii="Wingdings" w:hAnsi="Wingdings"/>
    </w:rPr>
  </w:style>
  <w:style w:type="character" w:customStyle="1" w:styleId="WW8Num382z3">
    <w:name w:val="WW8Num382z3"/>
    <w:rsid w:val="006B1BBB"/>
    <w:rPr>
      <w:rFonts w:ascii="Symbol" w:hAnsi="Symbol"/>
    </w:rPr>
  </w:style>
  <w:style w:type="character" w:customStyle="1" w:styleId="WW8Num382z4">
    <w:name w:val="WW8Num382z4"/>
    <w:rsid w:val="006B1BBB"/>
    <w:rPr>
      <w:rFonts w:ascii="Courier New" w:hAnsi="Courier New"/>
    </w:rPr>
  </w:style>
  <w:style w:type="character" w:customStyle="1" w:styleId="WW8Num383z0">
    <w:name w:val="WW8Num383z0"/>
    <w:rsid w:val="006B1BBB"/>
    <w:rPr>
      <w:rFonts w:ascii="Symbol" w:hAnsi="Symbol"/>
    </w:rPr>
  </w:style>
  <w:style w:type="character" w:customStyle="1" w:styleId="WW8Num384z0">
    <w:name w:val="WW8Num384z0"/>
    <w:rsid w:val="006B1BBB"/>
    <w:rPr>
      <w:rFonts w:ascii="Times New Roman" w:hAnsi="Times New Roman"/>
    </w:rPr>
  </w:style>
  <w:style w:type="character" w:customStyle="1" w:styleId="WW8Num385z0">
    <w:name w:val="WW8Num385z0"/>
    <w:rsid w:val="006B1BBB"/>
    <w:rPr>
      <w:rFonts w:ascii="Symbol" w:hAnsi="Symbol"/>
    </w:rPr>
  </w:style>
  <w:style w:type="character" w:customStyle="1" w:styleId="WW8Num386z0">
    <w:name w:val="WW8Num386z0"/>
    <w:rsid w:val="006B1BBB"/>
    <w:rPr>
      <w:rFonts w:ascii="Wingdings" w:hAnsi="Wingdings"/>
    </w:rPr>
  </w:style>
  <w:style w:type="character" w:customStyle="1" w:styleId="WW8Num386z1">
    <w:name w:val="WW8Num386z1"/>
    <w:rsid w:val="006B1BBB"/>
    <w:rPr>
      <w:rFonts w:ascii="Lucida Console" w:hAnsi="Lucida Console"/>
    </w:rPr>
  </w:style>
  <w:style w:type="character" w:customStyle="1" w:styleId="WW8Num386z3">
    <w:name w:val="WW8Num386z3"/>
    <w:rsid w:val="006B1BBB"/>
    <w:rPr>
      <w:rFonts w:ascii="Symbol" w:hAnsi="Symbol"/>
    </w:rPr>
  </w:style>
  <w:style w:type="character" w:customStyle="1" w:styleId="WW8Num386z4">
    <w:name w:val="WW8Num386z4"/>
    <w:rsid w:val="006B1BBB"/>
    <w:rPr>
      <w:rFonts w:ascii="Courier New" w:hAnsi="Courier New"/>
    </w:rPr>
  </w:style>
  <w:style w:type="character" w:customStyle="1" w:styleId="WW8Num387z0">
    <w:name w:val="WW8Num387z0"/>
    <w:rsid w:val="006B1BBB"/>
    <w:rPr>
      <w:rFonts w:ascii="Symbol" w:hAnsi="Symbol"/>
    </w:rPr>
  </w:style>
  <w:style w:type="character" w:customStyle="1" w:styleId="WW8Num388z0">
    <w:name w:val="WW8Num388z0"/>
    <w:rsid w:val="006B1BBB"/>
    <w:rPr>
      <w:rFonts w:ascii="Wingdings" w:hAnsi="Wingdings"/>
    </w:rPr>
  </w:style>
  <w:style w:type="character" w:customStyle="1" w:styleId="WW8Num389z0">
    <w:name w:val="WW8Num389z0"/>
    <w:rsid w:val="006B1BBB"/>
    <w:rPr>
      <w:rFonts w:ascii="Webdings" w:hAnsi="Webdings"/>
      <w:b w:val="0"/>
      <w:i w:val="0"/>
    </w:rPr>
  </w:style>
  <w:style w:type="character" w:customStyle="1" w:styleId="WW8Num390z0">
    <w:name w:val="WW8Num390z0"/>
    <w:rsid w:val="006B1BBB"/>
    <w:rPr>
      <w:rFonts w:ascii="Wingdings" w:hAnsi="Wingdings"/>
    </w:rPr>
  </w:style>
  <w:style w:type="character" w:customStyle="1" w:styleId="WW8Num393z0">
    <w:name w:val="WW8Num393z0"/>
    <w:rsid w:val="006B1BBB"/>
    <w:rPr>
      <w:rFonts w:ascii="Symbol" w:hAnsi="Symbol"/>
    </w:rPr>
  </w:style>
  <w:style w:type="character" w:customStyle="1" w:styleId="WW8Num395z0">
    <w:name w:val="WW8Num395z0"/>
    <w:rsid w:val="006B1BBB"/>
    <w:rPr>
      <w:rFonts w:ascii="Wingdings" w:hAnsi="Wingdings"/>
    </w:rPr>
  </w:style>
  <w:style w:type="character" w:customStyle="1" w:styleId="WW8Num395z1">
    <w:name w:val="WW8Num395z1"/>
    <w:rsid w:val="006B1BBB"/>
    <w:rPr>
      <w:rFonts w:ascii="Symbol" w:hAnsi="Symbol"/>
    </w:rPr>
  </w:style>
  <w:style w:type="character" w:customStyle="1" w:styleId="WW8Num396z0">
    <w:name w:val="WW8Num396z0"/>
    <w:rsid w:val="006B1BBB"/>
    <w:rPr>
      <w:rFonts w:ascii="Symbol" w:hAnsi="Symbol"/>
    </w:rPr>
  </w:style>
  <w:style w:type="character" w:customStyle="1" w:styleId="WW8Num396z1">
    <w:name w:val="WW8Num396z1"/>
    <w:rsid w:val="006B1BBB"/>
    <w:rPr>
      <w:rFonts w:ascii="Courier New" w:hAnsi="Courier New"/>
    </w:rPr>
  </w:style>
  <w:style w:type="character" w:customStyle="1" w:styleId="WW8Num396z2">
    <w:name w:val="WW8Num396z2"/>
    <w:rsid w:val="006B1BBB"/>
    <w:rPr>
      <w:rFonts w:ascii="Wingdings" w:hAnsi="Wingdings"/>
    </w:rPr>
  </w:style>
  <w:style w:type="character" w:customStyle="1" w:styleId="WW8Num397z0">
    <w:name w:val="WW8Num397z0"/>
    <w:rsid w:val="006B1BBB"/>
    <w:rPr>
      <w:rFonts w:ascii="Symbol" w:hAnsi="Symbol"/>
    </w:rPr>
  </w:style>
  <w:style w:type="character" w:customStyle="1" w:styleId="WW8Num399z0">
    <w:name w:val="WW8Num399z0"/>
    <w:rsid w:val="006B1BBB"/>
    <w:rPr>
      <w:rFonts w:ascii="Symbol" w:hAnsi="Symbol"/>
    </w:rPr>
  </w:style>
  <w:style w:type="character" w:customStyle="1" w:styleId="WW8Num400z0">
    <w:name w:val="WW8Num400z0"/>
    <w:rsid w:val="006B1BBB"/>
    <w:rPr>
      <w:b w:val="0"/>
    </w:rPr>
  </w:style>
  <w:style w:type="character" w:customStyle="1" w:styleId="WW8Num401z0">
    <w:name w:val="WW8Num401z0"/>
    <w:rsid w:val="006B1BBB"/>
    <w:rPr>
      <w:rFonts w:ascii="Wingdings" w:hAnsi="Wingdings"/>
    </w:rPr>
  </w:style>
  <w:style w:type="character" w:customStyle="1" w:styleId="WW8Num401z3">
    <w:name w:val="WW8Num401z3"/>
    <w:rsid w:val="006B1BBB"/>
    <w:rPr>
      <w:rFonts w:ascii="Symbol" w:hAnsi="Symbol"/>
    </w:rPr>
  </w:style>
  <w:style w:type="character" w:customStyle="1" w:styleId="WW8Num401z4">
    <w:name w:val="WW8Num401z4"/>
    <w:rsid w:val="006B1BBB"/>
    <w:rPr>
      <w:rFonts w:ascii="Courier New" w:hAnsi="Courier New"/>
    </w:rPr>
  </w:style>
  <w:style w:type="character" w:customStyle="1" w:styleId="WW8Num402z0">
    <w:name w:val="WW8Num402z0"/>
    <w:rsid w:val="006B1BBB"/>
    <w:rPr>
      <w:rFonts w:ascii="Book Antiqua" w:hAnsi="Book Antiqua"/>
      <w:b/>
      <w:i w:val="0"/>
      <w:sz w:val="32"/>
      <w:u w:val="none"/>
    </w:rPr>
  </w:style>
  <w:style w:type="character" w:customStyle="1" w:styleId="WW8Num403z0">
    <w:name w:val="WW8Num403z0"/>
    <w:rsid w:val="006B1BBB"/>
    <w:rPr>
      <w:rFonts w:ascii="Symbol" w:hAnsi="Symbol"/>
    </w:rPr>
  </w:style>
  <w:style w:type="character" w:customStyle="1" w:styleId="WW8Num404z0">
    <w:name w:val="WW8Num404z0"/>
    <w:rsid w:val="006B1BBB"/>
    <w:rPr>
      <w:rFonts w:ascii="Wingdings" w:hAnsi="Wingdings"/>
      <w:color w:val="FF0000"/>
    </w:rPr>
  </w:style>
  <w:style w:type="character" w:customStyle="1" w:styleId="WW8Num405z0">
    <w:name w:val="WW8Num405z0"/>
    <w:rsid w:val="006B1BBB"/>
    <w:rPr>
      <w:rFonts w:ascii="Symbol" w:hAnsi="Symbol"/>
    </w:rPr>
  </w:style>
  <w:style w:type="character" w:customStyle="1" w:styleId="WW8Num406z0">
    <w:name w:val="WW8Num406z0"/>
    <w:rsid w:val="006B1BBB"/>
    <w:rPr>
      <w:rFonts w:ascii="Symbol" w:hAnsi="Symbol"/>
    </w:rPr>
  </w:style>
  <w:style w:type="character" w:customStyle="1" w:styleId="WW8Num407z0">
    <w:name w:val="WW8Num407z0"/>
    <w:rsid w:val="006B1BBB"/>
    <w:rPr>
      <w:rFonts w:ascii="Wingdings" w:hAnsi="Wingdings"/>
      <w:color w:val="auto"/>
    </w:rPr>
  </w:style>
  <w:style w:type="character" w:customStyle="1" w:styleId="WW8Num408z0">
    <w:name w:val="WW8Num408z0"/>
    <w:rsid w:val="006B1BBB"/>
    <w:rPr>
      <w:rFonts w:ascii="Symbol" w:hAnsi="Symbol"/>
    </w:rPr>
  </w:style>
  <w:style w:type="character" w:customStyle="1" w:styleId="WW8Num409z0">
    <w:name w:val="WW8Num409z0"/>
    <w:rsid w:val="006B1BBB"/>
    <w:rPr>
      <w:rFonts w:ascii="Wingdings" w:hAnsi="Wingdings"/>
    </w:rPr>
  </w:style>
  <w:style w:type="character" w:customStyle="1" w:styleId="WW8Num411z0">
    <w:name w:val="WW8Num411z0"/>
    <w:rsid w:val="006B1BBB"/>
    <w:rPr>
      <w:rFonts w:ascii="Wingdings" w:hAnsi="Wingdings"/>
    </w:rPr>
  </w:style>
  <w:style w:type="character" w:customStyle="1" w:styleId="WW8Num412z0">
    <w:name w:val="WW8Num412z0"/>
    <w:rsid w:val="006B1BBB"/>
    <w:rPr>
      <w:rFonts w:ascii="Times New Roman" w:hAnsi="Times New Roman"/>
    </w:rPr>
  </w:style>
  <w:style w:type="character" w:customStyle="1" w:styleId="WW8Num413z0">
    <w:name w:val="WW8Num413z0"/>
    <w:rsid w:val="006B1BBB"/>
    <w:rPr>
      <w:rFonts w:ascii="Times New Roman" w:hAnsi="Times New Roman"/>
    </w:rPr>
  </w:style>
  <w:style w:type="character" w:customStyle="1" w:styleId="WW8Num414z0">
    <w:name w:val="WW8Num414z0"/>
    <w:rsid w:val="006B1BBB"/>
    <w:rPr>
      <w:rFonts w:ascii="Times New Roman" w:hAnsi="Times New Roman"/>
    </w:rPr>
  </w:style>
  <w:style w:type="character" w:customStyle="1" w:styleId="WW8Num416z0">
    <w:name w:val="WW8Num416z0"/>
    <w:rsid w:val="006B1BBB"/>
    <w:rPr>
      <w:rFonts w:ascii="Wingdings" w:hAnsi="Wingdings"/>
      <w:outline/>
      <w:shadow/>
      <w:color w:val="auto"/>
      <w:sz w:val="16"/>
    </w:rPr>
  </w:style>
  <w:style w:type="character" w:customStyle="1" w:styleId="WW8Num417z0">
    <w:name w:val="WW8Num417z0"/>
    <w:rsid w:val="006B1BBB"/>
    <w:rPr>
      <w:rFonts w:ascii="Wingdings" w:hAnsi="Wingdings"/>
      <w:color w:val="auto"/>
    </w:rPr>
  </w:style>
  <w:style w:type="character" w:customStyle="1" w:styleId="WW8Num418z0">
    <w:name w:val="WW8Num418z0"/>
    <w:rsid w:val="006B1BBB"/>
    <w:rPr>
      <w:rFonts w:ascii="Symbol" w:hAnsi="Symbol"/>
    </w:rPr>
  </w:style>
  <w:style w:type="character" w:customStyle="1" w:styleId="WW8Num419z0">
    <w:name w:val="WW8Num419z0"/>
    <w:rsid w:val="006B1BBB"/>
    <w:rPr>
      <w:rFonts w:ascii="Symbol" w:hAnsi="Symbol"/>
    </w:rPr>
  </w:style>
  <w:style w:type="character" w:customStyle="1" w:styleId="WW8Num420z0">
    <w:name w:val="WW8Num420z0"/>
    <w:rsid w:val="006B1BBB"/>
    <w:rPr>
      <w:rFonts w:ascii="Symbol" w:hAnsi="Symbol"/>
    </w:rPr>
  </w:style>
  <w:style w:type="character" w:customStyle="1" w:styleId="WW8Num421z0">
    <w:name w:val="WW8Num421z0"/>
    <w:rsid w:val="006B1BBB"/>
    <w:rPr>
      <w:rFonts w:ascii="Symbol" w:hAnsi="Symbol"/>
    </w:rPr>
  </w:style>
  <w:style w:type="character" w:customStyle="1" w:styleId="WW8Num422z0">
    <w:name w:val="WW8Num422z0"/>
    <w:rsid w:val="006B1BBB"/>
    <w:rPr>
      <w:rFonts w:ascii="Symbol" w:hAnsi="Symbol"/>
    </w:rPr>
  </w:style>
  <w:style w:type="character" w:customStyle="1" w:styleId="WW8Num423z0">
    <w:name w:val="WW8Num423z0"/>
    <w:rsid w:val="006B1BBB"/>
    <w:rPr>
      <w:rFonts w:ascii="Arial" w:hAnsi="Arial"/>
      <w:b/>
      <w:i/>
      <w:sz w:val="24"/>
      <w:u w:val="none"/>
    </w:rPr>
  </w:style>
  <w:style w:type="character" w:customStyle="1" w:styleId="WW8Num424z0">
    <w:name w:val="WW8Num424z0"/>
    <w:rsid w:val="006B1BBB"/>
    <w:rPr>
      <w:rFonts w:ascii="Wingdings" w:hAnsi="Wingdings"/>
    </w:rPr>
  </w:style>
  <w:style w:type="character" w:customStyle="1" w:styleId="WW8Num424z1">
    <w:name w:val="WW8Num424z1"/>
    <w:rsid w:val="006B1BBB"/>
    <w:rPr>
      <w:rFonts w:ascii="Courier New" w:hAnsi="Courier New"/>
    </w:rPr>
  </w:style>
  <w:style w:type="character" w:customStyle="1" w:styleId="WW8Num424z3">
    <w:name w:val="WW8Num424z3"/>
    <w:rsid w:val="006B1BBB"/>
    <w:rPr>
      <w:rFonts w:ascii="Symbol" w:hAnsi="Symbol"/>
    </w:rPr>
  </w:style>
  <w:style w:type="character" w:customStyle="1" w:styleId="WW8Num425z0">
    <w:name w:val="WW8Num425z0"/>
    <w:rsid w:val="006B1BBB"/>
    <w:rPr>
      <w:rFonts w:ascii="Symbol" w:hAnsi="Symbol"/>
    </w:rPr>
  </w:style>
  <w:style w:type="character" w:customStyle="1" w:styleId="WW8Num426z0">
    <w:name w:val="WW8Num426z0"/>
    <w:rsid w:val="006B1BBB"/>
    <w:rPr>
      <w:rFonts w:ascii="Symbol" w:hAnsi="Symbol"/>
    </w:rPr>
  </w:style>
  <w:style w:type="character" w:customStyle="1" w:styleId="WW8Num427z0">
    <w:name w:val="WW8Num427z0"/>
    <w:rsid w:val="006B1BBB"/>
    <w:rPr>
      <w:rFonts w:ascii="Wingdings" w:hAnsi="Wingdings"/>
    </w:rPr>
  </w:style>
  <w:style w:type="character" w:customStyle="1" w:styleId="WW8Num428z0">
    <w:name w:val="WW8Num428z0"/>
    <w:rsid w:val="006B1BBB"/>
    <w:rPr>
      <w:rFonts w:ascii="Symbol" w:hAnsi="Symbol"/>
    </w:rPr>
  </w:style>
  <w:style w:type="character" w:customStyle="1" w:styleId="WW8Num429z0">
    <w:name w:val="WW8Num429z0"/>
    <w:rsid w:val="006B1BBB"/>
    <w:rPr>
      <w:rFonts w:ascii="Symbol" w:hAnsi="Symbol"/>
    </w:rPr>
  </w:style>
  <w:style w:type="character" w:customStyle="1" w:styleId="WW8Num430z0">
    <w:name w:val="WW8Num430z0"/>
    <w:rsid w:val="006B1BBB"/>
    <w:rPr>
      <w:rFonts w:ascii="Wingdings" w:hAnsi="Wingdings"/>
    </w:rPr>
  </w:style>
  <w:style w:type="character" w:customStyle="1" w:styleId="WW8Num430z1">
    <w:name w:val="WW8Num430z1"/>
    <w:rsid w:val="006B1BBB"/>
    <w:rPr>
      <w:rFonts w:ascii="Courier New" w:hAnsi="Courier New"/>
    </w:rPr>
  </w:style>
  <w:style w:type="character" w:customStyle="1" w:styleId="WW8Num430z3">
    <w:name w:val="WW8Num430z3"/>
    <w:rsid w:val="006B1BBB"/>
    <w:rPr>
      <w:rFonts w:ascii="Symbol" w:hAnsi="Symbol"/>
    </w:rPr>
  </w:style>
  <w:style w:type="character" w:customStyle="1" w:styleId="WW8Num431z0">
    <w:name w:val="WW8Num431z0"/>
    <w:rsid w:val="006B1BBB"/>
    <w:rPr>
      <w:rFonts w:ascii="Symbol" w:hAnsi="Symbol"/>
    </w:rPr>
  </w:style>
  <w:style w:type="character" w:customStyle="1" w:styleId="WW8Num432z0">
    <w:name w:val="WW8Num432z0"/>
    <w:rsid w:val="006B1BBB"/>
    <w:rPr>
      <w:rFonts w:ascii="Times New Roman" w:hAnsi="Times New Roman"/>
    </w:rPr>
  </w:style>
  <w:style w:type="character" w:customStyle="1" w:styleId="WW8Num433z0">
    <w:name w:val="WW8Num433z0"/>
    <w:rsid w:val="006B1BBB"/>
    <w:rPr>
      <w:rFonts w:ascii="Wingdings" w:hAnsi="Wingdings"/>
    </w:rPr>
  </w:style>
  <w:style w:type="character" w:customStyle="1" w:styleId="WW8Num433z1">
    <w:name w:val="WW8Num433z1"/>
    <w:rsid w:val="006B1BBB"/>
    <w:rPr>
      <w:rFonts w:ascii="Lucida Console" w:hAnsi="Lucida Console"/>
    </w:rPr>
  </w:style>
  <w:style w:type="character" w:customStyle="1" w:styleId="WW8Num433z3">
    <w:name w:val="WW8Num433z3"/>
    <w:rsid w:val="006B1BBB"/>
    <w:rPr>
      <w:rFonts w:ascii="Symbol" w:hAnsi="Symbol"/>
    </w:rPr>
  </w:style>
  <w:style w:type="character" w:customStyle="1" w:styleId="WW8Num433z4">
    <w:name w:val="WW8Num433z4"/>
    <w:rsid w:val="006B1BBB"/>
    <w:rPr>
      <w:rFonts w:ascii="Courier New" w:hAnsi="Courier New"/>
    </w:rPr>
  </w:style>
  <w:style w:type="character" w:customStyle="1" w:styleId="WW8Num434z0">
    <w:name w:val="WW8Num434z0"/>
    <w:rsid w:val="006B1BBB"/>
    <w:rPr>
      <w:rFonts w:ascii="Arial" w:hAnsi="Arial"/>
      <w:b/>
      <w:i/>
      <w:sz w:val="24"/>
      <w:u w:val="none"/>
    </w:rPr>
  </w:style>
  <w:style w:type="character" w:customStyle="1" w:styleId="WW8Num435z0">
    <w:name w:val="WW8Num435z0"/>
    <w:rsid w:val="006B1BBB"/>
    <w:rPr>
      <w:rFonts w:ascii="Symbol" w:hAnsi="Symbol"/>
      <w:color w:val="auto"/>
      <w:sz w:val="28"/>
    </w:rPr>
  </w:style>
  <w:style w:type="character" w:customStyle="1" w:styleId="WW8Num437z0">
    <w:name w:val="WW8Num437z0"/>
    <w:rsid w:val="006B1BBB"/>
    <w:rPr>
      <w:rFonts w:ascii="Wingdings" w:hAnsi="Wingdings"/>
    </w:rPr>
  </w:style>
  <w:style w:type="character" w:customStyle="1" w:styleId="WW8Num438z0">
    <w:name w:val="WW8Num438z0"/>
    <w:rsid w:val="006B1BBB"/>
    <w:rPr>
      <w:rFonts w:ascii="Symbol" w:hAnsi="Symbol"/>
    </w:rPr>
  </w:style>
  <w:style w:type="character" w:customStyle="1" w:styleId="WW8Num439z0">
    <w:name w:val="WW8Num439z0"/>
    <w:rsid w:val="006B1BBB"/>
    <w:rPr>
      <w:rFonts w:ascii="Symbol" w:hAnsi="Symbol"/>
    </w:rPr>
  </w:style>
  <w:style w:type="character" w:customStyle="1" w:styleId="WW8Num440z0">
    <w:name w:val="WW8Num440z0"/>
    <w:rsid w:val="006B1BBB"/>
    <w:rPr>
      <w:rFonts w:ascii="Symbol" w:hAnsi="Symbol"/>
    </w:rPr>
  </w:style>
  <w:style w:type="character" w:customStyle="1" w:styleId="WW8Num441z0">
    <w:name w:val="WW8Num441z0"/>
    <w:rsid w:val="006B1BBB"/>
    <w:rPr>
      <w:rFonts w:ascii="Symbol" w:hAnsi="Symbol"/>
    </w:rPr>
  </w:style>
  <w:style w:type="character" w:customStyle="1" w:styleId="WW8Num443z0">
    <w:name w:val="WW8Num443z0"/>
    <w:rsid w:val="006B1BBB"/>
    <w:rPr>
      <w:rFonts w:ascii="Lucida Console" w:hAnsi="Lucida Console"/>
    </w:rPr>
  </w:style>
  <w:style w:type="character" w:customStyle="1" w:styleId="WW8Num443z1">
    <w:name w:val="WW8Num443z1"/>
    <w:rsid w:val="006B1BBB"/>
    <w:rPr>
      <w:rFonts w:ascii="Wingdings" w:hAnsi="Wingdings"/>
    </w:rPr>
  </w:style>
  <w:style w:type="character" w:customStyle="1" w:styleId="WW8Num443z3">
    <w:name w:val="WW8Num443z3"/>
    <w:rsid w:val="006B1BBB"/>
    <w:rPr>
      <w:rFonts w:ascii="Symbol" w:hAnsi="Symbol"/>
    </w:rPr>
  </w:style>
  <w:style w:type="character" w:customStyle="1" w:styleId="WW8Num443z4">
    <w:name w:val="WW8Num443z4"/>
    <w:rsid w:val="006B1BBB"/>
    <w:rPr>
      <w:rFonts w:ascii="Courier New" w:hAnsi="Courier New"/>
    </w:rPr>
  </w:style>
  <w:style w:type="character" w:customStyle="1" w:styleId="WW8Num444z0">
    <w:name w:val="WW8Num444z0"/>
    <w:rsid w:val="006B1BBB"/>
    <w:rPr>
      <w:rFonts w:ascii="Symbol" w:hAnsi="Symbol"/>
    </w:rPr>
  </w:style>
  <w:style w:type="character" w:customStyle="1" w:styleId="WW8Num445z0">
    <w:name w:val="WW8Num445z0"/>
    <w:rsid w:val="006B1BBB"/>
    <w:rPr>
      <w:rFonts w:ascii="Times New Roman" w:hAnsi="Times New Roman"/>
      <w:caps w:val="0"/>
      <w:smallCaps w:val="0"/>
      <w:strike w:val="0"/>
      <w:dstrike w:val="0"/>
      <w:outline w:val="0"/>
      <w:shadow w:val="0"/>
      <w:color w:val="auto"/>
      <w:position w:val="0"/>
      <w:sz w:val="24"/>
      <w:vertAlign w:val="baseline"/>
    </w:rPr>
  </w:style>
  <w:style w:type="character" w:customStyle="1" w:styleId="WW8Num446z0">
    <w:name w:val="WW8Num446z0"/>
    <w:rsid w:val="006B1BBB"/>
    <w:rPr>
      <w:rFonts w:ascii="Wingdings" w:hAnsi="Wingdings"/>
    </w:rPr>
  </w:style>
  <w:style w:type="character" w:customStyle="1" w:styleId="WW8Num447z0">
    <w:name w:val="WW8Num447z0"/>
    <w:rsid w:val="006B1BBB"/>
    <w:rPr>
      <w:rFonts w:ascii="Symbol" w:hAnsi="Symbol"/>
    </w:rPr>
  </w:style>
  <w:style w:type="character" w:customStyle="1" w:styleId="WW8Num448z0">
    <w:name w:val="WW8Num448z0"/>
    <w:rsid w:val="006B1BBB"/>
    <w:rPr>
      <w:rFonts w:ascii="Times New Roman" w:hAnsi="Times New Roman"/>
      <w:b/>
      <w:i w:val="0"/>
      <w:sz w:val="24"/>
      <w:u w:val="none"/>
    </w:rPr>
  </w:style>
  <w:style w:type="character" w:customStyle="1" w:styleId="WW8Num449z0">
    <w:name w:val="WW8Num449z0"/>
    <w:rsid w:val="006B1BBB"/>
    <w:rPr>
      <w:rFonts w:ascii="Symbol" w:hAnsi="Symbol"/>
    </w:rPr>
  </w:style>
  <w:style w:type="character" w:customStyle="1" w:styleId="WW8Num451z0">
    <w:name w:val="WW8Num451z0"/>
    <w:rsid w:val="006B1BBB"/>
    <w:rPr>
      <w:rFonts w:ascii="Symbol" w:hAnsi="Symbol"/>
    </w:rPr>
  </w:style>
  <w:style w:type="character" w:customStyle="1" w:styleId="WW8Num452z0">
    <w:name w:val="WW8Num452z0"/>
    <w:rsid w:val="006B1BBB"/>
    <w:rPr>
      <w:rFonts w:ascii="Symbol" w:hAnsi="Symbol"/>
    </w:rPr>
  </w:style>
  <w:style w:type="character" w:customStyle="1" w:styleId="WW8Num453z0">
    <w:name w:val="WW8Num453z0"/>
    <w:rsid w:val="006B1BBB"/>
    <w:rPr>
      <w:rFonts w:ascii="Arial" w:hAnsi="Arial"/>
      <w:b/>
      <w:i/>
      <w:sz w:val="24"/>
      <w:u w:val="none"/>
    </w:rPr>
  </w:style>
  <w:style w:type="character" w:customStyle="1" w:styleId="WW8Num455z0">
    <w:name w:val="WW8Num455z0"/>
    <w:rsid w:val="006B1BBB"/>
    <w:rPr>
      <w:rFonts w:ascii="Arial" w:hAnsi="Arial"/>
      <w:b/>
      <w:i/>
      <w:sz w:val="24"/>
      <w:u w:val="none"/>
    </w:rPr>
  </w:style>
  <w:style w:type="character" w:customStyle="1" w:styleId="WW8Num456z0">
    <w:name w:val="WW8Num456z0"/>
    <w:rsid w:val="006B1BBB"/>
    <w:rPr>
      <w:rFonts w:ascii="Symbol" w:hAnsi="Symbol"/>
    </w:rPr>
  </w:style>
  <w:style w:type="character" w:customStyle="1" w:styleId="WW8Num457z0">
    <w:name w:val="WW8Num457z0"/>
    <w:rsid w:val="006B1BBB"/>
    <w:rPr>
      <w:rFonts w:ascii="Wingdings" w:hAnsi="Wingdings"/>
      <w:color w:val="FF0000"/>
    </w:rPr>
  </w:style>
  <w:style w:type="character" w:customStyle="1" w:styleId="WW8Num458z0">
    <w:name w:val="WW8Num458z0"/>
    <w:rsid w:val="006B1BBB"/>
    <w:rPr>
      <w:rFonts w:ascii="Symbol" w:hAnsi="Symbol"/>
    </w:rPr>
  </w:style>
  <w:style w:type="character" w:customStyle="1" w:styleId="WW8Num459z0">
    <w:name w:val="WW8Num459z0"/>
    <w:rsid w:val="006B1BBB"/>
    <w:rPr>
      <w:rFonts w:ascii="Wingdings" w:hAnsi="Wingdings"/>
    </w:rPr>
  </w:style>
  <w:style w:type="character" w:customStyle="1" w:styleId="WW8Num460z0">
    <w:name w:val="WW8Num460z0"/>
    <w:rsid w:val="006B1BBB"/>
    <w:rPr>
      <w:rFonts w:ascii="Symbol" w:hAnsi="Symbol"/>
      <w:color w:val="auto"/>
      <w:sz w:val="28"/>
    </w:rPr>
  </w:style>
  <w:style w:type="character" w:customStyle="1" w:styleId="WW8Num461z0">
    <w:name w:val="WW8Num461z0"/>
    <w:rsid w:val="006B1BBB"/>
    <w:rPr>
      <w:rFonts w:ascii="Webdings" w:hAnsi="Webdings"/>
      <w:color w:val="0000FF"/>
    </w:rPr>
  </w:style>
  <w:style w:type="character" w:customStyle="1" w:styleId="WW8Num463z0">
    <w:name w:val="WW8Num463z0"/>
    <w:rsid w:val="006B1BBB"/>
    <w:rPr>
      <w:rFonts w:ascii="Wingdings" w:hAnsi="Wingdings"/>
    </w:rPr>
  </w:style>
  <w:style w:type="character" w:customStyle="1" w:styleId="WW8Num464z0">
    <w:name w:val="WW8Num464z0"/>
    <w:rsid w:val="006B1BBB"/>
    <w:rPr>
      <w:rFonts w:ascii="Symbol" w:hAnsi="Symbol"/>
    </w:rPr>
  </w:style>
  <w:style w:type="character" w:customStyle="1" w:styleId="WW8Num465z0">
    <w:name w:val="WW8Num465z0"/>
    <w:rsid w:val="006B1BBB"/>
    <w:rPr>
      <w:rFonts w:ascii="Arial" w:hAnsi="Arial"/>
      <w:b/>
      <w:i/>
      <w:sz w:val="24"/>
      <w:u w:val="none"/>
    </w:rPr>
  </w:style>
  <w:style w:type="character" w:customStyle="1" w:styleId="WW8Num466z0">
    <w:name w:val="WW8Num466z0"/>
    <w:rsid w:val="006B1BBB"/>
    <w:rPr>
      <w:rFonts w:ascii="Symbol" w:hAnsi="Symbol"/>
    </w:rPr>
  </w:style>
  <w:style w:type="character" w:customStyle="1" w:styleId="WW8Num467z0">
    <w:name w:val="WW8Num467z0"/>
    <w:rsid w:val="006B1BBB"/>
    <w:rPr>
      <w:rFonts w:ascii="Symbol" w:hAnsi="Symbol"/>
    </w:rPr>
  </w:style>
  <w:style w:type="character" w:customStyle="1" w:styleId="WW8Num468z0">
    <w:name w:val="WW8Num468z0"/>
    <w:rsid w:val="006B1BBB"/>
    <w:rPr>
      <w:rFonts w:ascii="Wingdings" w:hAnsi="Wingdings"/>
      <w:color w:val="auto"/>
      <w:sz w:val="16"/>
    </w:rPr>
  </w:style>
  <w:style w:type="character" w:customStyle="1" w:styleId="WW8Num469z0">
    <w:name w:val="WW8Num469z0"/>
    <w:rsid w:val="006B1BBB"/>
    <w:rPr>
      <w:rFonts w:ascii="Symbol" w:hAnsi="Symbol"/>
    </w:rPr>
  </w:style>
  <w:style w:type="character" w:customStyle="1" w:styleId="WW8Num470z0">
    <w:name w:val="WW8Num470z0"/>
    <w:rsid w:val="006B1BBB"/>
    <w:rPr>
      <w:rFonts w:ascii="Symbol" w:hAnsi="Symbol"/>
    </w:rPr>
  </w:style>
  <w:style w:type="character" w:customStyle="1" w:styleId="WW8Num470z1">
    <w:name w:val="WW8Num470z1"/>
    <w:rsid w:val="006B1BBB"/>
    <w:rPr>
      <w:rFonts w:ascii="Courier New" w:hAnsi="Courier New"/>
    </w:rPr>
  </w:style>
  <w:style w:type="character" w:customStyle="1" w:styleId="WW8Num470z2">
    <w:name w:val="WW8Num470z2"/>
    <w:rsid w:val="006B1BBB"/>
    <w:rPr>
      <w:rFonts w:ascii="Wingdings" w:hAnsi="Wingdings"/>
    </w:rPr>
  </w:style>
  <w:style w:type="character" w:customStyle="1" w:styleId="WW8Num471z0">
    <w:name w:val="WW8Num471z0"/>
    <w:rsid w:val="006B1BBB"/>
    <w:rPr>
      <w:rFonts w:ascii="Wingdings" w:hAnsi="Wingdings"/>
    </w:rPr>
  </w:style>
  <w:style w:type="character" w:customStyle="1" w:styleId="WW8Num473z0">
    <w:name w:val="WW8Num473z0"/>
    <w:rsid w:val="006B1BBB"/>
    <w:rPr>
      <w:rFonts w:ascii="Symbol" w:hAnsi="Symbol"/>
      <w:sz w:val="10"/>
    </w:rPr>
  </w:style>
  <w:style w:type="character" w:customStyle="1" w:styleId="WW8Num474z0">
    <w:name w:val="WW8Num474z0"/>
    <w:rsid w:val="006B1BBB"/>
    <w:rPr>
      <w:rFonts w:ascii="Symbol" w:hAnsi="Symbol"/>
    </w:rPr>
  </w:style>
  <w:style w:type="character" w:customStyle="1" w:styleId="WW8Num475z0">
    <w:name w:val="WW8Num475z0"/>
    <w:rsid w:val="006B1BBB"/>
    <w:rPr>
      <w:rFonts w:ascii="Wingdings" w:hAnsi="Wingdings"/>
    </w:rPr>
  </w:style>
  <w:style w:type="character" w:customStyle="1" w:styleId="WW8Num476z0">
    <w:name w:val="WW8Num476z0"/>
    <w:rsid w:val="006B1BBB"/>
    <w:rPr>
      <w:rFonts w:ascii="Symbol" w:hAnsi="Symbol"/>
    </w:rPr>
  </w:style>
  <w:style w:type="character" w:customStyle="1" w:styleId="WW8Num477z0">
    <w:name w:val="WW8Num477z0"/>
    <w:rsid w:val="006B1BBB"/>
    <w:rPr>
      <w:rFonts w:ascii="Symbol" w:hAnsi="Symbol"/>
    </w:rPr>
  </w:style>
  <w:style w:type="character" w:customStyle="1" w:styleId="WW8Num477z1">
    <w:name w:val="WW8Num477z1"/>
    <w:rsid w:val="006B1BBB"/>
    <w:rPr>
      <w:rFonts w:ascii="Courier New" w:hAnsi="Courier New"/>
    </w:rPr>
  </w:style>
  <w:style w:type="character" w:customStyle="1" w:styleId="WW8Num477z2">
    <w:name w:val="WW8Num477z2"/>
    <w:rsid w:val="006B1BBB"/>
    <w:rPr>
      <w:rFonts w:ascii="Wingdings" w:hAnsi="Wingdings"/>
    </w:rPr>
  </w:style>
  <w:style w:type="character" w:customStyle="1" w:styleId="WW8Num478z0">
    <w:name w:val="WW8Num478z0"/>
    <w:rsid w:val="006B1BBB"/>
    <w:rPr>
      <w:rFonts w:ascii="Arial" w:hAnsi="Arial"/>
      <w:b/>
      <w:i/>
      <w:sz w:val="24"/>
      <w:u w:val="none"/>
    </w:rPr>
  </w:style>
  <w:style w:type="character" w:customStyle="1" w:styleId="WW8Num480z0">
    <w:name w:val="WW8Num480z0"/>
    <w:rsid w:val="006B1BBB"/>
    <w:rPr>
      <w:rFonts w:ascii="Wingdings" w:hAnsi="Wingdings"/>
    </w:rPr>
  </w:style>
  <w:style w:type="character" w:customStyle="1" w:styleId="WW8Num482z0">
    <w:name w:val="WW8Num482z0"/>
    <w:rsid w:val="006B1BBB"/>
    <w:rPr>
      <w:rFonts w:ascii="Symbol" w:hAnsi="Symbol"/>
    </w:rPr>
  </w:style>
  <w:style w:type="character" w:customStyle="1" w:styleId="WW8Num483z0">
    <w:name w:val="WW8Num483z0"/>
    <w:rsid w:val="006B1BBB"/>
    <w:rPr>
      <w:rFonts w:ascii="Symbol" w:hAnsi="Symbol"/>
    </w:rPr>
  </w:style>
  <w:style w:type="character" w:customStyle="1" w:styleId="WW8Num484z0">
    <w:name w:val="WW8Num484z0"/>
    <w:rsid w:val="006B1BBB"/>
    <w:rPr>
      <w:rFonts w:ascii="Wingdings" w:hAnsi="Wingdings"/>
    </w:rPr>
  </w:style>
  <w:style w:type="character" w:customStyle="1" w:styleId="WW8Num486z0">
    <w:name w:val="WW8Num486z0"/>
    <w:rsid w:val="006B1BBB"/>
    <w:rPr>
      <w:rFonts w:ascii="Symbol" w:hAnsi="Symbol"/>
    </w:rPr>
  </w:style>
  <w:style w:type="character" w:customStyle="1" w:styleId="WW8Num487z0">
    <w:name w:val="WW8Num487z0"/>
    <w:rsid w:val="006B1BBB"/>
    <w:rPr>
      <w:rFonts w:ascii="Symbol" w:hAnsi="Symbol"/>
      <w:b w:val="0"/>
      <w:i w:val="0"/>
      <w:sz w:val="24"/>
    </w:rPr>
  </w:style>
  <w:style w:type="character" w:customStyle="1" w:styleId="WW8Num488z0">
    <w:name w:val="WW8Num488z0"/>
    <w:rsid w:val="006B1BBB"/>
    <w:rPr>
      <w:rFonts w:ascii="Wingdings" w:hAnsi="Wingdings"/>
    </w:rPr>
  </w:style>
  <w:style w:type="character" w:customStyle="1" w:styleId="WW8Num488z3">
    <w:name w:val="WW8Num488z3"/>
    <w:rsid w:val="006B1BBB"/>
    <w:rPr>
      <w:rFonts w:ascii="Symbol" w:hAnsi="Symbol"/>
    </w:rPr>
  </w:style>
  <w:style w:type="character" w:customStyle="1" w:styleId="WW8Num488z4">
    <w:name w:val="WW8Num488z4"/>
    <w:rsid w:val="006B1BBB"/>
    <w:rPr>
      <w:rFonts w:ascii="Courier New" w:hAnsi="Courier New"/>
    </w:rPr>
  </w:style>
  <w:style w:type="character" w:customStyle="1" w:styleId="WW8Num489z0">
    <w:name w:val="WW8Num489z0"/>
    <w:rsid w:val="006B1BBB"/>
    <w:rPr>
      <w:rFonts w:ascii="Symbol" w:hAnsi="Symbol"/>
    </w:rPr>
  </w:style>
  <w:style w:type="character" w:customStyle="1" w:styleId="WW8Num490z0">
    <w:name w:val="WW8Num490z0"/>
    <w:rsid w:val="006B1BBB"/>
    <w:rPr>
      <w:rFonts w:ascii="Wingdings" w:hAnsi="Wingdings"/>
      <w:color w:val="FF0000"/>
    </w:rPr>
  </w:style>
  <w:style w:type="character" w:customStyle="1" w:styleId="WW8Num491z0">
    <w:name w:val="WW8Num491z0"/>
    <w:rsid w:val="006B1BBB"/>
    <w:rPr>
      <w:rFonts w:ascii="Wingdings" w:hAnsi="Wingdings"/>
    </w:rPr>
  </w:style>
  <w:style w:type="character" w:customStyle="1" w:styleId="WW8Num492z0">
    <w:name w:val="WW8Num492z0"/>
    <w:rsid w:val="006B1BBB"/>
    <w:rPr>
      <w:rFonts w:ascii="Symbol" w:hAnsi="Symbol"/>
      <w:color w:val="auto"/>
      <w:sz w:val="28"/>
    </w:rPr>
  </w:style>
  <w:style w:type="character" w:customStyle="1" w:styleId="WW8Num493z0">
    <w:name w:val="WW8Num493z0"/>
    <w:rsid w:val="006B1BBB"/>
    <w:rPr>
      <w:rFonts w:ascii="Wingdings" w:hAnsi="Wingdings"/>
    </w:rPr>
  </w:style>
  <w:style w:type="character" w:customStyle="1" w:styleId="WW8Num494z0">
    <w:name w:val="WW8Num494z0"/>
    <w:rsid w:val="006B1BBB"/>
    <w:rPr>
      <w:rFonts w:ascii="Symbol" w:hAnsi="Symbol"/>
    </w:rPr>
  </w:style>
  <w:style w:type="character" w:customStyle="1" w:styleId="WW8Num495z0">
    <w:name w:val="WW8Num495z0"/>
    <w:rsid w:val="006B1BBB"/>
    <w:rPr>
      <w:rFonts w:ascii="Arial" w:hAnsi="Arial"/>
      <w:b/>
      <w:i/>
      <w:sz w:val="24"/>
      <w:u w:val="none"/>
    </w:rPr>
  </w:style>
  <w:style w:type="character" w:customStyle="1" w:styleId="WW8Num498z0">
    <w:name w:val="WW8Num498z0"/>
    <w:rsid w:val="006B1BBB"/>
    <w:rPr>
      <w:rFonts w:ascii="Symbol" w:hAnsi="Symbol"/>
    </w:rPr>
  </w:style>
  <w:style w:type="character" w:customStyle="1" w:styleId="WW8Num499z0">
    <w:name w:val="WW8Num499z0"/>
    <w:rsid w:val="006B1BBB"/>
    <w:rPr>
      <w:rFonts w:ascii="Symbol" w:hAnsi="Symbol"/>
      <w:b w:val="0"/>
      <w:i w:val="0"/>
      <w:sz w:val="24"/>
    </w:rPr>
  </w:style>
  <w:style w:type="character" w:customStyle="1" w:styleId="WW8Num500z0">
    <w:name w:val="WW8Num500z0"/>
    <w:rsid w:val="006B1BBB"/>
    <w:rPr>
      <w:color w:val="FF0000"/>
    </w:rPr>
  </w:style>
  <w:style w:type="character" w:customStyle="1" w:styleId="WW8Num502z0">
    <w:name w:val="WW8Num502z0"/>
    <w:rsid w:val="006B1BBB"/>
    <w:rPr>
      <w:rFonts w:ascii="Symbol" w:hAnsi="Symbol"/>
    </w:rPr>
  </w:style>
  <w:style w:type="character" w:customStyle="1" w:styleId="WW8Num502z1">
    <w:name w:val="WW8Num502z1"/>
    <w:rsid w:val="006B1BBB"/>
    <w:rPr>
      <w:rFonts w:ascii="Courier New" w:hAnsi="Courier New"/>
    </w:rPr>
  </w:style>
  <w:style w:type="character" w:customStyle="1" w:styleId="WW8Num502z2">
    <w:name w:val="WW8Num502z2"/>
    <w:rsid w:val="006B1BBB"/>
    <w:rPr>
      <w:rFonts w:ascii="Wingdings" w:hAnsi="Wingdings"/>
    </w:rPr>
  </w:style>
  <w:style w:type="character" w:customStyle="1" w:styleId="WW8Num503z0">
    <w:name w:val="WW8Num503z0"/>
    <w:rsid w:val="006B1BBB"/>
    <w:rPr>
      <w:rFonts w:ascii="Symbol" w:hAnsi="Symbol"/>
    </w:rPr>
  </w:style>
  <w:style w:type="character" w:customStyle="1" w:styleId="WW8Num503z1">
    <w:name w:val="WW8Num503z1"/>
    <w:rsid w:val="006B1BBB"/>
    <w:rPr>
      <w:rFonts w:ascii="Courier New" w:hAnsi="Courier New"/>
    </w:rPr>
  </w:style>
  <w:style w:type="character" w:customStyle="1" w:styleId="WW8Num503z2">
    <w:name w:val="WW8Num503z2"/>
    <w:rsid w:val="006B1BBB"/>
    <w:rPr>
      <w:rFonts w:ascii="Wingdings" w:hAnsi="Wingdings"/>
    </w:rPr>
  </w:style>
  <w:style w:type="character" w:customStyle="1" w:styleId="WW8Num504z0">
    <w:name w:val="WW8Num504z0"/>
    <w:rsid w:val="006B1BBB"/>
    <w:rPr>
      <w:rFonts w:ascii="Symbol" w:hAnsi="Symbol"/>
    </w:rPr>
  </w:style>
  <w:style w:type="character" w:customStyle="1" w:styleId="WW8Num505z0">
    <w:name w:val="WW8Num505z0"/>
    <w:rsid w:val="006B1BBB"/>
    <w:rPr>
      <w:rFonts w:ascii="Symbol" w:hAnsi="Symbol"/>
    </w:rPr>
  </w:style>
  <w:style w:type="character" w:customStyle="1" w:styleId="WW8Num506z0">
    <w:name w:val="WW8Num506z0"/>
    <w:rsid w:val="006B1BBB"/>
    <w:rPr>
      <w:rFonts w:ascii="Symbol" w:hAnsi="Symbol"/>
    </w:rPr>
  </w:style>
  <w:style w:type="character" w:customStyle="1" w:styleId="WW8Num508z0">
    <w:name w:val="WW8Num508z0"/>
    <w:rsid w:val="006B1BBB"/>
    <w:rPr>
      <w:rFonts w:ascii="Wingdings" w:hAnsi="Wingdings"/>
    </w:rPr>
  </w:style>
  <w:style w:type="character" w:customStyle="1" w:styleId="WW8Num508z3">
    <w:name w:val="WW8Num508z3"/>
    <w:rsid w:val="006B1BBB"/>
    <w:rPr>
      <w:rFonts w:ascii="Symbol" w:hAnsi="Symbol"/>
    </w:rPr>
  </w:style>
  <w:style w:type="character" w:customStyle="1" w:styleId="WW8Num508z4">
    <w:name w:val="WW8Num508z4"/>
    <w:rsid w:val="006B1BBB"/>
    <w:rPr>
      <w:rFonts w:ascii="Courier New" w:hAnsi="Courier New"/>
    </w:rPr>
  </w:style>
  <w:style w:type="character" w:customStyle="1" w:styleId="WW8Num509z0">
    <w:name w:val="WW8Num509z0"/>
    <w:rsid w:val="006B1BBB"/>
    <w:rPr>
      <w:rFonts w:ascii="Wingdings" w:hAnsi="Wingdings"/>
    </w:rPr>
  </w:style>
  <w:style w:type="character" w:customStyle="1" w:styleId="WW8Num510z0">
    <w:name w:val="WW8Num510z0"/>
    <w:rsid w:val="006B1BBB"/>
    <w:rPr>
      <w:rFonts w:ascii="Symbol" w:hAnsi="Symbol"/>
    </w:rPr>
  </w:style>
  <w:style w:type="character" w:customStyle="1" w:styleId="WW8Num512z0">
    <w:name w:val="WW8Num512z0"/>
    <w:rsid w:val="006B1BBB"/>
    <w:rPr>
      <w:rFonts w:ascii="Symbol" w:hAnsi="Symbol"/>
    </w:rPr>
  </w:style>
  <w:style w:type="character" w:customStyle="1" w:styleId="WW8Num513z0">
    <w:name w:val="WW8Num513z0"/>
    <w:rsid w:val="006B1BBB"/>
    <w:rPr>
      <w:rFonts w:ascii="Symbol" w:hAnsi="Symbol"/>
    </w:rPr>
  </w:style>
  <w:style w:type="character" w:customStyle="1" w:styleId="WW8Num514z0">
    <w:name w:val="WW8Num514z0"/>
    <w:rsid w:val="006B1BBB"/>
    <w:rPr>
      <w:rFonts w:ascii="Symbol" w:hAnsi="Symbol"/>
    </w:rPr>
  </w:style>
  <w:style w:type="character" w:customStyle="1" w:styleId="WW8Num515z0">
    <w:name w:val="WW8Num515z0"/>
    <w:rsid w:val="006B1BBB"/>
    <w:rPr>
      <w:rFonts w:ascii="Wingdings" w:hAnsi="Wingdings"/>
      <w:color w:val="auto"/>
    </w:rPr>
  </w:style>
  <w:style w:type="character" w:customStyle="1" w:styleId="WW8Num516z0">
    <w:name w:val="WW8Num516z0"/>
    <w:rsid w:val="006B1BBB"/>
    <w:rPr>
      <w:rFonts w:ascii="Wingdings" w:hAnsi="Wingdings"/>
    </w:rPr>
  </w:style>
  <w:style w:type="character" w:customStyle="1" w:styleId="WW8Num517z0">
    <w:name w:val="WW8Num517z0"/>
    <w:rsid w:val="006B1BBB"/>
    <w:rPr>
      <w:rFonts w:ascii="Symbol" w:hAnsi="Symbol"/>
    </w:rPr>
  </w:style>
  <w:style w:type="character" w:customStyle="1" w:styleId="WW8Num518z0">
    <w:name w:val="WW8Num518z0"/>
    <w:rsid w:val="006B1BBB"/>
    <w:rPr>
      <w:rFonts w:ascii="Symbol" w:hAnsi="Symbol"/>
    </w:rPr>
  </w:style>
  <w:style w:type="character" w:customStyle="1" w:styleId="WW8Num520z0">
    <w:name w:val="WW8Num520z0"/>
    <w:rsid w:val="006B1BBB"/>
    <w:rPr>
      <w:rFonts w:ascii="Wingdings" w:hAnsi="Wingdings"/>
    </w:rPr>
  </w:style>
  <w:style w:type="character" w:customStyle="1" w:styleId="WW8Num521z0">
    <w:name w:val="WW8Num521z0"/>
    <w:rsid w:val="006B1BBB"/>
    <w:rPr>
      <w:rFonts w:ascii="Monotype Sorts" w:hAnsi="Monotype Sorts"/>
      <w:color w:val="0000FF"/>
    </w:rPr>
  </w:style>
  <w:style w:type="character" w:customStyle="1" w:styleId="WW8Num522z0">
    <w:name w:val="WW8Num522z0"/>
    <w:rsid w:val="006B1BBB"/>
    <w:rPr>
      <w:rFonts w:ascii="Symbol" w:hAnsi="Symbol"/>
    </w:rPr>
  </w:style>
  <w:style w:type="character" w:customStyle="1" w:styleId="WW8Num523z0">
    <w:name w:val="WW8Num523z0"/>
    <w:rsid w:val="006B1BBB"/>
    <w:rPr>
      <w:rFonts w:ascii="Wingdings" w:hAnsi="Wingdings"/>
    </w:rPr>
  </w:style>
  <w:style w:type="character" w:customStyle="1" w:styleId="WW8Num524z0">
    <w:name w:val="WW8Num524z0"/>
    <w:rsid w:val="006B1BBB"/>
    <w:rPr>
      <w:rFonts w:ascii="Wingdings" w:hAnsi="Wingdings"/>
    </w:rPr>
  </w:style>
  <w:style w:type="character" w:customStyle="1" w:styleId="WW8Num524z1">
    <w:name w:val="WW8Num524z1"/>
    <w:rsid w:val="006B1BBB"/>
    <w:rPr>
      <w:rFonts w:ascii="Courier New" w:hAnsi="Courier New"/>
    </w:rPr>
  </w:style>
  <w:style w:type="character" w:customStyle="1" w:styleId="WW8Num524z3">
    <w:name w:val="WW8Num524z3"/>
    <w:rsid w:val="006B1BBB"/>
    <w:rPr>
      <w:rFonts w:ascii="Symbol" w:hAnsi="Symbol"/>
    </w:rPr>
  </w:style>
  <w:style w:type="character" w:customStyle="1" w:styleId="WW8Num528z0">
    <w:name w:val="WW8Num528z0"/>
    <w:rsid w:val="006B1BBB"/>
    <w:rPr>
      <w:rFonts w:ascii="Symbol" w:hAnsi="Symbol"/>
    </w:rPr>
  </w:style>
  <w:style w:type="character" w:customStyle="1" w:styleId="WW8Num530z0">
    <w:name w:val="WW8Num530z0"/>
    <w:rsid w:val="006B1BBB"/>
    <w:rPr>
      <w:rFonts w:ascii="Symbol" w:hAnsi="Symbol"/>
    </w:rPr>
  </w:style>
  <w:style w:type="character" w:customStyle="1" w:styleId="WW8Num530z1">
    <w:name w:val="WW8Num530z1"/>
    <w:rsid w:val="006B1BBB"/>
    <w:rPr>
      <w:rFonts w:ascii="Courier New" w:hAnsi="Courier New"/>
    </w:rPr>
  </w:style>
  <w:style w:type="character" w:customStyle="1" w:styleId="WW8Num530z2">
    <w:name w:val="WW8Num530z2"/>
    <w:rsid w:val="006B1BBB"/>
    <w:rPr>
      <w:rFonts w:ascii="Wingdings" w:hAnsi="Wingdings"/>
    </w:rPr>
  </w:style>
  <w:style w:type="character" w:customStyle="1" w:styleId="WW8Num531z0">
    <w:name w:val="WW8Num531z0"/>
    <w:rsid w:val="006B1BBB"/>
    <w:rPr>
      <w:rFonts w:ascii="Symbol" w:hAnsi="Symbol"/>
    </w:rPr>
  </w:style>
  <w:style w:type="character" w:customStyle="1" w:styleId="WW8Num533z0">
    <w:name w:val="WW8Num533z0"/>
    <w:rsid w:val="006B1BBB"/>
    <w:rPr>
      <w:rFonts w:ascii="Symbol" w:hAnsi="Symbol"/>
    </w:rPr>
  </w:style>
  <w:style w:type="character" w:customStyle="1" w:styleId="WW8Num534z0">
    <w:name w:val="WW8Num534z0"/>
    <w:rsid w:val="006B1BBB"/>
    <w:rPr>
      <w:rFonts w:ascii="Wingdings" w:hAnsi="Wingdings"/>
      <w:color w:val="auto"/>
      <w:sz w:val="16"/>
    </w:rPr>
  </w:style>
  <w:style w:type="character" w:customStyle="1" w:styleId="WW8Num535z0">
    <w:name w:val="WW8Num535z0"/>
    <w:rsid w:val="006B1BBB"/>
    <w:rPr>
      <w:rFonts w:ascii="Symbol" w:hAnsi="Symbol"/>
    </w:rPr>
  </w:style>
  <w:style w:type="character" w:customStyle="1" w:styleId="WW8Num536z0">
    <w:name w:val="WW8Num536z0"/>
    <w:rsid w:val="006B1BBB"/>
    <w:rPr>
      <w:rFonts w:ascii="Symbol" w:hAnsi="Symbol"/>
    </w:rPr>
  </w:style>
  <w:style w:type="character" w:customStyle="1" w:styleId="WW8Num537z0">
    <w:name w:val="WW8Num537z0"/>
    <w:rsid w:val="006B1BBB"/>
    <w:rPr>
      <w:rFonts w:ascii="Symbol" w:hAnsi="Symbol"/>
    </w:rPr>
  </w:style>
  <w:style w:type="character" w:customStyle="1" w:styleId="WW8Num539z0">
    <w:name w:val="WW8Num539z0"/>
    <w:rsid w:val="006B1BBB"/>
    <w:rPr>
      <w:rFonts w:ascii="Wingdings" w:hAnsi="Wingdings"/>
    </w:rPr>
  </w:style>
  <w:style w:type="character" w:customStyle="1" w:styleId="WW8Num540z0">
    <w:name w:val="WW8Num540z0"/>
    <w:rsid w:val="006B1BBB"/>
    <w:rPr>
      <w:b/>
      <w:i w:val="0"/>
      <w:sz w:val="24"/>
    </w:rPr>
  </w:style>
  <w:style w:type="character" w:customStyle="1" w:styleId="WW8Num541z0">
    <w:name w:val="WW8Num541z0"/>
    <w:rsid w:val="006B1BBB"/>
    <w:rPr>
      <w:rFonts w:ascii="Symbol" w:hAnsi="Symbol"/>
    </w:rPr>
  </w:style>
  <w:style w:type="character" w:customStyle="1" w:styleId="WW8Num542z0">
    <w:name w:val="WW8Num542z0"/>
    <w:rsid w:val="006B1BBB"/>
    <w:rPr>
      <w:rFonts w:ascii="Symbol" w:hAnsi="Symbol"/>
    </w:rPr>
  </w:style>
  <w:style w:type="character" w:customStyle="1" w:styleId="WW8Num543z0">
    <w:name w:val="WW8Num543z0"/>
    <w:rsid w:val="006B1BBB"/>
    <w:rPr>
      <w:rFonts w:ascii="Symbol" w:hAnsi="Symbol"/>
    </w:rPr>
  </w:style>
  <w:style w:type="character" w:customStyle="1" w:styleId="WW8Num544z0">
    <w:name w:val="WW8Num544z0"/>
    <w:rsid w:val="006B1BBB"/>
    <w:rPr>
      <w:rFonts w:ascii="Arial" w:hAnsi="Arial"/>
      <w:b/>
      <w:i/>
      <w:sz w:val="24"/>
      <w:u w:val="none"/>
    </w:rPr>
  </w:style>
  <w:style w:type="character" w:customStyle="1" w:styleId="WW8Num545z0">
    <w:name w:val="WW8Num545z0"/>
    <w:rsid w:val="006B1BBB"/>
    <w:rPr>
      <w:rFonts w:ascii="Times New Roman" w:hAnsi="Times New Roman"/>
      <w:b/>
      <w:i/>
      <w:sz w:val="24"/>
      <w:u w:val="none"/>
    </w:rPr>
  </w:style>
  <w:style w:type="character" w:customStyle="1" w:styleId="WW8Num546z0">
    <w:name w:val="WW8Num546z0"/>
    <w:rsid w:val="006B1BBB"/>
    <w:rPr>
      <w:rFonts w:ascii="Wingdings" w:hAnsi="Wingdings"/>
      <w:color w:val="auto"/>
    </w:rPr>
  </w:style>
  <w:style w:type="character" w:customStyle="1" w:styleId="WW8Num547z0">
    <w:name w:val="WW8Num547z0"/>
    <w:rsid w:val="006B1BBB"/>
    <w:rPr>
      <w:rFonts w:ascii="Wingdings" w:hAnsi="Wingdings"/>
    </w:rPr>
  </w:style>
  <w:style w:type="character" w:customStyle="1" w:styleId="WW8Num548z0">
    <w:name w:val="WW8Num548z0"/>
    <w:rsid w:val="006B1BBB"/>
    <w:rPr>
      <w:rFonts w:ascii="Symbol" w:hAnsi="Symbol"/>
    </w:rPr>
  </w:style>
  <w:style w:type="character" w:customStyle="1" w:styleId="WW8Num549z0">
    <w:name w:val="WW8Num549z0"/>
    <w:rsid w:val="006B1BBB"/>
    <w:rPr>
      <w:rFonts w:ascii="Symbol" w:hAnsi="Symbol"/>
    </w:rPr>
  </w:style>
  <w:style w:type="character" w:customStyle="1" w:styleId="WW8Num550z0">
    <w:name w:val="WW8Num550z0"/>
    <w:rsid w:val="006B1BBB"/>
    <w:rPr>
      <w:rFonts w:ascii="Symbol" w:hAnsi="Symbol"/>
    </w:rPr>
  </w:style>
  <w:style w:type="character" w:customStyle="1" w:styleId="WW8Num551z0">
    <w:name w:val="WW8Num551z0"/>
    <w:rsid w:val="006B1BBB"/>
    <w:rPr>
      <w:rFonts w:ascii="Wingdings" w:hAnsi="Wingdings"/>
    </w:rPr>
  </w:style>
  <w:style w:type="character" w:customStyle="1" w:styleId="WW8Num552z0">
    <w:name w:val="WW8Num552z0"/>
    <w:rsid w:val="006B1BBB"/>
    <w:rPr>
      <w:rFonts w:ascii="Symbol" w:hAnsi="Symbol"/>
    </w:rPr>
  </w:style>
  <w:style w:type="character" w:customStyle="1" w:styleId="WW8Num552z1">
    <w:name w:val="WW8Num552z1"/>
    <w:rsid w:val="006B1BBB"/>
    <w:rPr>
      <w:rFonts w:ascii="Courier New" w:hAnsi="Courier New"/>
    </w:rPr>
  </w:style>
  <w:style w:type="character" w:customStyle="1" w:styleId="WW8Num552z2">
    <w:name w:val="WW8Num552z2"/>
    <w:rsid w:val="006B1BBB"/>
    <w:rPr>
      <w:rFonts w:ascii="Wingdings" w:hAnsi="Wingdings"/>
    </w:rPr>
  </w:style>
  <w:style w:type="character" w:customStyle="1" w:styleId="WW8Num555z0">
    <w:name w:val="WW8Num555z0"/>
    <w:rsid w:val="006B1BBB"/>
    <w:rPr>
      <w:rFonts w:ascii="Lucida Console" w:hAnsi="Lucida Console"/>
    </w:rPr>
  </w:style>
  <w:style w:type="character" w:customStyle="1" w:styleId="WW8Num555z1">
    <w:name w:val="WW8Num555z1"/>
    <w:rsid w:val="006B1BBB"/>
    <w:rPr>
      <w:rFonts w:ascii="Wingdings" w:hAnsi="Wingdings"/>
    </w:rPr>
  </w:style>
  <w:style w:type="character" w:customStyle="1" w:styleId="WW8Num555z7">
    <w:name w:val="WW8Num555z7"/>
    <w:rsid w:val="006B1BBB"/>
    <w:rPr>
      <w:rFonts w:ascii="Courier New" w:hAnsi="Courier New"/>
    </w:rPr>
  </w:style>
  <w:style w:type="character" w:customStyle="1" w:styleId="WW8Num556z0">
    <w:name w:val="WW8Num556z0"/>
    <w:rsid w:val="006B1BBB"/>
    <w:rPr>
      <w:rFonts w:ascii="Symbol" w:hAnsi="Symbol"/>
    </w:rPr>
  </w:style>
  <w:style w:type="character" w:customStyle="1" w:styleId="WW8Num559z0">
    <w:name w:val="WW8Num559z0"/>
    <w:rsid w:val="006B1BBB"/>
    <w:rPr>
      <w:rFonts w:ascii="Wingdings" w:hAnsi="Wingdings"/>
    </w:rPr>
  </w:style>
  <w:style w:type="character" w:customStyle="1" w:styleId="WW8Num559z1">
    <w:name w:val="WW8Num559z1"/>
    <w:rsid w:val="006B1BBB"/>
    <w:rPr>
      <w:rFonts w:ascii="Courier New" w:hAnsi="Courier New"/>
    </w:rPr>
  </w:style>
  <w:style w:type="character" w:customStyle="1" w:styleId="WW8Num559z3">
    <w:name w:val="WW8Num559z3"/>
    <w:rsid w:val="006B1BBB"/>
    <w:rPr>
      <w:rFonts w:ascii="Symbol" w:hAnsi="Symbol"/>
    </w:rPr>
  </w:style>
  <w:style w:type="character" w:customStyle="1" w:styleId="WW8Num560z0">
    <w:name w:val="WW8Num560z0"/>
    <w:rsid w:val="006B1BBB"/>
    <w:rPr>
      <w:color w:val="FF0000"/>
    </w:rPr>
  </w:style>
  <w:style w:type="character" w:customStyle="1" w:styleId="WW8Num561z0">
    <w:name w:val="WW8Num561z0"/>
    <w:rsid w:val="006B1BBB"/>
    <w:rPr>
      <w:rFonts w:ascii="Wingdings" w:hAnsi="Wingdings"/>
    </w:rPr>
  </w:style>
  <w:style w:type="character" w:customStyle="1" w:styleId="WW8Num561z1">
    <w:name w:val="WW8Num561z1"/>
    <w:rsid w:val="006B1BBB"/>
    <w:rPr>
      <w:rFonts w:ascii="Courier New" w:hAnsi="Courier New"/>
    </w:rPr>
  </w:style>
  <w:style w:type="character" w:customStyle="1" w:styleId="WW8Num561z3">
    <w:name w:val="WW8Num561z3"/>
    <w:rsid w:val="006B1BBB"/>
    <w:rPr>
      <w:rFonts w:ascii="Symbol" w:hAnsi="Symbol"/>
    </w:rPr>
  </w:style>
  <w:style w:type="character" w:customStyle="1" w:styleId="WW8Num562z0">
    <w:name w:val="WW8Num562z0"/>
    <w:rsid w:val="006B1BBB"/>
    <w:rPr>
      <w:rFonts w:ascii="Wingdings" w:hAnsi="Wingdings"/>
    </w:rPr>
  </w:style>
  <w:style w:type="character" w:customStyle="1" w:styleId="WW8Num562z1">
    <w:name w:val="WW8Num562z1"/>
    <w:rsid w:val="006B1BBB"/>
    <w:rPr>
      <w:rFonts w:ascii="Courier New" w:hAnsi="Courier New"/>
    </w:rPr>
  </w:style>
  <w:style w:type="character" w:customStyle="1" w:styleId="WW8Num562z3">
    <w:name w:val="WW8Num562z3"/>
    <w:rsid w:val="006B1BBB"/>
    <w:rPr>
      <w:rFonts w:ascii="Symbol" w:hAnsi="Symbol"/>
    </w:rPr>
  </w:style>
  <w:style w:type="character" w:customStyle="1" w:styleId="WW8Num563z0">
    <w:name w:val="WW8Num563z0"/>
    <w:rsid w:val="006B1BBB"/>
    <w:rPr>
      <w:rFonts w:ascii="Wingdings" w:hAnsi="Wingdings"/>
      <w:color w:val="FF0000"/>
    </w:rPr>
  </w:style>
  <w:style w:type="character" w:customStyle="1" w:styleId="WW8Num565z0">
    <w:name w:val="WW8Num565z0"/>
    <w:rsid w:val="006B1BBB"/>
    <w:rPr>
      <w:rFonts w:ascii="Wingdings" w:hAnsi="Wingdings"/>
    </w:rPr>
  </w:style>
  <w:style w:type="character" w:customStyle="1" w:styleId="WW8Num566z0">
    <w:name w:val="WW8Num566z0"/>
    <w:rsid w:val="006B1BBB"/>
    <w:rPr>
      <w:rFonts w:ascii="Monotype Sorts" w:hAnsi="Monotype Sorts"/>
      <w:color w:val="auto"/>
    </w:rPr>
  </w:style>
  <w:style w:type="character" w:customStyle="1" w:styleId="WW8Num567z0">
    <w:name w:val="WW8Num567z0"/>
    <w:rsid w:val="006B1BBB"/>
    <w:rPr>
      <w:rFonts w:ascii="Symbol" w:hAnsi="Symbol"/>
      <w:color w:val="auto"/>
      <w:sz w:val="28"/>
    </w:rPr>
  </w:style>
  <w:style w:type="character" w:customStyle="1" w:styleId="WW8Num568z0">
    <w:name w:val="WW8Num568z0"/>
    <w:rsid w:val="006B1BBB"/>
    <w:rPr>
      <w:u w:val="none"/>
    </w:rPr>
  </w:style>
  <w:style w:type="character" w:customStyle="1" w:styleId="WW8Num569z0">
    <w:name w:val="WW8Num569z0"/>
    <w:rsid w:val="006B1BBB"/>
    <w:rPr>
      <w:rFonts w:ascii="Symbol" w:hAnsi="Symbol"/>
    </w:rPr>
  </w:style>
  <w:style w:type="character" w:customStyle="1" w:styleId="WW8Num570z0">
    <w:name w:val="WW8Num570z0"/>
    <w:rsid w:val="006B1BBB"/>
    <w:rPr>
      <w:rFonts w:ascii="Wingdings" w:hAnsi="Wingdings"/>
    </w:rPr>
  </w:style>
  <w:style w:type="character" w:customStyle="1" w:styleId="WW8Num571z0">
    <w:name w:val="WW8Num571z0"/>
    <w:rsid w:val="006B1BBB"/>
    <w:rPr>
      <w:b/>
      <w:i w:val="0"/>
      <w:sz w:val="24"/>
    </w:rPr>
  </w:style>
  <w:style w:type="character" w:customStyle="1" w:styleId="WW8Num572z0">
    <w:name w:val="WW8Num572z0"/>
    <w:rsid w:val="006B1BBB"/>
    <w:rPr>
      <w:rFonts w:ascii="Times New Roman" w:hAnsi="Times New Roman"/>
      <w:b/>
      <w:i/>
      <w:sz w:val="24"/>
      <w:u w:val="none"/>
    </w:rPr>
  </w:style>
  <w:style w:type="character" w:customStyle="1" w:styleId="WW8Num575z0">
    <w:name w:val="WW8Num575z0"/>
    <w:rsid w:val="006B1BBB"/>
    <w:rPr>
      <w:rFonts w:ascii="Wingdings" w:hAnsi="Wingdings"/>
    </w:rPr>
  </w:style>
  <w:style w:type="character" w:customStyle="1" w:styleId="WW8Num576z0">
    <w:name w:val="WW8Num576z0"/>
    <w:rsid w:val="006B1BBB"/>
    <w:rPr>
      <w:rFonts w:ascii="Symbol" w:hAnsi="Symbol"/>
    </w:rPr>
  </w:style>
  <w:style w:type="character" w:customStyle="1" w:styleId="WW8Num577z0">
    <w:name w:val="WW8Num577z0"/>
    <w:rsid w:val="006B1BBB"/>
    <w:rPr>
      <w:rFonts w:ascii="Wingdings" w:hAnsi="Wingdings"/>
    </w:rPr>
  </w:style>
  <w:style w:type="character" w:customStyle="1" w:styleId="WW8Num578z0">
    <w:name w:val="WW8Num578z0"/>
    <w:rsid w:val="006B1BBB"/>
    <w:rPr>
      <w:rFonts w:ascii="Arial" w:hAnsi="Arial"/>
      <w:b/>
      <w:i/>
      <w:sz w:val="24"/>
      <w:u w:val="none"/>
    </w:rPr>
  </w:style>
  <w:style w:type="character" w:customStyle="1" w:styleId="WW8Num580z0">
    <w:name w:val="WW8Num580z0"/>
    <w:rsid w:val="006B1BBB"/>
    <w:rPr>
      <w:rFonts w:ascii="Wingdings" w:hAnsi="Wingdings"/>
    </w:rPr>
  </w:style>
  <w:style w:type="character" w:customStyle="1" w:styleId="WW8Num581z0">
    <w:name w:val="WW8Num581z0"/>
    <w:rsid w:val="006B1BBB"/>
    <w:rPr>
      <w:rFonts w:ascii="Wingdings" w:hAnsi="Wingdings"/>
    </w:rPr>
  </w:style>
  <w:style w:type="character" w:customStyle="1" w:styleId="WW8Num582z0">
    <w:name w:val="WW8Num582z0"/>
    <w:rsid w:val="006B1BBB"/>
    <w:rPr>
      <w:rFonts w:ascii="Symbol" w:hAnsi="Symbol"/>
      <w:color w:val="auto"/>
      <w:sz w:val="28"/>
    </w:rPr>
  </w:style>
  <w:style w:type="character" w:customStyle="1" w:styleId="WW8Num583z0">
    <w:name w:val="WW8Num583z0"/>
    <w:rsid w:val="006B1BBB"/>
    <w:rPr>
      <w:rFonts w:ascii="Wingdings" w:hAnsi="Wingdings"/>
    </w:rPr>
  </w:style>
  <w:style w:type="character" w:customStyle="1" w:styleId="WW8Num584z0">
    <w:name w:val="WW8Num584z0"/>
    <w:rsid w:val="006B1BBB"/>
    <w:rPr>
      <w:rFonts w:ascii="Symbol" w:hAnsi="Symbol"/>
    </w:rPr>
  </w:style>
  <w:style w:type="character" w:customStyle="1" w:styleId="WW8Num585z0">
    <w:name w:val="WW8Num585z0"/>
    <w:rsid w:val="006B1BBB"/>
    <w:rPr>
      <w:rFonts w:ascii="Symbol" w:hAnsi="Symbol"/>
    </w:rPr>
  </w:style>
  <w:style w:type="character" w:customStyle="1" w:styleId="WW8Num587z0">
    <w:name w:val="WW8Num587z0"/>
    <w:rsid w:val="006B1BBB"/>
    <w:rPr>
      <w:rFonts w:ascii="Symbol" w:hAnsi="Symbol"/>
    </w:rPr>
  </w:style>
  <w:style w:type="character" w:customStyle="1" w:styleId="WW8Num589z0">
    <w:name w:val="WW8Num589z0"/>
    <w:rsid w:val="006B1BBB"/>
    <w:rPr>
      <w:rFonts w:ascii="Wingdings" w:hAnsi="Wingdings"/>
      <w:color w:val="FF0000"/>
    </w:rPr>
  </w:style>
  <w:style w:type="character" w:customStyle="1" w:styleId="WW8Num591z0">
    <w:name w:val="WW8Num591z0"/>
    <w:rsid w:val="006B1BBB"/>
    <w:rPr>
      <w:rFonts w:ascii="Symbol" w:hAnsi="Symbol"/>
    </w:rPr>
  </w:style>
  <w:style w:type="character" w:customStyle="1" w:styleId="WW8Num592z0">
    <w:name w:val="WW8Num592z0"/>
    <w:rsid w:val="006B1BBB"/>
    <w:rPr>
      <w:rFonts w:ascii="Wingdings" w:hAnsi="Wingdings"/>
    </w:rPr>
  </w:style>
  <w:style w:type="character" w:customStyle="1" w:styleId="WW8Num592z1">
    <w:name w:val="WW8Num592z1"/>
    <w:rsid w:val="006B1BBB"/>
    <w:rPr>
      <w:rFonts w:ascii="Courier New" w:hAnsi="Courier New"/>
    </w:rPr>
  </w:style>
  <w:style w:type="character" w:customStyle="1" w:styleId="WW8Num592z3">
    <w:name w:val="WW8Num592z3"/>
    <w:rsid w:val="006B1BBB"/>
    <w:rPr>
      <w:rFonts w:ascii="Symbol" w:hAnsi="Symbol"/>
    </w:rPr>
  </w:style>
  <w:style w:type="character" w:customStyle="1" w:styleId="WW8Num594z0">
    <w:name w:val="WW8Num594z0"/>
    <w:rsid w:val="006B1BBB"/>
    <w:rPr>
      <w:rFonts w:ascii="Wingdings" w:hAnsi="Wingdings"/>
    </w:rPr>
  </w:style>
  <w:style w:type="character" w:customStyle="1" w:styleId="WW8Num595z0">
    <w:name w:val="WW8Num595z0"/>
    <w:rsid w:val="006B1BBB"/>
    <w:rPr>
      <w:rFonts w:ascii="Wingdings" w:hAnsi="Wingdings"/>
    </w:rPr>
  </w:style>
  <w:style w:type="character" w:customStyle="1" w:styleId="WW8Num596z0">
    <w:name w:val="WW8Num596z0"/>
    <w:rsid w:val="006B1BBB"/>
    <w:rPr>
      <w:rFonts w:ascii="Symbol" w:hAnsi="Symbol"/>
    </w:rPr>
  </w:style>
  <w:style w:type="character" w:customStyle="1" w:styleId="WW8Num597z0">
    <w:name w:val="WW8Num597z0"/>
    <w:rsid w:val="006B1BBB"/>
    <w:rPr>
      <w:rFonts w:ascii="Symbol" w:hAnsi="Symbol"/>
    </w:rPr>
  </w:style>
  <w:style w:type="character" w:customStyle="1" w:styleId="WW8Num598z0">
    <w:name w:val="WW8Num598z0"/>
    <w:rsid w:val="006B1BBB"/>
    <w:rPr>
      <w:rFonts w:ascii="Symbol" w:hAnsi="Symbol"/>
    </w:rPr>
  </w:style>
  <w:style w:type="character" w:customStyle="1" w:styleId="WW8Num601z0">
    <w:name w:val="WW8Num601z0"/>
    <w:rsid w:val="006B1BBB"/>
    <w:rPr>
      <w:rFonts w:ascii="Symbol" w:hAnsi="Symbol"/>
    </w:rPr>
  </w:style>
  <w:style w:type="character" w:customStyle="1" w:styleId="WW8Num602z0">
    <w:name w:val="WW8Num602z0"/>
    <w:rsid w:val="006B1BBB"/>
    <w:rPr>
      <w:rFonts w:ascii="Arial" w:hAnsi="Arial"/>
      <w:b/>
      <w:i w:val="0"/>
      <w:sz w:val="24"/>
      <w:u w:val="none"/>
    </w:rPr>
  </w:style>
  <w:style w:type="character" w:customStyle="1" w:styleId="WW8Num603z0">
    <w:name w:val="WW8Num603z0"/>
    <w:rsid w:val="006B1BBB"/>
    <w:rPr>
      <w:rFonts w:ascii="Symbol" w:hAnsi="Symbol"/>
    </w:rPr>
  </w:style>
  <w:style w:type="character" w:customStyle="1" w:styleId="WW8Num604z0">
    <w:name w:val="WW8Num604z0"/>
    <w:rsid w:val="006B1BBB"/>
    <w:rPr>
      <w:rFonts w:ascii="Symbol" w:hAnsi="Symbol"/>
      <w:b w:val="0"/>
      <w:i w:val="0"/>
      <w:sz w:val="24"/>
    </w:rPr>
  </w:style>
  <w:style w:type="character" w:customStyle="1" w:styleId="WW8Num605z0">
    <w:name w:val="WW8Num605z0"/>
    <w:rsid w:val="006B1BBB"/>
    <w:rPr>
      <w:rFonts w:ascii="Symbol" w:hAnsi="Symbol"/>
    </w:rPr>
  </w:style>
  <w:style w:type="character" w:customStyle="1" w:styleId="WW8Num606z0">
    <w:name w:val="WW8Num606z0"/>
    <w:rsid w:val="006B1BBB"/>
    <w:rPr>
      <w:rFonts w:ascii="Symbol" w:hAnsi="Symbol"/>
    </w:rPr>
  </w:style>
  <w:style w:type="character" w:customStyle="1" w:styleId="WW8Num607z0">
    <w:name w:val="WW8Num607z0"/>
    <w:rsid w:val="006B1BBB"/>
    <w:rPr>
      <w:rFonts w:ascii="Wingdings" w:hAnsi="Wingdings"/>
    </w:rPr>
  </w:style>
  <w:style w:type="character" w:customStyle="1" w:styleId="WW8Num607z1">
    <w:name w:val="WW8Num607z1"/>
    <w:rsid w:val="006B1BBB"/>
    <w:rPr>
      <w:rFonts w:ascii="Courier New" w:hAnsi="Courier New"/>
    </w:rPr>
  </w:style>
  <w:style w:type="character" w:customStyle="1" w:styleId="WW8Num607z3">
    <w:name w:val="WW8Num607z3"/>
    <w:rsid w:val="006B1BBB"/>
    <w:rPr>
      <w:rFonts w:ascii="Symbol" w:hAnsi="Symbol"/>
    </w:rPr>
  </w:style>
  <w:style w:type="character" w:customStyle="1" w:styleId="WW8Num608z0">
    <w:name w:val="WW8Num608z0"/>
    <w:rsid w:val="006B1BBB"/>
    <w:rPr>
      <w:rFonts w:ascii="Symbol" w:hAnsi="Symbol"/>
    </w:rPr>
  </w:style>
  <w:style w:type="character" w:customStyle="1" w:styleId="WW8Num609z0">
    <w:name w:val="WW8Num609z0"/>
    <w:rsid w:val="006B1BBB"/>
    <w:rPr>
      <w:rFonts w:ascii="Symbol" w:hAnsi="Symbol"/>
    </w:rPr>
  </w:style>
  <w:style w:type="character" w:customStyle="1" w:styleId="WW8Num610z0">
    <w:name w:val="WW8Num610z0"/>
    <w:rsid w:val="006B1BBB"/>
    <w:rPr>
      <w:rFonts w:ascii="Times New Roman" w:hAnsi="Times New Roman"/>
    </w:rPr>
  </w:style>
  <w:style w:type="character" w:customStyle="1" w:styleId="WW8Num611z0">
    <w:name w:val="WW8Num611z0"/>
    <w:rsid w:val="006B1BBB"/>
    <w:rPr>
      <w:rFonts w:ascii="Wingdings" w:hAnsi="Wingdings"/>
      <w:color w:val="auto"/>
    </w:rPr>
  </w:style>
  <w:style w:type="character" w:customStyle="1" w:styleId="WW8Num612z0">
    <w:name w:val="WW8Num612z0"/>
    <w:rsid w:val="006B1BBB"/>
    <w:rPr>
      <w:rFonts w:ascii="Symbol" w:hAnsi="Symbol"/>
    </w:rPr>
  </w:style>
  <w:style w:type="character" w:customStyle="1" w:styleId="WW8Num613z0">
    <w:name w:val="WW8Num613z0"/>
    <w:rsid w:val="006B1BBB"/>
    <w:rPr>
      <w:rFonts w:ascii="Wingdings" w:hAnsi="Wingdings"/>
    </w:rPr>
  </w:style>
  <w:style w:type="character" w:customStyle="1" w:styleId="WW8Num613z1">
    <w:name w:val="WW8Num613z1"/>
    <w:rsid w:val="006B1BBB"/>
    <w:rPr>
      <w:rFonts w:ascii="Courier New" w:hAnsi="Courier New"/>
    </w:rPr>
  </w:style>
  <w:style w:type="character" w:customStyle="1" w:styleId="WW8Num613z3">
    <w:name w:val="WW8Num613z3"/>
    <w:rsid w:val="006B1BBB"/>
    <w:rPr>
      <w:rFonts w:ascii="Symbol" w:hAnsi="Symbol"/>
    </w:rPr>
  </w:style>
  <w:style w:type="character" w:customStyle="1" w:styleId="WW8Num614z0">
    <w:name w:val="WW8Num614z0"/>
    <w:rsid w:val="006B1BBB"/>
    <w:rPr>
      <w:rFonts w:ascii="Wingdings" w:hAnsi="Wingdings"/>
      <w:color w:val="auto"/>
    </w:rPr>
  </w:style>
  <w:style w:type="character" w:customStyle="1" w:styleId="WW8Num615z0">
    <w:name w:val="WW8Num615z0"/>
    <w:rsid w:val="006B1BBB"/>
    <w:rPr>
      <w:rFonts w:ascii="Symbol" w:hAnsi="Symbol"/>
    </w:rPr>
  </w:style>
  <w:style w:type="character" w:customStyle="1" w:styleId="WW8Num616z0">
    <w:name w:val="WW8Num616z0"/>
    <w:rsid w:val="006B1BBB"/>
    <w:rPr>
      <w:rFonts w:ascii="Symbol" w:hAnsi="Symbol"/>
    </w:rPr>
  </w:style>
  <w:style w:type="character" w:customStyle="1" w:styleId="WW8Num617z0">
    <w:name w:val="WW8Num617z0"/>
    <w:rsid w:val="006B1BBB"/>
    <w:rPr>
      <w:rFonts w:ascii="Symbol" w:hAnsi="Symbol"/>
    </w:rPr>
  </w:style>
  <w:style w:type="character" w:customStyle="1" w:styleId="WW8Num617z1">
    <w:name w:val="WW8Num617z1"/>
    <w:rsid w:val="006B1BBB"/>
    <w:rPr>
      <w:rFonts w:ascii="Courier New" w:hAnsi="Courier New"/>
    </w:rPr>
  </w:style>
  <w:style w:type="character" w:customStyle="1" w:styleId="WW8Num617z2">
    <w:name w:val="WW8Num617z2"/>
    <w:rsid w:val="006B1BBB"/>
    <w:rPr>
      <w:rFonts w:ascii="Wingdings" w:hAnsi="Wingdings"/>
    </w:rPr>
  </w:style>
  <w:style w:type="character" w:customStyle="1" w:styleId="WW8Num618z0">
    <w:name w:val="WW8Num618z0"/>
    <w:rsid w:val="006B1BBB"/>
    <w:rPr>
      <w:b/>
      <w:i w:val="0"/>
      <w:sz w:val="24"/>
    </w:rPr>
  </w:style>
  <w:style w:type="character" w:customStyle="1" w:styleId="WW8Num620z0">
    <w:name w:val="WW8Num620z0"/>
    <w:rsid w:val="006B1BBB"/>
    <w:rPr>
      <w:rFonts w:ascii="Wingdings" w:hAnsi="Wingdings"/>
    </w:rPr>
  </w:style>
  <w:style w:type="character" w:customStyle="1" w:styleId="WW8Num620z3">
    <w:name w:val="WW8Num620z3"/>
    <w:rsid w:val="006B1BBB"/>
    <w:rPr>
      <w:rFonts w:ascii="Symbol" w:hAnsi="Symbol"/>
    </w:rPr>
  </w:style>
  <w:style w:type="character" w:customStyle="1" w:styleId="WW8Num620z4">
    <w:name w:val="WW8Num620z4"/>
    <w:rsid w:val="006B1BBB"/>
    <w:rPr>
      <w:rFonts w:ascii="Courier New" w:hAnsi="Courier New"/>
    </w:rPr>
  </w:style>
  <w:style w:type="character" w:customStyle="1" w:styleId="WW8Num621z0">
    <w:name w:val="WW8Num621z0"/>
    <w:rsid w:val="006B1BBB"/>
    <w:rPr>
      <w:rFonts w:ascii="Symbol" w:hAnsi="Symbol"/>
    </w:rPr>
  </w:style>
  <w:style w:type="character" w:customStyle="1" w:styleId="WW8Num622z0">
    <w:name w:val="WW8Num622z0"/>
    <w:rsid w:val="006B1BBB"/>
    <w:rPr>
      <w:rFonts w:ascii="Symbol" w:hAnsi="Symbol"/>
      <w:color w:val="auto"/>
      <w:sz w:val="28"/>
    </w:rPr>
  </w:style>
  <w:style w:type="character" w:customStyle="1" w:styleId="WW8Num624z0">
    <w:name w:val="WW8Num624z0"/>
    <w:rsid w:val="006B1BBB"/>
    <w:rPr>
      <w:rFonts w:ascii="Symbol" w:hAnsi="Symbol"/>
    </w:rPr>
  </w:style>
  <w:style w:type="character" w:customStyle="1" w:styleId="WW8Num625z0">
    <w:name w:val="WW8Num625z0"/>
    <w:rsid w:val="006B1BBB"/>
    <w:rPr>
      <w:rFonts w:ascii="Symbol" w:hAnsi="Symbol"/>
    </w:rPr>
  </w:style>
  <w:style w:type="character" w:customStyle="1" w:styleId="WW8Num625z1">
    <w:name w:val="WW8Num625z1"/>
    <w:rsid w:val="006B1BBB"/>
    <w:rPr>
      <w:rFonts w:ascii="Courier New" w:hAnsi="Courier New"/>
    </w:rPr>
  </w:style>
  <w:style w:type="character" w:customStyle="1" w:styleId="WW8Num625z2">
    <w:name w:val="WW8Num625z2"/>
    <w:rsid w:val="006B1BBB"/>
    <w:rPr>
      <w:rFonts w:ascii="Wingdings" w:hAnsi="Wingdings"/>
    </w:rPr>
  </w:style>
  <w:style w:type="character" w:customStyle="1" w:styleId="WW8Num626z0">
    <w:name w:val="WW8Num626z0"/>
    <w:rsid w:val="006B1BBB"/>
    <w:rPr>
      <w:rFonts w:ascii="Wingdings" w:hAnsi="Wingdings"/>
    </w:rPr>
  </w:style>
  <w:style w:type="character" w:customStyle="1" w:styleId="WW8Num627z0">
    <w:name w:val="WW8Num627z0"/>
    <w:rsid w:val="006B1BBB"/>
    <w:rPr>
      <w:rFonts w:ascii="Arial" w:hAnsi="Arial"/>
      <w:b/>
      <w:i/>
      <w:sz w:val="24"/>
      <w:u w:val="none"/>
    </w:rPr>
  </w:style>
  <w:style w:type="character" w:customStyle="1" w:styleId="WW8Num629z0">
    <w:name w:val="WW8Num629z0"/>
    <w:rsid w:val="006B1BBB"/>
    <w:rPr>
      <w:rFonts w:ascii="Symbol" w:hAnsi="Symbol"/>
    </w:rPr>
  </w:style>
  <w:style w:type="character" w:customStyle="1" w:styleId="WW8Num631z0">
    <w:name w:val="WW8Num631z0"/>
    <w:rsid w:val="006B1BBB"/>
    <w:rPr>
      <w:rFonts w:ascii="Wingdings" w:hAnsi="Wingdings"/>
    </w:rPr>
  </w:style>
  <w:style w:type="character" w:customStyle="1" w:styleId="WW8Num633z0">
    <w:name w:val="WW8Num633z0"/>
    <w:rsid w:val="006B1BBB"/>
    <w:rPr>
      <w:rFonts w:ascii="Symbol" w:hAnsi="Symbol"/>
      <w:b w:val="0"/>
      <w:i w:val="0"/>
      <w:sz w:val="24"/>
    </w:rPr>
  </w:style>
  <w:style w:type="character" w:customStyle="1" w:styleId="WW8Num634z0">
    <w:name w:val="WW8Num634z0"/>
    <w:rsid w:val="006B1BBB"/>
    <w:rPr>
      <w:rFonts w:ascii="Symbol" w:hAnsi="Symbol"/>
      <w:b w:val="0"/>
      <w:i w:val="0"/>
      <w:sz w:val="24"/>
    </w:rPr>
  </w:style>
  <w:style w:type="character" w:customStyle="1" w:styleId="WW8Num635z0">
    <w:name w:val="WW8Num635z0"/>
    <w:rsid w:val="006B1BBB"/>
    <w:rPr>
      <w:rFonts w:ascii="Symbol" w:hAnsi="Symbol"/>
    </w:rPr>
  </w:style>
  <w:style w:type="character" w:customStyle="1" w:styleId="WW8Num636z0">
    <w:name w:val="WW8Num636z0"/>
    <w:rsid w:val="006B1BBB"/>
    <w:rPr>
      <w:rFonts w:ascii="Symbol" w:hAnsi="Symbol"/>
      <w:color w:val="auto"/>
      <w:sz w:val="28"/>
    </w:rPr>
  </w:style>
  <w:style w:type="character" w:customStyle="1" w:styleId="WW8Num637z0">
    <w:name w:val="WW8Num637z0"/>
    <w:rsid w:val="006B1BBB"/>
    <w:rPr>
      <w:rFonts w:ascii="Symbol" w:hAnsi="Symbol"/>
    </w:rPr>
  </w:style>
  <w:style w:type="character" w:customStyle="1" w:styleId="WW8Num638z0">
    <w:name w:val="WW8Num638z0"/>
    <w:rsid w:val="006B1BBB"/>
    <w:rPr>
      <w:rFonts w:ascii="Symbol" w:hAnsi="Symbol"/>
    </w:rPr>
  </w:style>
  <w:style w:type="character" w:customStyle="1" w:styleId="WW8Num639z0">
    <w:name w:val="WW8Num639z0"/>
    <w:rsid w:val="006B1BBB"/>
    <w:rPr>
      <w:rFonts w:ascii="Symbol" w:hAnsi="Symbol"/>
    </w:rPr>
  </w:style>
  <w:style w:type="character" w:customStyle="1" w:styleId="WW8Num640z0">
    <w:name w:val="WW8Num640z0"/>
    <w:rsid w:val="006B1BBB"/>
    <w:rPr>
      <w:rFonts w:ascii="Arial" w:hAnsi="Arial"/>
      <w:b/>
      <w:i/>
      <w:sz w:val="24"/>
      <w:u w:val="none"/>
    </w:rPr>
  </w:style>
  <w:style w:type="character" w:customStyle="1" w:styleId="WW8Num641z0">
    <w:name w:val="WW8Num641z0"/>
    <w:rsid w:val="006B1BBB"/>
    <w:rPr>
      <w:rFonts w:ascii="Wingdings" w:hAnsi="Wingdings"/>
    </w:rPr>
  </w:style>
  <w:style w:type="character" w:customStyle="1" w:styleId="WW8Num642z0">
    <w:name w:val="WW8Num642z0"/>
    <w:rsid w:val="006B1BBB"/>
    <w:rPr>
      <w:rFonts w:ascii="Symbol" w:hAnsi="Symbol"/>
    </w:rPr>
  </w:style>
  <w:style w:type="character" w:customStyle="1" w:styleId="WW8Num647z0">
    <w:name w:val="WW8Num647z0"/>
    <w:rsid w:val="006B1BBB"/>
    <w:rPr>
      <w:rFonts w:ascii="Times New Roman" w:hAnsi="Times New Roman"/>
    </w:rPr>
  </w:style>
  <w:style w:type="character" w:customStyle="1" w:styleId="WW8Num649z0">
    <w:name w:val="WW8Num649z0"/>
    <w:rsid w:val="006B1BBB"/>
    <w:rPr>
      <w:rFonts w:ascii="Symbol" w:hAnsi="Symbol"/>
    </w:rPr>
  </w:style>
  <w:style w:type="character" w:customStyle="1" w:styleId="WW8Num650z0">
    <w:name w:val="WW8Num650z0"/>
    <w:rsid w:val="006B1BBB"/>
    <w:rPr>
      <w:rFonts w:ascii="Wingdings" w:hAnsi="Wingdings"/>
    </w:rPr>
  </w:style>
  <w:style w:type="character" w:customStyle="1" w:styleId="WW8Num652z0">
    <w:name w:val="WW8Num652z0"/>
    <w:rsid w:val="006B1BBB"/>
    <w:rPr>
      <w:rFonts w:ascii="Symbol" w:hAnsi="Symbol"/>
    </w:rPr>
  </w:style>
  <w:style w:type="character" w:customStyle="1" w:styleId="WW8Num652z1">
    <w:name w:val="WW8Num652z1"/>
    <w:rsid w:val="006B1BBB"/>
    <w:rPr>
      <w:rFonts w:ascii="Courier New" w:hAnsi="Courier New"/>
    </w:rPr>
  </w:style>
  <w:style w:type="character" w:customStyle="1" w:styleId="WW8Num652z2">
    <w:name w:val="WW8Num652z2"/>
    <w:rsid w:val="006B1BBB"/>
    <w:rPr>
      <w:rFonts w:ascii="Wingdings" w:hAnsi="Wingdings"/>
    </w:rPr>
  </w:style>
  <w:style w:type="character" w:customStyle="1" w:styleId="WW8Num653z0">
    <w:name w:val="WW8Num653z0"/>
    <w:rsid w:val="006B1BBB"/>
    <w:rPr>
      <w:rFonts w:ascii="Wingdings" w:hAnsi="Wingdings"/>
      <w:sz w:val="16"/>
    </w:rPr>
  </w:style>
  <w:style w:type="character" w:customStyle="1" w:styleId="WW8Num654z0">
    <w:name w:val="WW8Num654z0"/>
    <w:rsid w:val="006B1BBB"/>
    <w:rPr>
      <w:rFonts w:ascii="Symbol" w:hAnsi="Symbol"/>
    </w:rPr>
  </w:style>
  <w:style w:type="character" w:customStyle="1" w:styleId="WW8Num655z0">
    <w:name w:val="WW8Num655z0"/>
    <w:rsid w:val="006B1BBB"/>
    <w:rPr>
      <w:rFonts w:ascii="Symbol" w:hAnsi="Symbol"/>
    </w:rPr>
  </w:style>
  <w:style w:type="character" w:customStyle="1" w:styleId="WW8Num656z0">
    <w:name w:val="WW8Num656z0"/>
    <w:rsid w:val="006B1BBB"/>
    <w:rPr>
      <w:rFonts w:ascii="Symbol" w:hAnsi="Symbol"/>
    </w:rPr>
  </w:style>
  <w:style w:type="character" w:customStyle="1" w:styleId="WW8Num657z0">
    <w:name w:val="WW8Num657z0"/>
    <w:rsid w:val="006B1BBB"/>
    <w:rPr>
      <w:rFonts w:ascii="Symbol" w:hAnsi="Symbol"/>
    </w:rPr>
  </w:style>
  <w:style w:type="character" w:customStyle="1" w:styleId="WW8Num658z0">
    <w:name w:val="WW8Num658z0"/>
    <w:rsid w:val="006B1BBB"/>
    <w:rPr>
      <w:rFonts w:ascii="Symbol" w:hAnsi="Symbol"/>
    </w:rPr>
  </w:style>
  <w:style w:type="character" w:customStyle="1" w:styleId="WW8Num660z0">
    <w:name w:val="WW8Num660z0"/>
    <w:rsid w:val="006B1BBB"/>
    <w:rPr>
      <w:rFonts w:ascii="Symbol" w:hAnsi="Symbol"/>
    </w:rPr>
  </w:style>
  <w:style w:type="character" w:customStyle="1" w:styleId="WW8Num660z1">
    <w:name w:val="WW8Num660z1"/>
    <w:rsid w:val="006B1BBB"/>
    <w:rPr>
      <w:rFonts w:ascii="Courier New" w:hAnsi="Courier New"/>
    </w:rPr>
  </w:style>
  <w:style w:type="character" w:customStyle="1" w:styleId="WW8Num660z2">
    <w:name w:val="WW8Num660z2"/>
    <w:rsid w:val="006B1BBB"/>
    <w:rPr>
      <w:rFonts w:ascii="Wingdings" w:hAnsi="Wingdings"/>
    </w:rPr>
  </w:style>
  <w:style w:type="character" w:customStyle="1" w:styleId="WW8Num661z0">
    <w:name w:val="WW8Num661z0"/>
    <w:rsid w:val="006B1BBB"/>
    <w:rPr>
      <w:rFonts w:ascii="Wingdings" w:hAnsi="Wingdings"/>
    </w:rPr>
  </w:style>
  <w:style w:type="character" w:customStyle="1" w:styleId="WW8Num661z1">
    <w:name w:val="WW8Num661z1"/>
    <w:rsid w:val="006B1BBB"/>
    <w:rPr>
      <w:rFonts w:ascii="Courier New" w:hAnsi="Courier New"/>
    </w:rPr>
  </w:style>
  <w:style w:type="character" w:customStyle="1" w:styleId="WW8Num661z3">
    <w:name w:val="WW8Num661z3"/>
    <w:rsid w:val="006B1BBB"/>
    <w:rPr>
      <w:rFonts w:ascii="Symbol" w:hAnsi="Symbol"/>
    </w:rPr>
  </w:style>
  <w:style w:type="character" w:customStyle="1" w:styleId="WW8Num662z0">
    <w:name w:val="WW8Num662z0"/>
    <w:rsid w:val="006B1BBB"/>
    <w:rPr>
      <w:rFonts w:ascii="Symbol" w:hAnsi="Symbol"/>
      <w:sz w:val="10"/>
    </w:rPr>
  </w:style>
  <w:style w:type="character" w:customStyle="1" w:styleId="WW8Num663z0">
    <w:name w:val="WW8Num663z0"/>
    <w:rsid w:val="006B1BBB"/>
    <w:rPr>
      <w:rFonts w:ascii="Wingdings" w:hAnsi="Wingdings"/>
    </w:rPr>
  </w:style>
  <w:style w:type="character" w:customStyle="1" w:styleId="WW8Num663z1">
    <w:name w:val="WW8Num663z1"/>
    <w:rsid w:val="006B1BBB"/>
    <w:rPr>
      <w:rFonts w:ascii="Courier New" w:hAnsi="Courier New"/>
    </w:rPr>
  </w:style>
  <w:style w:type="character" w:customStyle="1" w:styleId="WW8Num663z3">
    <w:name w:val="WW8Num663z3"/>
    <w:rsid w:val="006B1BBB"/>
    <w:rPr>
      <w:rFonts w:ascii="Symbol" w:hAnsi="Symbol"/>
    </w:rPr>
  </w:style>
  <w:style w:type="character" w:customStyle="1" w:styleId="WW8Num666z0">
    <w:name w:val="WW8Num666z0"/>
    <w:rsid w:val="006B1BBB"/>
    <w:rPr>
      <w:rFonts w:ascii="Symbol" w:hAnsi="Symbol"/>
    </w:rPr>
  </w:style>
  <w:style w:type="character" w:customStyle="1" w:styleId="WW8Num667z0">
    <w:name w:val="WW8Num667z0"/>
    <w:rsid w:val="006B1BBB"/>
    <w:rPr>
      <w:rFonts w:ascii="Wingdings" w:hAnsi="Wingdings"/>
      <w:color w:val="auto"/>
    </w:rPr>
  </w:style>
  <w:style w:type="character" w:customStyle="1" w:styleId="WW8Num668z0">
    <w:name w:val="WW8Num668z0"/>
    <w:rsid w:val="006B1BBB"/>
    <w:rPr>
      <w:rFonts w:ascii="Symbol" w:hAnsi="Symbol"/>
      <w:sz w:val="16"/>
    </w:rPr>
  </w:style>
  <w:style w:type="character" w:customStyle="1" w:styleId="WW8Num669z0">
    <w:name w:val="WW8Num669z0"/>
    <w:rsid w:val="006B1BBB"/>
    <w:rPr>
      <w:b/>
      <w:i w:val="0"/>
      <w:sz w:val="24"/>
    </w:rPr>
  </w:style>
  <w:style w:type="character" w:customStyle="1" w:styleId="WW8Num671z0">
    <w:name w:val="WW8Num671z0"/>
    <w:rsid w:val="006B1BBB"/>
    <w:rPr>
      <w:rFonts w:ascii="Symbol" w:hAnsi="Symbol"/>
    </w:rPr>
  </w:style>
  <w:style w:type="character" w:customStyle="1" w:styleId="WW8Num672z0">
    <w:name w:val="WW8Num672z0"/>
    <w:rsid w:val="006B1BBB"/>
    <w:rPr>
      <w:rFonts w:ascii="Symbol" w:hAnsi="Symbol"/>
    </w:rPr>
  </w:style>
  <w:style w:type="character" w:customStyle="1" w:styleId="WW8Num673z0">
    <w:name w:val="WW8Num673z0"/>
    <w:rsid w:val="006B1BBB"/>
    <w:rPr>
      <w:rFonts w:ascii="Wingdings" w:hAnsi="Wingdings"/>
    </w:rPr>
  </w:style>
  <w:style w:type="character" w:customStyle="1" w:styleId="WW8Num674z0">
    <w:name w:val="WW8Num674z0"/>
    <w:rsid w:val="006B1BBB"/>
    <w:rPr>
      <w:rFonts w:ascii="Symbol" w:hAnsi="Symbol"/>
    </w:rPr>
  </w:style>
  <w:style w:type="character" w:customStyle="1" w:styleId="WW8Num674z1">
    <w:name w:val="WW8Num674z1"/>
    <w:rsid w:val="006B1BBB"/>
    <w:rPr>
      <w:rFonts w:ascii="Courier New" w:hAnsi="Courier New"/>
    </w:rPr>
  </w:style>
  <w:style w:type="character" w:customStyle="1" w:styleId="WW8Num674z2">
    <w:name w:val="WW8Num674z2"/>
    <w:rsid w:val="006B1BBB"/>
    <w:rPr>
      <w:rFonts w:ascii="Wingdings" w:hAnsi="Wingdings"/>
    </w:rPr>
  </w:style>
  <w:style w:type="character" w:customStyle="1" w:styleId="WW8Num675z0">
    <w:name w:val="WW8Num675z0"/>
    <w:rsid w:val="006B1BBB"/>
    <w:rPr>
      <w:rFonts w:ascii="Wingdings" w:hAnsi="Wingdings"/>
    </w:rPr>
  </w:style>
  <w:style w:type="character" w:customStyle="1" w:styleId="WW8Num675z1">
    <w:name w:val="WW8Num675z1"/>
    <w:rsid w:val="006B1BBB"/>
    <w:rPr>
      <w:rFonts w:ascii="Courier New" w:hAnsi="Courier New"/>
    </w:rPr>
  </w:style>
  <w:style w:type="character" w:customStyle="1" w:styleId="WW8Num675z3">
    <w:name w:val="WW8Num675z3"/>
    <w:rsid w:val="006B1BBB"/>
    <w:rPr>
      <w:rFonts w:ascii="Symbol" w:hAnsi="Symbol"/>
    </w:rPr>
  </w:style>
  <w:style w:type="character" w:customStyle="1" w:styleId="WW8Num676z0">
    <w:name w:val="WW8Num676z0"/>
    <w:rsid w:val="006B1BBB"/>
    <w:rPr>
      <w:u w:val="none"/>
    </w:rPr>
  </w:style>
  <w:style w:type="character" w:customStyle="1" w:styleId="WW8Num677z0">
    <w:name w:val="WW8Num677z0"/>
    <w:rsid w:val="006B1BBB"/>
    <w:rPr>
      <w:rFonts w:ascii="Wingdings" w:hAnsi="Wingdings"/>
    </w:rPr>
  </w:style>
  <w:style w:type="character" w:customStyle="1" w:styleId="WW8Num679z0">
    <w:name w:val="WW8Num679z0"/>
    <w:rsid w:val="006B1BBB"/>
    <w:rPr>
      <w:rFonts w:ascii="Times New Roman" w:eastAsia="Times New Roman" w:hAnsi="Times New Roman"/>
    </w:rPr>
  </w:style>
  <w:style w:type="character" w:customStyle="1" w:styleId="WW8Num679z1">
    <w:name w:val="WW8Num679z1"/>
    <w:rsid w:val="006B1BBB"/>
    <w:rPr>
      <w:rFonts w:ascii="Courier New" w:hAnsi="Courier New"/>
    </w:rPr>
  </w:style>
  <w:style w:type="character" w:customStyle="1" w:styleId="WW8Num679z2">
    <w:name w:val="WW8Num679z2"/>
    <w:rsid w:val="006B1BBB"/>
    <w:rPr>
      <w:rFonts w:ascii="Wingdings" w:hAnsi="Wingdings"/>
    </w:rPr>
  </w:style>
  <w:style w:type="character" w:customStyle="1" w:styleId="WW8Num679z3">
    <w:name w:val="WW8Num679z3"/>
    <w:rsid w:val="006B1BBB"/>
    <w:rPr>
      <w:rFonts w:ascii="Symbol" w:hAnsi="Symbol"/>
    </w:rPr>
  </w:style>
  <w:style w:type="character" w:customStyle="1" w:styleId="WW8Num680z0">
    <w:name w:val="WW8Num680z0"/>
    <w:rsid w:val="006B1BBB"/>
    <w:rPr>
      <w:rFonts w:ascii="Arial" w:hAnsi="Arial"/>
      <w:b/>
      <w:i/>
      <w:sz w:val="24"/>
      <w:u w:val="none"/>
    </w:rPr>
  </w:style>
  <w:style w:type="character" w:customStyle="1" w:styleId="WW8Num681z0">
    <w:name w:val="WW8Num681z0"/>
    <w:rsid w:val="006B1BBB"/>
    <w:rPr>
      <w:rFonts w:ascii="Symbol" w:hAnsi="Symbol"/>
    </w:rPr>
  </w:style>
  <w:style w:type="character" w:customStyle="1" w:styleId="WW8Num684z0">
    <w:name w:val="WW8Num684z0"/>
    <w:rsid w:val="006B1BBB"/>
    <w:rPr>
      <w:rFonts w:ascii="Arial" w:hAnsi="Arial"/>
      <w:b/>
      <w:i/>
      <w:sz w:val="24"/>
      <w:u w:val="none"/>
    </w:rPr>
  </w:style>
  <w:style w:type="character" w:customStyle="1" w:styleId="WW8Num685z0">
    <w:name w:val="WW8Num685z0"/>
    <w:rsid w:val="006B1BBB"/>
    <w:rPr>
      <w:rFonts w:ascii="Times New Roman" w:hAnsi="Times New Roman"/>
    </w:rPr>
  </w:style>
  <w:style w:type="character" w:customStyle="1" w:styleId="WW8Num686z0">
    <w:name w:val="WW8Num686z0"/>
    <w:rsid w:val="006B1BBB"/>
    <w:rPr>
      <w:rFonts w:ascii="Symbol" w:hAnsi="Symbol"/>
    </w:rPr>
  </w:style>
  <w:style w:type="character" w:customStyle="1" w:styleId="WW8Num688z0">
    <w:name w:val="WW8Num688z0"/>
    <w:rsid w:val="006B1BBB"/>
    <w:rPr>
      <w:rFonts w:ascii="Symbol" w:hAnsi="Symbol"/>
    </w:rPr>
  </w:style>
  <w:style w:type="character" w:customStyle="1" w:styleId="WW8Num689z0">
    <w:name w:val="WW8Num689z0"/>
    <w:rsid w:val="006B1BBB"/>
    <w:rPr>
      <w:rFonts w:ascii="Symbol" w:hAnsi="Symbol"/>
      <w:sz w:val="10"/>
    </w:rPr>
  </w:style>
  <w:style w:type="character" w:customStyle="1" w:styleId="WW8Num690z0">
    <w:name w:val="WW8Num690z0"/>
    <w:rsid w:val="006B1BBB"/>
    <w:rPr>
      <w:rFonts w:ascii="Symbol" w:hAnsi="Symbol"/>
    </w:rPr>
  </w:style>
  <w:style w:type="character" w:customStyle="1" w:styleId="WW8Num692z0">
    <w:name w:val="WW8Num692z0"/>
    <w:rsid w:val="006B1BBB"/>
    <w:rPr>
      <w:rFonts w:ascii="Times New Roman" w:hAnsi="Times New Roman"/>
    </w:rPr>
  </w:style>
  <w:style w:type="character" w:customStyle="1" w:styleId="WW8Num693z0">
    <w:name w:val="WW8Num693z0"/>
    <w:rsid w:val="006B1BBB"/>
    <w:rPr>
      <w:rFonts w:ascii="Wingdings" w:hAnsi="Wingdings"/>
    </w:rPr>
  </w:style>
  <w:style w:type="character" w:customStyle="1" w:styleId="WW8Num694z0">
    <w:name w:val="WW8Num694z0"/>
    <w:rsid w:val="006B1BBB"/>
    <w:rPr>
      <w:rFonts w:ascii="Symbol" w:hAnsi="Symbol"/>
    </w:rPr>
  </w:style>
  <w:style w:type="character" w:customStyle="1" w:styleId="WW8Num695z0">
    <w:name w:val="WW8Num695z0"/>
    <w:rsid w:val="006B1BBB"/>
    <w:rPr>
      <w:rFonts w:ascii="Wingdings" w:hAnsi="Wingdings"/>
    </w:rPr>
  </w:style>
  <w:style w:type="character" w:customStyle="1" w:styleId="WW8Num695z1">
    <w:name w:val="WW8Num695z1"/>
    <w:rsid w:val="006B1BBB"/>
    <w:rPr>
      <w:rFonts w:ascii="Courier New" w:hAnsi="Courier New"/>
    </w:rPr>
  </w:style>
  <w:style w:type="character" w:customStyle="1" w:styleId="WW8Num695z3">
    <w:name w:val="WW8Num695z3"/>
    <w:rsid w:val="006B1BBB"/>
    <w:rPr>
      <w:rFonts w:ascii="Symbol" w:hAnsi="Symbol"/>
    </w:rPr>
  </w:style>
  <w:style w:type="character" w:customStyle="1" w:styleId="WW8Num697z0">
    <w:name w:val="WW8Num697z0"/>
    <w:rsid w:val="006B1BBB"/>
    <w:rPr>
      <w:rFonts w:ascii="Symbol" w:hAnsi="Symbol"/>
      <w:sz w:val="10"/>
    </w:rPr>
  </w:style>
  <w:style w:type="character" w:customStyle="1" w:styleId="WW8Num699z0">
    <w:name w:val="WW8Num699z0"/>
    <w:rsid w:val="006B1BBB"/>
    <w:rPr>
      <w:rFonts w:ascii="Symbol" w:hAnsi="Symbol"/>
    </w:rPr>
  </w:style>
  <w:style w:type="character" w:customStyle="1" w:styleId="WW8Num699z1">
    <w:name w:val="WW8Num699z1"/>
    <w:rsid w:val="006B1BBB"/>
    <w:rPr>
      <w:rFonts w:ascii="Courier New" w:hAnsi="Courier New"/>
    </w:rPr>
  </w:style>
  <w:style w:type="character" w:customStyle="1" w:styleId="WW8Num699z2">
    <w:name w:val="WW8Num699z2"/>
    <w:rsid w:val="006B1BBB"/>
    <w:rPr>
      <w:rFonts w:ascii="Wingdings" w:hAnsi="Wingdings"/>
    </w:rPr>
  </w:style>
  <w:style w:type="character" w:customStyle="1" w:styleId="WW8Num701z0">
    <w:name w:val="WW8Num701z0"/>
    <w:rsid w:val="006B1BBB"/>
    <w:rPr>
      <w:rFonts w:ascii="Symbol" w:hAnsi="Symbol"/>
    </w:rPr>
  </w:style>
  <w:style w:type="character" w:customStyle="1" w:styleId="WW8Num701z1">
    <w:name w:val="WW8Num701z1"/>
    <w:rsid w:val="006B1BBB"/>
    <w:rPr>
      <w:rFonts w:ascii="Courier New" w:hAnsi="Courier New"/>
    </w:rPr>
  </w:style>
  <w:style w:type="character" w:customStyle="1" w:styleId="WW8Num701z2">
    <w:name w:val="WW8Num701z2"/>
    <w:rsid w:val="006B1BBB"/>
    <w:rPr>
      <w:rFonts w:ascii="Wingdings" w:hAnsi="Wingdings"/>
    </w:rPr>
  </w:style>
  <w:style w:type="character" w:customStyle="1" w:styleId="WW8Num702z0">
    <w:name w:val="WW8Num702z0"/>
    <w:rsid w:val="006B1BBB"/>
    <w:rPr>
      <w:rFonts w:ascii="Wingdings" w:hAnsi="Wingdings"/>
    </w:rPr>
  </w:style>
  <w:style w:type="character" w:customStyle="1" w:styleId="WW8Num702z1">
    <w:name w:val="WW8Num702z1"/>
    <w:rsid w:val="006B1BBB"/>
    <w:rPr>
      <w:rFonts w:ascii="Courier New" w:hAnsi="Courier New"/>
    </w:rPr>
  </w:style>
  <w:style w:type="character" w:customStyle="1" w:styleId="WW8Num702z3">
    <w:name w:val="WW8Num702z3"/>
    <w:rsid w:val="006B1BBB"/>
    <w:rPr>
      <w:rFonts w:ascii="Symbol" w:hAnsi="Symbol"/>
    </w:rPr>
  </w:style>
  <w:style w:type="character" w:customStyle="1" w:styleId="WW8Num704z0">
    <w:name w:val="WW8Num704z0"/>
    <w:rsid w:val="006B1BBB"/>
    <w:rPr>
      <w:rFonts w:ascii="Wingdings" w:hAnsi="Wingdings"/>
    </w:rPr>
  </w:style>
  <w:style w:type="character" w:customStyle="1" w:styleId="WW8Num704z1">
    <w:name w:val="WW8Num704z1"/>
    <w:rsid w:val="006B1BBB"/>
    <w:rPr>
      <w:rFonts w:ascii="Courier New" w:hAnsi="Courier New"/>
    </w:rPr>
  </w:style>
  <w:style w:type="character" w:customStyle="1" w:styleId="WW8Num704z3">
    <w:name w:val="WW8Num704z3"/>
    <w:rsid w:val="006B1BBB"/>
    <w:rPr>
      <w:rFonts w:ascii="Symbol" w:hAnsi="Symbol"/>
    </w:rPr>
  </w:style>
  <w:style w:type="character" w:customStyle="1" w:styleId="WW8Num705z0">
    <w:name w:val="WW8Num705z0"/>
    <w:rsid w:val="006B1BBB"/>
    <w:rPr>
      <w:rFonts w:ascii="Symbol" w:hAnsi="Symbol"/>
    </w:rPr>
  </w:style>
  <w:style w:type="character" w:customStyle="1" w:styleId="WW8Num706z0">
    <w:name w:val="WW8Num706z0"/>
    <w:rsid w:val="006B1BBB"/>
    <w:rPr>
      <w:rFonts w:ascii="Arial" w:hAnsi="Arial"/>
      <w:b/>
      <w:i/>
      <w:sz w:val="24"/>
      <w:u w:val="none"/>
    </w:rPr>
  </w:style>
  <w:style w:type="character" w:customStyle="1" w:styleId="WW8Num707z0">
    <w:name w:val="WW8Num707z0"/>
    <w:rsid w:val="006B1BBB"/>
    <w:rPr>
      <w:rFonts w:ascii="Symbol" w:hAnsi="Symbol"/>
    </w:rPr>
  </w:style>
  <w:style w:type="character" w:customStyle="1" w:styleId="WW8Num708z0">
    <w:name w:val="WW8Num708z0"/>
    <w:rsid w:val="006B1BBB"/>
    <w:rPr>
      <w:rFonts w:ascii="Symbol" w:hAnsi="Symbol"/>
    </w:rPr>
  </w:style>
  <w:style w:type="character" w:customStyle="1" w:styleId="WW8Num709z0">
    <w:name w:val="WW8Num709z0"/>
    <w:rsid w:val="006B1BBB"/>
    <w:rPr>
      <w:rFonts w:ascii="Arial" w:hAnsi="Arial"/>
      <w:b/>
      <w:i/>
      <w:sz w:val="24"/>
      <w:u w:val="none"/>
    </w:rPr>
  </w:style>
  <w:style w:type="character" w:customStyle="1" w:styleId="WW8Num710z0">
    <w:name w:val="WW8Num710z0"/>
    <w:rsid w:val="006B1BBB"/>
    <w:rPr>
      <w:rFonts w:ascii="Symbol" w:hAnsi="Symbol"/>
    </w:rPr>
  </w:style>
  <w:style w:type="character" w:customStyle="1" w:styleId="WW8Num710z1">
    <w:name w:val="WW8Num710z1"/>
    <w:rsid w:val="006B1BBB"/>
    <w:rPr>
      <w:rFonts w:ascii="Courier New" w:hAnsi="Courier New"/>
    </w:rPr>
  </w:style>
  <w:style w:type="character" w:customStyle="1" w:styleId="WW8Num710z2">
    <w:name w:val="WW8Num710z2"/>
    <w:rsid w:val="006B1BBB"/>
    <w:rPr>
      <w:rFonts w:ascii="Wingdings" w:hAnsi="Wingdings"/>
    </w:rPr>
  </w:style>
  <w:style w:type="character" w:customStyle="1" w:styleId="WW8Num711z0">
    <w:name w:val="WW8Num711z0"/>
    <w:rsid w:val="006B1BBB"/>
    <w:rPr>
      <w:rFonts w:ascii="Wingdings" w:hAnsi="Wingdings"/>
    </w:rPr>
  </w:style>
  <w:style w:type="character" w:customStyle="1" w:styleId="WW8Num712z0">
    <w:name w:val="WW8Num712z0"/>
    <w:rsid w:val="006B1BBB"/>
    <w:rPr>
      <w:rFonts w:ascii="Symbol" w:hAnsi="Symbol"/>
    </w:rPr>
  </w:style>
  <w:style w:type="character" w:customStyle="1" w:styleId="WW8Num713z0">
    <w:name w:val="WW8Num713z0"/>
    <w:rsid w:val="006B1BBB"/>
    <w:rPr>
      <w:rFonts w:ascii="Symbol" w:hAnsi="Symbol"/>
    </w:rPr>
  </w:style>
  <w:style w:type="character" w:customStyle="1" w:styleId="WW8Num714z0">
    <w:name w:val="WW8Num714z0"/>
    <w:rsid w:val="006B1BBB"/>
    <w:rPr>
      <w:rFonts w:ascii="Symbol" w:hAnsi="Symbol"/>
    </w:rPr>
  </w:style>
  <w:style w:type="character" w:customStyle="1" w:styleId="WW8Num715z0">
    <w:name w:val="WW8Num715z0"/>
    <w:rsid w:val="006B1BBB"/>
    <w:rPr>
      <w:rFonts w:ascii="Symbol" w:hAnsi="Symbol"/>
    </w:rPr>
  </w:style>
  <w:style w:type="character" w:customStyle="1" w:styleId="WW8Num717z0">
    <w:name w:val="WW8Num717z0"/>
    <w:rsid w:val="006B1BBB"/>
    <w:rPr>
      <w:rFonts w:ascii="Symbol" w:hAnsi="Symbol"/>
    </w:rPr>
  </w:style>
  <w:style w:type="character" w:customStyle="1" w:styleId="WW8Num720z0">
    <w:name w:val="WW8Num720z0"/>
    <w:rsid w:val="006B1BBB"/>
    <w:rPr>
      <w:b/>
      <w:i w:val="0"/>
      <w:sz w:val="24"/>
    </w:rPr>
  </w:style>
  <w:style w:type="character" w:customStyle="1" w:styleId="WW8Num721z0">
    <w:name w:val="WW8Num721z0"/>
    <w:rsid w:val="006B1BBB"/>
    <w:rPr>
      <w:rFonts w:ascii="Wingdings" w:hAnsi="Wingdings"/>
    </w:rPr>
  </w:style>
  <w:style w:type="character" w:customStyle="1" w:styleId="WW8Num721z1">
    <w:name w:val="WW8Num721z1"/>
    <w:rsid w:val="006B1BBB"/>
    <w:rPr>
      <w:rFonts w:ascii="Courier New" w:hAnsi="Courier New"/>
    </w:rPr>
  </w:style>
  <w:style w:type="character" w:customStyle="1" w:styleId="WW8Num721z3">
    <w:name w:val="WW8Num721z3"/>
    <w:rsid w:val="006B1BBB"/>
    <w:rPr>
      <w:rFonts w:ascii="Symbol" w:hAnsi="Symbol"/>
    </w:rPr>
  </w:style>
  <w:style w:type="character" w:customStyle="1" w:styleId="WW8Num722z0">
    <w:name w:val="WW8Num722z0"/>
    <w:rsid w:val="006B1BBB"/>
    <w:rPr>
      <w:rFonts w:ascii="Symbol" w:hAnsi="Symbol"/>
    </w:rPr>
  </w:style>
  <w:style w:type="character" w:customStyle="1" w:styleId="WW8Num723z0">
    <w:name w:val="WW8Num723z0"/>
    <w:rsid w:val="006B1BBB"/>
    <w:rPr>
      <w:rFonts w:ascii="Symbol" w:hAnsi="Symbol"/>
    </w:rPr>
  </w:style>
  <w:style w:type="character" w:customStyle="1" w:styleId="WW8Num724z0">
    <w:name w:val="WW8Num724z0"/>
    <w:rsid w:val="006B1BBB"/>
    <w:rPr>
      <w:rFonts w:ascii="Symbol" w:hAnsi="Symbol"/>
    </w:rPr>
  </w:style>
  <w:style w:type="character" w:customStyle="1" w:styleId="WW8Num725z0">
    <w:name w:val="WW8Num725z0"/>
    <w:rsid w:val="006B1BBB"/>
    <w:rPr>
      <w:rFonts w:ascii="Arial" w:hAnsi="Arial"/>
      <w:b w:val="0"/>
      <w:i w:val="0"/>
      <w:color w:val="000000"/>
      <w:sz w:val="22"/>
      <w:u w:val="none"/>
    </w:rPr>
  </w:style>
  <w:style w:type="character" w:customStyle="1" w:styleId="WW8Num725z1">
    <w:name w:val="WW8Num725z1"/>
    <w:rsid w:val="006B1BBB"/>
    <w:rPr>
      <w:rFonts w:ascii="Arial" w:hAnsi="Arial"/>
      <w:b w:val="0"/>
      <w:i w:val="0"/>
      <w:sz w:val="22"/>
    </w:rPr>
  </w:style>
  <w:style w:type="character" w:customStyle="1" w:styleId="WW8Num726z0">
    <w:name w:val="WW8Num726z0"/>
    <w:rsid w:val="006B1BBB"/>
    <w:rPr>
      <w:rFonts w:ascii="Wingdings" w:hAnsi="Wingdings"/>
    </w:rPr>
  </w:style>
  <w:style w:type="character" w:customStyle="1" w:styleId="WW8Num726z6">
    <w:name w:val="WW8Num726z6"/>
    <w:rsid w:val="006B1BBB"/>
    <w:rPr>
      <w:rFonts w:ascii="Symbol" w:hAnsi="Symbol"/>
    </w:rPr>
  </w:style>
  <w:style w:type="character" w:customStyle="1" w:styleId="WW8Num726z7">
    <w:name w:val="WW8Num726z7"/>
    <w:rsid w:val="006B1BBB"/>
    <w:rPr>
      <w:rFonts w:ascii="Courier New" w:hAnsi="Courier New"/>
    </w:rPr>
  </w:style>
  <w:style w:type="character" w:customStyle="1" w:styleId="WW8Num727z0">
    <w:name w:val="WW8Num727z0"/>
    <w:rsid w:val="006B1BBB"/>
    <w:rPr>
      <w:rFonts w:ascii="Symbol" w:hAnsi="Symbol"/>
    </w:rPr>
  </w:style>
  <w:style w:type="character" w:customStyle="1" w:styleId="WW8Num728z0">
    <w:name w:val="WW8Num728z0"/>
    <w:rsid w:val="006B1BBB"/>
    <w:rPr>
      <w:rFonts w:ascii="Symbol" w:hAnsi="Symbol"/>
    </w:rPr>
  </w:style>
  <w:style w:type="character" w:customStyle="1" w:styleId="WW8Num729z0">
    <w:name w:val="WW8Num729z0"/>
    <w:rsid w:val="006B1BBB"/>
    <w:rPr>
      <w:rFonts w:ascii="Symbol" w:hAnsi="Symbol"/>
    </w:rPr>
  </w:style>
  <w:style w:type="character" w:customStyle="1" w:styleId="WW8Num730z0">
    <w:name w:val="WW8Num730z0"/>
    <w:rsid w:val="006B1BBB"/>
    <w:rPr>
      <w:rFonts w:ascii="Wingdings" w:hAnsi="Wingdings"/>
    </w:rPr>
  </w:style>
  <w:style w:type="character" w:customStyle="1" w:styleId="WW8Num731z0">
    <w:name w:val="WW8Num731z0"/>
    <w:rsid w:val="006B1BBB"/>
    <w:rPr>
      <w:b/>
      <w:i w:val="0"/>
      <w:sz w:val="24"/>
    </w:rPr>
  </w:style>
  <w:style w:type="character" w:customStyle="1" w:styleId="WW8Num733z0">
    <w:name w:val="WW8Num733z0"/>
    <w:rsid w:val="006B1BBB"/>
    <w:rPr>
      <w:rFonts w:ascii="Symbol" w:hAnsi="Symbol"/>
    </w:rPr>
  </w:style>
  <w:style w:type="character" w:customStyle="1" w:styleId="WW8Num734z0">
    <w:name w:val="WW8Num734z0"/>
    <w:rsid w:val="006B1BBB"/>
    <w:rPr>
      <w:rFonts w:ascii="Symbol" w:hAnsi="Symbol"/>
    </w:rPr>
  </w:style>
  <w:style w:type="character" w:customStyle="1" w:styleId="WW8Num736z0">
    <w:name w:val="WW8Num736z0"/>
    <w:rsid w:val="006B1BBB"/>
    <w:rPr>
      <w:rFonts w:ascii="Symbol" w:hAnsi="Symbol"/>
    </w:rPr>
  </w:style>
  <w:style w:type="character" w:customStyle="1" w:styleId="WW8Num738z0">
    <w:name w:val="WW8Num738z0"/>
    <w:rsid w:val="006B1BBB"/>
    <w:rPr>
      <w:rFonts w:ascii="Symbol" w:hAnsi="Symbol"/>
    </w:rPr>
  </w:style>
  <w:style w:type="character" w:customStyle="1" w:styleId="WW8Num739z0">
    <w:name w:val="WW8Num739z0"/>
    <w:rsid w:val="006B1BBB"/>
    <w:rPr>
      <w:rFonts w:ascii="Wingdings" w:hAnsi="Wingdings"/>
    </w:rPr>
  </w:style>
  <w:style w:type="character" w:customStyle="1" w:styleId="WW8Num739z1">
    <w:name w:val="WW8Num739z1"/>
    <w:rsid w:val="006B1BBB"/>
    <w:rPr>
      <w:rFonts w:ascii="Courier New" w:hAnsi="Courier New"/>
    </w:rPr>
  </w:style>
  <w:style w:type="character" w:customStyle="1" w:styleId="WW8Num739z3">
    <w:name w:val="WW8Num739z3"/>
    <w:rsid w:val="006B1BBB"/>
    <w:rPr>
      <w:rFonts w:ascii="Symbol" w:hAnsi="Symbol"/>
    </w:rPr>
  </w:style>
  <w:style w:type="character" w:customStyle="1" w:styleId="WW8Num740z0">
    <w:name w:val="WW8Num740z0"/>
    <w:rsid w:val="006B1BBB"/>
    <w:rPr>
      <w:rFonts w:ascii="Symbol" w:hAnsi="Symbol"/>
    </w:rPr>
  </w:style>
  <w:style w:type="character" w:customStyle="1" w:styleId="WW8Num741z0">
    <w:name w:val="WW8Num741z0"/>
    <w:rsid w:val="006B1BBB"/>
    <w:rPr>
      <w:rFonts w:ascii="Wingdings" w:hAnsi="Wingdings"/>
    </w:rPr>
  </w:style>
  <w:style w:type="character" w:customStyle="1" w:styleId="WW8Num742z0">
    <w:name w:val="WW8Num742z0"/>
    <w:rsid w:val="006B1BBB"/>
    <w:rPr>
      <w:rFonts w:ascii="Symbol" w:hAnsi="Symbol"/>
      <w:b w:val="0"/>
      <w:i w:val="0"/>
      <w:sz w:val="24"/>
    </w:rPr>
  </w:style>
  <w:style w:type="character" w:customStyle="1" w:styleId="WW8Num743z0">
    <w:name w:val="WW8Num743z0"/>
    <w:rsid w:val="006B1BBB"/>
    <w:rPr>
      <w:rFonts w:ascii="Symbol" w:hAnsi="Symbol"/>
    </w:rPr>
  </w:style>
  <w:style w:type="character" w:customStyle="1" w:styleId="WW8Num744z0">
    <w:name w:val="WW8Num744z0"/>
    <w:rsid w:val="006B1BBB"/>
    <w:rPr>
      <w:rFonts w:ascii="Arial" w:hAnsi="Arial"/>
      <w:b/>
      <w:i/>
      <w:sz w:val="24"/>
      <w:u w:val="none"/>
    </w:rPr>
  </w:style>
  <w:style w:type="character" w:customStyle="1" w:styleId="WW8Num745z0">
    <w:name w:val="WW8Num745z0"/>
    <w:rsid w:val="006B1BBB"/>
    <w:rPr>
      <w:rFonts w:ascii="Wingdings" w:hAnsi="Wingdings"/>
    </w:rPr>
  </w:style>
  <w:style w:type="character" w:customStyle="1" w:styleId="WW8Num746z0">
    <w:name w:val="WW8Num746z0"/>
    <w:rsid w:val="006B1BBB"/>
    <w:rPr>
      <w:rFonts w:ascii="Symbol" w:hAnsi="Symbol"/>
    </w:rPr>
  </w:style>
  <w:style w:type="character" w:customStyle="1" w:styleId="WW8Num747z0">
    <w:name w:val="WW8Num747z0"/>
    <w:rsid w:val="006B1BBB"/>
    <w:rPr>
      <w:rFonts w:ascii="Wingdings" w:hAnsi="Wingdings"/>
    </w:rPr>
  </w:style>
  <w:style w:type="character" w:customStyle="1" w:styleId="WW8Num748z0">
    <w:name w:val="WW8Num748z0"/>
    <w:rsid w:val="006B1BBB"/>
    <w:rPr>
      <w:rFonts w:ascii="Wingdings" w:hAnsi="Wingdings"/>
    </w:rPr>
  </w:style>
  <w:style w:type="character" w:customStyle="1" w:styleId="WW8Num749z0">
    <w:name w:val="WW8Num749z0"/>
    <w:rsid w:val="006B1BBB"/>
    <w:rPr>
      <w:rFonts w:ascii="Symbol" w:hAnsi="Symbol"/>
    </w:rPr>
  </w:style>
  <w:style w:type="character" w:customStyle="1" w:styleId="WW8Num750z0">
    <w:name w:val="WW8Num750z0"/>
    <w:rsid w:val="006B1BBB"/>
    <w:rPr>
      <w:rFonts w:ascii="Wingdings" w:hAnsi="Wingdings"/>
    </w:rPr>
  </w:style>
  <w:style w:type="character" w:customStyle="1" w:styleId="WW8Num751z0">
    <w:name w:val="WW8Num751z0"/>
    <w:rsid w:val="006B1BBB"/>
    <w:rPr>
      <w:rFonts w:ascii="Symbol" w:hAnsi="Symbol"/>
    </w:rPr>
  </w:style>
  <w:style w:type="character" w:customStyle="1" w:styleId="WW8Num751z1">
    <w:name w:val="WW8Num751z1"/>
    <w:rsid w:val="006B1BBB"/>
    <w:rPr>
      <w:rFonts w:ascii="Courier New" w:hAnsi="Courier New"/>
    </w:rPr>
  </w:style>
  <w:style w:type="character" w:customStyle="1" w:styleId="WW8Num751z2">
    <w:name w:val="WW8Num751z2"/>
    <w:rsid w:val="006B1BBB"/>
    <w:rPr>
      <w:rFonts w:ascii="Wingdings" w:hAnsi="Wingdings"/>
    </w:rPr>
  </w:style>
  <w:style w:type="character" w:customStyle="1" w:styleId="WW8Num754z0">
    <w:name w:val="WW8Num754z0"/>
    <w:rsid w:val="006B1BBB"/>
    <w:rPr>
      <w:rFonts w:ascii="Symbol" w:hAnsi="Symbol"/>
      <w:sz w:val="10"/>
    </w:rPr>
  </w:style>
  <w:style w:type="character" w:customStyle="1" w:styleId="WW8Num755z0">
    <w:name w:val="WW8Num755z0"/>
    <w:rsid w:val="006B1BBB"/>
    <w:rPr>
      <w:rFonts w:ascii="Symbol" w:hAnsi="Symbol"/>
    </w:rPr>
  </w:style>
  <w:style w:type="character" w:customStyle="1" w:styleId="WW8Num756z0">
    <w:name w:val="WW8Num756z0"/>
    <w:rsid w:val="006B1BBB"/>
    <w:rPr>
      <w:rFonts w:ascii="Symbol" w:hAnsi="Symbol"/>
    </w:rPr>
  </w:style>
  <w:style w:type="character" w:customStyle="1" w:styleId="WW8Num758z0">
    <w:name w:val="WW8Num758z0"/>
    <w:rsid w:val="006B1BBB"/>
    <w:rPr>
      <w:rFonts w:ascii="Symbol" w:hAnsi="Symbol"/>
    </w:rPr>
  </w:style>
  <w:style w:type="character" w:customStyle="1" w:styleId="WW8Num760z0">
    <w:name w:val="WW8Num760z0"/>
    <w:rsid w:val="006B1BBB"/>
    <w:rPr>
      <w:rFonts w:ascii="Wingdings" w:hAnsi="Wingdings"/>
    </w:rPr>
  </w:style>
  <w:style w:type="character" w:customStyle="1" w:styleId="WW8Num765z0">
    <w:name w:val="WW8Num765z0"/>
    <w:rsid w:val="006B1BBB"/>
    <w:rPr>
      <w:rFonts w:ascii="Arial" w:hAnsi="Arial"/>
      <w:b/>
      <w:i/>
      <w:sz w:val="24"/>
      <w:u w:val="none"/>
    </w:rPr>
  </w:style>
  <w:style w:type="character" w:customStyle="1" w:styleId="WW8Num766z0">
    <w:name w:val="WW8Num766z0"/>
    <w:rsid w:val="006B1BBB"/>
    <w:rPr>
      <w:rFonts w:ascii="Symbol" w:hAnsi="Symbol"/>
    </w:rPr>
  </w:style>
  <w:style w:type="character" w:customStyle="1" w:styleId="WW8Num768z0">
    <w:name w:val="WW8Num768z0"/>
    <w:rsid w:val="006B1BBB"/>
    <w:rPr>
      <w:rFonts w:ascii="Symbol" w:hAnsi="Symbol"/>
    </w:rPr>
  </w:style>
  <w:style w:type="character" w:customStyle="1" w:styleId="WW8Num769z0">
    <w:name w:val="WW8Num769z0"/>
    <w:rsid w:val="006B1BBB"/>
    <w:rPr>
      <w:rFonts w:ascii="Wingdings" w:hAnsi="Wingdings"/>
    </w:rPr>
  </w:style>
  <w:style w:type="character" w:customStyle="1" w:styleId="WW8Num769z3">
    <w:name w:val="WW8Num769z3"/>
    <w:rsid w:val="006B1BBB"/>
    <w:rPr>
      <w:rFonts w:ascii="Symbol" w:hAnsi="Symbol"/>
    </w:rPr>
  </w:style>
  <w:style w:type="character" w:customStyle="1" w:styleId="WW8Num769z4">
    <w:name w:val="WW8Num769z4"/>
    <w:rsid w:val="006B1BBB"/>
    <w:rPr>
      <w:rFonts w:ascii="Courier New" w:hAnsi="Courier New"/>
    </w:rPr>
  </w:style>
  <w:style w:type="character" w:customStyle="1" w:styleId="WW8Num770z0">
    <w:name w:val="WW8Num770z0"/>
    <w:rsid w:val="006B1BBB"/>
    <w:rPr>
      <w:rFonts w:ascii="Lucida Console" w:hAnsi="Lucida Console"/>
    </w:rPr>
  </w:style>
  <w:style w:type="character" w:customStyle="1" w:styleId="WW8Num770z1">
    <w:name w:val="WW8Num770z1"/>
    <w:rsid w:val="006B1BBB"/>
    <w:rPr>
      <w:rFonts w:ascii="Wingdings" w:hAnsi="Wingdings"/>
    </w:rPr>
  </w:style>
  <w:style w:type="character" w:customStyle="1" w:styleId="WW8Num770z7">
    <w:name w:val="WW8Num770z7"/>
    <w:rsid w:val="006B1BBB"/>
    <w:rPr>
      <w:rFonts w:ascii="Courier New" w:hAnsi="Courier New"/>
    </w:rPr>
  </w:style>
  <w:style w:type="character" w:customStyle="1" w:styleId="WW8Num771z0">
    <w:name w:val="WW8Num771z0"/>
    <w:rsid w:val="006B1BBB"/>
    <w:rPr>
      <w:rFonts w:ascii="Symbol" w:hAnsi="Symbol"/>
    </w:rPr>
  </w:style>
  <w:style w:type="character" w:customStyle="1" w:styleId="WW8Num772z0">
    <w:name w:val="WW8Num772z0"/>
    <w:rsid w:val="006B1BBB"/>
    <w:rPr>
      <w:rFonts w:ascii="Symbol" w:hAnsi="Symbol"/>
    </w:rPr>
  </w:style>
  <w:style w:type="character" w:customStyle="1" w:styleId="WW8Num773z0">
    <w:name w:val="WW8Num773z0"/>
    <w:rsid w:val="006B1BBB"/>
    <w:rPr>
      <w:rFonts w:ascii="Wingdings" w:hAnsi="Wingdings"/>
      <w:color w:val="auto"/>
      <w:sz w:val="16"/>
    </w:rPr>
  </w:style>
  <w:style w:type="character" w:customStyle="1" w:styleId="WW8Num776z0">
    <w:name w:val="WW8Num776z0"/>
    <w:rsid w:val="006B1BBB"/>
    <w:rPr>
      <w:rFonts w:ascii="Symbol" w:hAnsi="Symbol"/>
    </w:rPr>
  </w:style>
  <w:style w:type="character" w:customStyle="1" w:styleId="WW8Num777z0">
    <w:name w:val="WW8Num777z0"/>
    <w:rsid w:val="006B1BBB"/>
    <w:rPr>
      <w:u w:val="none"/>
    </w:rPr>
  </w:style>
  <w:style w:type="character" w:customStyle="1" w:styleId="WW8Num778z0">
    <w:name w:val="WW8Num778z0"/>
    <w:rsid w:val="006B1BBB"/>
    <w:rPr>
      <w:u w:val="none"/>
    </w:rPr>
  </w:style>
  <w:style w:type="character" w:customStyle="1" w:styleId="WW8Num779z0">
    <w:name w:val="WW8Num779z0"/>
    <w:rsid w:val="006B1BBB"/>
    <w:rPr>
      <w:rFonts w:ascii="Wingdings" w:hAnsi="Wingdings"/>
    </w:rPr>
  </w:style>
  <w:style w:type="character" w:customStyle="1" w:styleId="WW8Num780z0">
    <w:name w:val="WW8Num780z0"/>
    <w:rsid w:val="006B1BBB"/>
    <w:rPr>
      <w:rFonts w:ascii="Symbol" w:hAnsi="Symbol"/>
    </w:rPr>
  </w:style>
  <w:style w:type="character" w:customStyle="1" w:styleId="WW8Num781z0">
    <w:name w:val="WW8Num781z0"/>
    <w:rsid w:val="006B1BBB"/>
    <w:rPr>
      <w:rFonts w:ascii="Arial" w:hAnsi="Arial"/>
      <w:b/>
      <w:i/>
      <w:sz w:val="24"/>
      <w:u w:val="none"/>
    </w:rPr>
  </w:style>
  <w:style w:type="character" w:customStyle="1" w:styleId="WW8Num782z0">
    <w:name w:val="WW8Num782z0"/>
    <w:rsid w:val="006B1BBB"/>
    <w:rPr>
      <w:rFonts w:ascii="Symbol" w:hAnsi="Symbol"/>
      <w:b w:val="0"/>
      <w:i w:val="0"/>
      <w:sz w:val="14"/>
    </w:rPr>
  </w:style>
  <w:style w:type="character" w:customStyle="1" w:styleId="WW8Num783z0">
    <w:name w:val="WW8Num783z0"/>
    <w:rsid w:val="006B1BBB"/>
    <w:rPr>
      <w:rFonts w:ascii="Symbol" w:hAnsi="Symbol"/>
    </w:rPr>
  </w:style>
  <w:style w:type="character" w:customStyle="1" w:styleId="WW8Num784z0">
    <w:name w:val="WW8Num784z0"/>
    <w:rsid w:val="006B1BBB"/>
    <w:rPr>
      <w:rFonts w:ascii="Symbol" w:hAnsi="Symbol"/>
    </w:rPr>
  </w:style>
  <w:style w:type="character" w:customStyle="1" w:styleId="WW8Num785z0">
    <w:name w:val="WW8Num785z0"/>
    <w:rsid w:val="006B1BBB"/>
    <w:rPr>
      <w:rFonts w:ascii="Symbol" w:hAnsi="Symbol"/>
    </w:rPr>
  </w:style>
  <w:style w:type="character" w:customStyle="1" w:styleId="WW8Num787z0">
    <w:name w:val="WW8Num787z0"/>
    <w:rsid w:val="006B1BBB"/>
    <w:rPr>
      <w:rFonts w:ascii="Symbol" w:hAnsi="Symbol"/>
    </w:rPr>
  </w:style>
  <w:style w:type="character" w:customStyle="1" w:styleId="WW8Num788z0">
    <w:name w:val="WW8Num788z0"/>
    <w:rsid w:val="006B1BBB"/>
    <w:rPr>
      <w:rFonts w:ascii="Symbol" w:hAnsi="Symbol"/>
    </w:rPr>
  </w:style>
  <w:style w:type="character" w:customStyle="1" w:styleId="WW8Num788z1">
    <w:name w:val="WW8Num788z1"/>
    <w:rsid w:val="006B1BBB"/>
    <w:rPr>
      <w:rFonts w:ascii="Courier New" w:hAnsi="Courier New"/>
    </w:rPr>
  </w:style>
  <w:style w:type="character" w:customStyle="1" w:styleId="WW8Num788z2">
    <w:name w:val="WW8Num788z2"/>
    <w:rsid w:val="006B1BBB"/>
    <w:rPr>
      <w:rFonts w:ascii="Wingdings" w:hAnsi="Wingdings"/>
    </w:rPr>
  </w:style>
  <w:style w:type="character" w:customStyle="1" w:styleId="WW8Num789z0">
    <w:name w:val="WW8Num789z0"/>
    <w:rsid w:val="006B1BBB"/>
    <w:rPr>
      <w:rFonts w:ascii="Wingdings" w:hAnsi="Wingdings"/>
      <w:color w:val="auto"/>
    </w:rPr>
  </w:style>
  <w:style w:type="character" w:customStyle="1" w:styleId="WW8Num791z0">
    <w:name w:val="WW8Num791z0"/>
    <w:rsid w:val="006B1BBB"/>
    <w:rPr>
      <w:b/>
      <w:i w:val="0"/>
      <w:sz w:val="24"/>
    </w:rPr>
  </w:style>
  <w:style w:type="character" w:customStyle="1" w:styleId="WW8Num792z0">
    <w:name w:val="WW8Num792z0"/>
    <w:rsid w:val="006B1BBB"/>
    <w:rPr>
      <w:rFonts w:ascii="Wingdings" w:hAnsi="Wingdings"/>
    </w:rPr>
  </w:style>
  <w:style w:type="character" w:customStyle="1" w:styleId="WW8Num793z0">
    <w:name w:val="WW8Num793z0"/>
    <w:rsid w:val="006B1BBB"/>
    <w:rPr>
      <w:rFonts w:ascii="Symbol" w:hAnsi="Symbol"/>
    </w:rPr>
  </w:style>
  <w:style w:type="character" w:customStyle="1" w:styleId="WW8Num794z1">
    <w:name w:val="WW8Num794z1"/>
    <w:rsid w:val="006B1BBB"/>
    <w:rPr>
      <w:b w:val="0"/>
      <w:i w:val="0"/>
      <w:caps w:val="0"/>
      <w:smallCaps w:val="0"/>
      <w:strike w:val="0"/>
      <w:dstrike w:val="0"/>
      <w:shadow w:val="0"/>
      <w:color w:val="auto"/>
      <w:position w:val="0"/>
      <w:sz w:val="24"/>
      <w:u w:val="none"/>
      <w:vertAlign w:val="baseline"/>
    </w:rPr>
  </w:style>
  <w:style w:type="character" w:customStyle="1" w:styleId="WW8Num795z0">
    <w:name w:val="WW8Num795z0"/>
    <w:rsid w:val="006B1BBB"/>
    <w:rPr>
      <w:rFonts w:ascii="Wingdings" w:hAnsi="Wingdings"/>
    </w:rPr>
  </w:style>
  <w:style w:type="character" w:customStyle="1" w:styleId="WW8Num796z0">
    <w:name w:val="WW8Num796z0"/>
    <w:rsid w:val="006B1BBB"/>
    <w:rPr>
      <w:rFonts w:ascii="Wingdings" w:hAnsi="Wingdings"/>
    </w:rPr>
  </w:style>
  <w:style w:type="character" w:customStyle="1" w:styleId="WW8Num797z0">
    <w:name w:val="WW8Num797z0"/>
    <w:rsid w:val="006B1BBB"/>
    <w:rPr>
      <w:rFonts w:ascii="Symbol" w:hAnsi="Symbol"/>
      <w:color w:val="auto"/>
      <w:sz w:val="28"/>
    </w:rPr>
  </w:style>
  <w:style w:type="character" w:customStyle="1" w:styleId="WW8Num798z0">
    <w:name w:val="WW8Num798z0"/>
    <w:rsid w:val="006B1BBB"/>
    <w:rPr>
      <w:rFonts w:ascii="Symbol" w:hAnsi="Symbol"/>
    </w:rPr>
  </w:style>
  <w:style w:type="character" w:customStyle="1" w:styleId="WW8Num799z0">
    <w:name w:val="WW8Num799z0"/>
    <w:rsid w:val="006B1BBB"/>
    <w:rPr>
      <w:rFonts w:ascii="Symbol" w:hAnsi="Symbol"/>
    </w:rPr>
  </w:style>
  <w:style w:type="character" w:customStyle="1" w:styleId="WW8Num800z0">
    <w:name w:val="WW8Num800z0"/>
    <w:rsid w:val="006B1BBB"/>
    <w:rPr>
      <w:rFonts w:ascii="Symbol" w:hAnsi="Symbol"/>
    </w:rPr>
  </w:style>
  <w:style w:type="character" w:customStyle="1" w:styleId="WW8Num802z0">
    <w:name w:val="WW8Num802z0"/>
    <w:rsid w:val="006B1BBB"/>
    <w:rPr>
      <w:rFonts w:ascii="Wingdings" w:hAnsi="Wingdings"/>
      <w:b w:val="0"/>
      <w:i w:val="0"/>
      <w:sz w:val="24"/>
    </w:rPr>
  </w:style>
  <w:style w:type="character" w:customStyle="1" w:styleId="WW8Num804z0">
    <w:name w:val="WW8Num804z0"/>
    <w:rsid w:val="006B1BBB"/>
    <w:rPr>
      <w:rFonts w:ascii="Symbol" w:hAnsi="Symbol"/>
    </w:rPr>
  </w:style>
  <w:style w:type="character" w:customStyle="1" w:styleId="WW8Num805z0">
    <w:name w:val="WW8Num805z0"/>
    <w:rsid w:val="006B1BBB"/>
    <w:rPr>
      <w:rFonts w:ascii="Symbol" w:hAnsi="Symbol"/>
    </w:rPr>
  </w:style>
  <w:style w:type="character" w:customStyle="1" w:styleId="WW8Num806z0">
    <w:name w:val="WW8Num806z0"/>
    <w:rsid w:val="006B1BBB"/>
    <w:rPr>
      <w:rFonts w:ascii="Symbol" w:hAnsi="Symbol"/>
    </w:rPr>
  </w:style>
  <w:style w:type="character" w:customStyle="1" w:styleId="WW8Num807z0">
    <w:name w:val="WW8Num807z0"/>
    <w:rsid w:val="006B1BBB"/>
    <w:rPr>
      <w:rFonts w:ascii="Symbol" w:hAnsi="Symbol"/>
    </w:rPr>
  </w:style>
  <w:style w:type="character" w:customStyle="1" w:styleId="WW8Num808z0">
    <w:name w:val="WW8Num808z0"/>
    <w:rsid w:val="006B1BBB"/>
    <w:rPr>
      <w:rFonts w:ascii="Symbol" w:hAnsi="Symbol"/>
    </w:rPr>
  </w:style>
  <w:style w:type="character" w:customStyle="1" w:styleId="WW8Num809z0">
    <w:name w:val="WW8Num809z0"/>
    <w:rsid w:val="006B1BBB"/>
    <w:rPr>
      <w:rFonts w:ascii="Arial" w:hAnsi="Arial"/>
      <w:b/>
      <w:i/>
      <w:sz w:val="24"/>
      <w:u w:val="none"/>
    </w:rPr>
  </w:style>
  <w:style w:type="character" w:customStyle="1" w:styleId="WW8Num810z0">
    <w:name w:val="WW8Num810z0"/>
    <w:rsid w:val="006B1BBB"/>
    <w:rPr>
      <w:rFonts w:ascii="Symbol" w:hAnsi="Symbol"/>
    </w:rPr>
  </w:style>
  <w:style w:type="character" w:customStyle="1" w:styleId="WW8Num811z0">
    <w:name w:val="WW8Num811z0"/>
    <w:rsid w:val="006B1BBB"/>
    <w:rPr>
      <w:rFonts w:ascii="Wingdings" w:hAnsi="Wingdings"/>
      <w:color w:val="auto"/>
    </w:rPr>
  </w:style>
  <w:style w:type="character" w:customStyle="1" w:styleId="WW8Num812z0">
    <w:name w:val="WW8Num812z0"/>
    <w:rsid w:val="006B1BBB"/>
    <w:rPr>
      <w:rFonts w:ascii="Wingdings" w:hAnsi="Wingdings"/>
    </w:rPr>
  </w:style>
  <w:style w:type="character" w:customStyle="1" w:styleId="WW8Num813z0">
    <w:name w:val="WW8Num813z0"/>
    <w:rsid w:val="006B1BBB"/>
    <w:rPr>
      <w:rFonts w:ascii="Wingdings" w:hAnsi="Wingdings"/>
    </w:rPr>
  </w:style>
  <w:style w:type="character" w:customStyle="1" w:styleId="WW8Num813z1">
    <w:name w:val="WW8Num813z1"/>
    <w:rsid w:val="006B1BBB"/>
    <w:rPr>
      <w:rFonts w:ascii="Courier New" w:hAnsi="Courier New"/>
    </w:rPr>
  </w:style>
  <w:style w:type="character" w:customStyle="1" w:styleId="WW8Num813z3">
    <w:name w:val="WW8Num813z3"/>
    <w:rsid w:val="006B1BBB"/>
    <w:rPr>
      <w:rFonts w:ascii="Symbol" w:hAnsi="Symbol"/>
    </w:rPr>
  </w:style>
  <w:style w:type="character" w:customStyle="1" w:styleId="WW8Num814z0">
    <w:name w:val="WW8Num814z0"/>
    <w:rsid w:val="006B1BBB"/>
    <w:rPr>
      <w:rFonts w:ascii="Wingdings" w:hAnsi="Wingdings"/>
    </w:rPr>
  </w:style>
  <w:style w:type="character" w:customStyle="1" w:styleId="WW8Num814z1">
    <w:name w:val="WW8Num814z1"/>
    <w:rsid w:val="006B1BBB"/>
    <w:rPr>
      <w:rFonts w:ascii="Courier New" w:hAnsi="Courier New"/>
    </w:rPr>
  </w:style>
  <w:style w:type="character" w:customStyle="1" w:styleId="WW8Num814z3">
    <w:name w:val="WW8Num814z3"/>
    <w:rsid w:val="006B1BBB"/>
    <w:rPr>
      <w:rFonts w:ascii="Symbol" w:hAnsi="Symbol"/>
    </w:rPr>
  </w:style>
  <w:style w:type="character" w:customStyle="1" w:styleId="WW8Num815z0">
    <w:name w:val="WW8Num815z0"/>
    <w:rsid w:val="006B1BBB"/>
    <w:rPr>
      <w:rFonts w:ascii="Symbol" w:hAnsi="Symbol"/>
    </w:rPr>
  </w:style>
  <w:style w:type="character" w:customStyle="1" w:styleId="WW8Num816z0">
    <w:name w:val="WW8Num816z0"/>
    <w:rsid w:val="006B1BBB"/>
    <w:rPr>
      <w:rFonts w:ascii="Symbol" w:hAnsi="Symbol"/>
    </w:rPr>
  </w:style>
  <w:style w:type="character" w:customStyle="1" w:styleId="WW8Num817z0">
    <w:name w:val="WW8Num817z0"/>
    <w:rsid w:val="006B1BBB"/>
    <w:rPr>
      <w:rFonts w:ascii="Times New Roman" w:hAnsi="Times New Roman"/>
      <w:caps w:val="0"/>
      <w:smallCaps w:val="0"/>
      <w:strike w:val="0"/>
      <w:dstrike w:val="0"/>
      <w:outline w:val="0"/>
      <w:shadow w:val="0"/>
      <w:color w:val="auto"/>
      <w:position w:val="0"/>
      <w:sz w:val="24"/>
      <w:vertAlign w:val="baseline"/>
    </w:rPr>
  </w:style>
  <w:style w:type="character" w:customStyle="1" w:styleId="WW8Num818z0">
    <w:name w:val="WW8Num818z0"/>
    <w:rsid w:val="006B1BBB"/>
    <w:rPr>
      <w:rFonts w:ascii="Wingdings" w:hAnsi="Wingdings"/>
    </w:rPr>
  </w:style>
  <w:style w:type="character" w:customStyle="1" w:styleId="WW8Num819z0">
    <w:name w:val="WW8Num819z0"/>
    <w:rsid w:val="006B1BBB"/>
    <w:rPr>
      <w:rFonts w:ascii="Wingdings" w:hAnsi="Wingdings"/>
    </w:rPr>
  </w:style>
  <w:style w:type="character" w:customStyle="1" w:styleId="WW8Num820z0">
    <w:name w:val="WW8Num820z0"/>
    <w:rsid w:val="006B1BBB"/>
    <w:rPr>
      <w:rFonts w:ascii="Symbol" w:hAnsi="Symbol"/>
    </w:rPr>
  </w:style>
  <w:style w:type="character" w:customStyle="1" w:styleId="WW8Num821z0">
    <w:name w:val="WW8Num821z0"/>
    <w:rsid w:val="006B1BBB"/>
    <w:rPr>
      <w:rFonts w:ascii="Wingdings" w:hAnsi="Wingdings"/>
    </w:rPr>
  </w:style>
  <w:style w:type="character" w:customStyle="1" w:styleId="WW8Num821z3">
    <w:name w:val="WW8Num821z3"/>
    <w:rsid w:val="006B1BBB"/>
    <w:rPr>
      <w:rFonts w:ascii="Symbol" w:hAnsi="Symbol"/>
    </w:rPr>
  </w:style>
  <w:style w:type="character" w:customStyle="1" w:styleId="WW8Num821z4">
    <w:name w:val="WW8Num821z4"/>
    <w:rsid w:val="006B1BBB"/>
    <w:rPr>
      <w:rFonts w:ascii="Courier New" w:hAnsi="Courier New"/>
    </w:rPr>
  </w:style>
  <w:style w:type="character" w:customStyle="1" w:styleId="WW8Num822z0">
    <w:name w:val="WW8Num822z0"/>
    <w:rsid w:val="006B1BBB"/>
    <w:rPr>
      <w:rFonts w:ascii="Symbol" w:hAnsi="Symbol"/>
    </w:rPr>
  </w:style>
  <w:style w:type="character" w:customStyle="1" w:styleId="WW8Num822z1">
    <w:name w:val="WW8Num822z1"/>
    <w:rsid w:val="006B1BBB"/>
    <w:rPr>
      <w:rFonts w:ascii="Courier New" w:hAnsi="Courier New"/>
    </w:rPr>
  </w:style>
  <w:style w:type="character" w:customStyle="1" w:styleId="WW8Num822z2">
    <w:name w:val="WW8Num822z2"/>
    <w:rsid w:val="006B1BBB"/>
    <w:rPr>
      <w:rFonts w:ascii="Wingdings" w:hAnsi="Wingdings"/>
    </w:rPr>
  </w:style>
  <w:style w:type="character" w:customStyle="1" w:styleId="WW8Num823z0">
    <w:name w:val="WW8Num823z0"/>
    <w:rsid w:val="006B1BBB"/>
    <w:rPr>
      <w:rFonts w:ascii="Symbol" w:hAnsi="Symbol"/>
    </w:rPr>
  </w:style>
  <w:style w:type="character" w:customStyle="1" w:styleId="WW8Num823z1">
    <w:name w:val="WW8Num823z1"/>
    <w:rsid w:val="006B1BBB"/>
    <w:rPr>
      <w:rFonts w:ascii="Courier New" w:hAnsi="Courier New"/>
    </w:rPr>
  </w:style>
  <w:style w:type="character" w:customStyle="1" w:styleId="WW8Num823z2">
    <w:name w:val="WW8Num823z2"/>
    <w:rsid w:val="006B1BBB"/>
    <w:rPr>
      <w:rFonts w:ascii="Wingdings" w:hAnsi="Wingdings"/>
    </w:rPr>
  </w:style>
  <w:style w:type="character" w:customStyle="1" w:styleId="WW8Num824z0">
    <w:name w:val="WW8Num824z0"/>
    <w:rsid w:val="006B1BBB"/>
    <w:rPr>
      <w:rFonts w:ascii="Arial" w:hAnsi="Arial"/>
      <w:b/>
      <w:i/>
      <w:sz w:val="24"/>
      <w:u w:val="none"/>
    </w:rPr>
  </w:style>
  <w:style w:type="character" w:customStyle="1" w:styleId="WW8Num825z0">
    <w:name w:val="WW8Num825z0"/>
    <w:rsid w:val="006B1BBB"/>
    <w:rPr>
      <w:rFonts w:ascii="Wingdings" w:hAnsi="Wingdings"/>
    </w:rPr>
  </w:style>
  <w:style w:type="character" w:customStyle="1" w:styleId="WW8Num826z0">
    <w:name w:val="WW8Num826z0"/>
    <w:rsid w:val="006B1BBB"/>
    <w:rPr>
      <w:rFonts w:ascii="Symbol" w:hAnsi="Symbol"/>
    </w:rPr>
  </w:style>
  <w:style w:type="character" w:customStyle="1" w:styleId="WW8Num827z0">
    <w:name w:val="WW8Num827z0"/>
    <w:rsid w:val="006B1BBB"/>
    <w:rPr>
      <w:rFonts w:ascii="Wingdings" w:hAnsi="Wingdings"/>
    </w:rPr>
  </w:style>
  <w:style w:type="character" w:customStyle="1" w:styleId="WW8Num828z0">
    <w:name w:val="WW8Num828z0"/>
    <w:rsid w:val="006B1BBB"/>
    <w:rPr>
      <w:rFonts w:ascii="Symbol" w:hAnsi="Symbol"/>
    </w:rPr>
  </w:style>
  <w:style w:type="character" w:customStyle="1" w:styleId="WW8Num829z0">
    <w:name w:val="WW8Num829z0"/>
    <w:rsid w:val="006B1BBB"/>
    <w:rPr>
      <w:rFonts w:ascii="Symbol" w:hAnsi="Symbol"/>
    </w:rPr>
  </w:style>
  <w:style w:type="character" w:customStyle="1" w:styleId="WW8Num830z0">
    <w:name w:val="WW8Num830z0"/>
    <w:rsid w:val="006B1BBB"/>
    <w:rPr>
      <w:rFonts w:ascii="Wingdings" w:hAnsi="Wingdings"/>
      <w:color w:val="auto"/>
    </w:rPr>
  </w:style>
  <w:style w:type="character" w:customStyle="1" w:styleId="WW8Num832z0">
    <w:name w:val="WW8Num832z0"/>
    <w:rsid w:val="006B1BBB"/>
    <w:rPr>
      <w:u w:val="none"/>
    </w:rPr>
  </w:style>
  <w:style w:type="character" w:customStyle="1" w:styleId="WW8Num835z0">
    <w:name w:val="WW8Num835z0"/>
    <w:rsid w:val="006B1BBB"/>
    <w:rPr>
      <w:rFonts w:ascii="Symbol" w:hAnsi="Symbol"/>
    </w:rPr>
  </w:style>
  <w:style w:type="character" w:customStyle="1" w:styleId="WW8Num837z0">
    <w:name w:val="WW8Num837z0"/>
    <w:rsid w:val="006B1BBB"/>
    <w:rPr>
      <w:rFonts w:ascii="Symbol" w:hAnsi="Symbol"/>
    </w:rPr>
  </w:style>
  <w:style w:type="character" w:customStyle="1" w:styleId="WW8Num839z0">
    <w:name w:val="WW8Num839z0"/>
    <w:rsid w:val="006B1BBB"/>
    <w:rPr>
      <w:rFonts w:ascii="Wingdings" w:hAnsi="Wingdings"/>
    </w:rPr>
  </w:style>
  <w:style w:type="character" w:customStyle="1" w:styleId="WW8Num840z0">
    <w:name w:val="WW8Num840z0"/>
    <w:rsid w:val="006B1BBB"/>
    <w:rPr>
      <w:rFonts w:ascii="Wingdings" w:hAnsi="Wingdings"/>
    </w:rPr>
  </w:style>
  <w:style w:type="character" w:customStyle="1" w:styleId="WW8Num841z0">
    <w:name w:val="WW8Num841z0"/>
    <w:rsid w:val="006B1BBB"/>
    <w:rPr>
      <w:rFonts w:ascii="Symbol" w:hAnsi="Symbol"/>
    </w:rPr>
  </w:style>
  <w:style w:type="character" w:customStyle="1" w:styleId="WW8Num842z0">
    <w:name w:val="WW8Num842z0"/>
    <w:rsid w:val="006B1BBB"/>
    <w:rPr>
      <w:rFonts w:ascii="Arial" w:hAnsi="Arial"/>
      <w:b/>
      <w:i/>
      <w:sz w:val="24"/>
      <w:u w:val="none"/>
    </w:rPr>
  </w:style>
  <w:style w:type="character" w:customStyle="1" w:styleId="WW8Num843z0">
    <w:name w:val="WW8Num843z0"/>
    <w:rsid w:val="006B1BBB"/>
    <w:rPr>
      <w:rFonts w:ascii="Times New Roman" w:eastAsia="Times New Roman" w:hAnsi="Times New Roman"/>
    </w:rPr>
  </w:style>
  <w:style w:type="character" w:customStyle="1" w:styleId="WW8Num843z1">
    <w:name w:val="WW8Num843z1"/>
    <w:rsid w:val="006B1BBB"/>
    <w:rPr>
      <w:rFonts w:ascii="Courier New" w:hAnsi="Courier New"/>
    </w:rPr>
  </w:style>
  <w:style w:type="character" w:customStyle="1" w:styleId="WW8Num843z2">
    <w:name w:val="WW8Num843z2"/>
    <w:rsid w:val="006B1BBB"/>
    <w:rPr>
      <w:rFonts w:ascii="Wingdings" w:hAnsi="Wingdings"/>
    </w:rPr>
  </w:style>
  <w:style w:type="character" w:customStyle="1" w:styleId="WW8Num843z3">
    <w:name w:val="WW8Num843z3"/>
    <w:rsid w:val="006B1BBB"/>
    <w:rPr>
      <w:rFonts w:ascii="Symbol" w:hAnsi="Symbol"/>
    </w:rPr>
  </w:style>
  <w:style w:type="character" w:customStyle="1" w:styleId="WW8Num845z0">
    <w:name w:val="WW8Num845z0"/>
    <w:rsid w:val="006B1BBB"/>
    <w:rPr>
      <w:rFonts w:ascii="Wingdings" w:hAnsi="Wingdings"/>
    </w:rPr>
  </w:style>
  <w:style w:type="character" w:customStyle="1" w:styleId="WW8Num846z0">
    <w:name w:val="WW8Num846z0"/>
    <w:rsid w:val="006B1BBB"/>
    <w:rPr>
      <w:rFonts w:ascii="Symbol" w:hAnsi="Symbol"/>
    </w:rPr>
  </w:style>
  <w:style w:type="character" w:customStyle="1" w:styleId="WW8Num850z0">
    <w:name w:val="WW8Num850z0"/>
    <w:rsid w:val="006B1BBB"/>
    <w:rPr>
      <w:rFonts w:ascii="Symbol" w:hAnsi="Symbol"/>
    </w:rPr>
  </w:style>
  <w:style w:type="character" w:customStyle="1" w:styleId="WW8Num851z0">
    <w:name w:val="WW8Num851z0"/>
    <w:rsid w:val="006B1BBB"/>
    <w:rPr>
      <w:rFonts w:ascii="Wingdings" w:hAnsi="Wingdings"/>
    </w:rPr>
  </w:style>
  <w:style w:type="character" w:customStyle="1" w:styleId="WW8Num851z3">
    <w:name w:val="WW8Num851z3"/>
    <w:rsid w:val="006B1BBB"/>
    <w:rPr>
      <w:rFonts w:ascii="Times New Roman" w:eastAsia="Times New Roman" w:hAnsi="Times New Roman"/>
    </w:rPr>
  </w:style>
  <w:style w:type="character" w:customStyle="1" w:styleId="WW8Num851z4">
    <w:name w:val="WW8Num851z4"/>
    <w:rsid w:val="006B1BBB"/>
    <w:rPr>
      <w:rFonts w:ascii="Courier New" w:hAnsi="Courier New"/>
    </w:rPr>
  </w:style>
  <w:style w:type="character" w:customStyle="1" w:styleId="WW8Num851z6">
    <w:name w:val="WW8Num851z6"/>
    <w:rsid w:val="006B1BBB"/>
    <w:rPr>
      <w:rFonts w:ascii="Symbol" w:hAnsi="Symbol"/>
    </w:rPr>
  </w:style>
  <w:style w:type="character" w:customStyle="1" w:styleId="WW8Num852z0">
    <w:name w:val="WW8Num852z0"/>
    <w:rsid w:val="006B1BBB"/>
    <w:rPr>
      <w:rFonts w:ascii="Symbol" w:hAnsi="Symbol"/>
    </w:rPr>
  </w:style>
  <w:style w:type="character" w:customStyle="1" w:styleId="WW8Num853z0">
    <w:name w:val="WW8Num853z0"/>
    <w:rsid w:val="006B1BBB"/>
    <w:rPr>
      <w:rFonts w:ascii="Wingdings" w:hAnsi="Wingdings"/>
    </w:rPr>
  </w:style>
  <w:style w:type="character" w:customStyle="1" w:styleId="WW8Num853z1">
    <w:name w:val="WW8Num853z1"/>
    <w:rsid w:val="006B1BBB"/>
    <w:rPr>
      <w:rFonts w:ascii="Courier New" w:hAnsi="Courier New"/>
    </w:rPr>
  </w:style>
  <w:style w:type="character" w:customStyle="1" w:styleId="WW8Num853z3">
    <w:name w:val="WW8Num853z3"/>
    <w:rsid w:val="006B1BBB"/>
    <w:rPr>
      <w:rFonts w:ascii="Symbol" w:hAnsi="Symbol"/>
    </w:rPr>
  </w:style>
  <w:style w:type="character" w:customStyle="1" w:styleId="WW8Num854z0">
    <w:name w:val="WW8Num854z0"/>
    <w:rsid w:val="006B1BBB"/>
    <w:rPr>
      <w:rFonts w:ascii="Symbol" w:hAnsi="Symbol"/>
    </w:rPr>
  </w:style>
  <w:style w:type="character" w:customStyle="1" w:styleId="WW8Num855z0">
    <w:name w:val="WW8Num855z0"/>
    <w:rsid w:val="006B1BBB"/>
    <w:rPr>
      <w:rFonts w:ascii="Wingdings" w:hAnsi="Wingdings"/>
    </w:rPr>
  </w:style>
  <w:style w:type="character" w:customStyle="1" w:styleId="WW8Num855z1">
    <w:name w:val="WW8Num855z1"/>
    <w:rsid w:val="006B1BBB"/>
    <w:rPr>
      <w:rFonts w:ascii="Courier New" w:hAnsi="Courier New"/>
    </w:rPr>
  </w:style>
  <w:style w:type="character" w:customStyle="1" w:styleId="WW8Num855z3">
    <w:name w:val="WW8Num855z3"/>
    <w:rsid w:val="006B1BBB"/>
    <w:rPr>
      <w:rFonts w:ascii="Symbol" w:hAnsi="Symbol"/>
    </w:rPr>
  </w:style>
  <w:style w:type="character" w:customStyle="1" w:styleId="WW8Num857z0">
    <w:name w:val="WW8Num857z0"/>
    <w:rsid w:val="006B1BBB"/>
    <w:rPr>
      <w:rFonts w:ascii="Symbol" w:hAnsi="Symbol"/>
    </w:rPr>
  </w:style>
  <w:style w:type="character" w:customStyle="1" w:styleId="WW8Num858z0">
    <w:name w:val="WW8Num858z0"/>
    <w:rsid w:val="006B1BBB"/>
    <w:rPr>
      <w:b/>
      <w:i w:val="0"/>
      <w:sz w:val="24"/>
    </w:rPr>
  </w:style>
  <w:style w:type="character" w:customStyle="1" w:styleId="WW8Num859z0">
    <w:name w:val="WW8Num859z0"/>
    <w:rsid w:val="006B1BBB"/>
    <w:rPr>
      <w:rFonts w:ascii="Wingdings" w:hAnsi="Wingdings"/>
      <w:color w:val="auto"/>
    </w:rPr>
  </w:style>
  <w:style w:type="character" w:customStyle="1" w:styleId="WW8Num860z0">
    <w:name w:val="WW8Num860z0"/>
    <w:rsid w:val="006B1BBB"/>
    <w:rPr>
      <w:rFonts w:ascii="Symbol" w:hAnsi="Symbol"/>
    </w:rPr>
  </w:style>
  <w:style w:type="character" w:customStyle="1" w:styleId="WW8Num862z0">
    <w:name w:val="WW8Num862z0"/>
    <w:rsid w:val="006B1BBB"/>
    <w:rPr>
      <w:rFonts w:ascii="Wingdings" w:hAnsi="Wingdings"/>
      <w:sz w:val="16"/>
    </w:rPr>
  </w:style>
  <w:style w:type="character" w:customStyle="1" w:styleId="WW8Num864z0">
    <w:name w:val="WW8Num864z0"/>
    <w:rsid w:val="006B1BBB"/>
    <w:rPr>
      <w:rFonts w:ascii="Symbol" w:hAnsi="Symbol"/>
    </w:rPr>
  </w:style>
  <w:style w:type="character" w:customStyle="1" w:styleId="WW8Num865z0">
    <w:name w:val="WW8Num865z0"/>
    <w:rsid w:val="006B1BBB"/>
    <w:rPr>
      <w:rFonts w:ascii="Times New Roman" w:hAnsi="Times New Roman"/>
    </w:rPr>
  </w:style>
  <w:style w:type="character" w:customStyle="1" w:styleId="WW8Num866z0">
    <w:name w:val="WW8Num866z0"/>
    <w:rsid w:val="006B1BBB"/>
    <w:rPr>
      <w:rFonts w:ascii="Symbol" w:hAnsi="Symbol"/>
    </w:rPr>
  </w:style>
  <w:style w:type="character" w:customStyle="1" w:styleId="WW8Num867z0">
    <w:name w:val="WW8Num867z0"/>
    <w:rsid w:val="006B1BBB"/>
    <w:rPr>
      <w:rFonts w:ascii="Symbol" w:hAnsi="Symbol"/>
    </w:rPr>
  </w:style>
  <w:style w:type="character" w:customStyle="1" w:styleId="WW8Num868z0">
    <w:name w:val="WW8Num868z0"/>
    <w:rsid w:val="006B1BBB"/>
    <w:rPr>
      <w:rFonts w:ascii="Wingdings" w:hAnsi="Wingdings"/>
    </w:rPr>
  </w:style>
  <w:style w:type="character" w:customStyle="1" w:styleId="WW8Num871z0">
    <w:name w:val="WW8Num871z0"/>
    <w:rsid w:val="006B1BBB"/>
    <w:rPr>
      <w:rFonts w:ascii="Wingdings" w:hAnsi="Wingdings"/>
    </w:rPr>
  </w:style>
  <w:style w:type="character" w:customStyle="1" w:styleId="WW8Num873z0">
    <w:name w:val="WW8Num873z0"/>
    <w:rsid w:val="006B1BBB"/>
    <w:rPr>
      <w:rFonts w:ascii="Symbol" w:hAnsi="Symbol"/>
    </w:rPr>
  </w:style>
  <w:style w:type="character" w:customStyle="1" w:styleId="WW8Num874z0">
    <w:name w:val="WW8Num874z0"/>
    <w:rsid w:val="006B1BBB"/>
    <w:rPr>
      <w:rFonts w:ascii="Wingdings" w:hAnsi="Wingdings"/>
      <w:color w:val="auto"/>
    </w:rPr>
  </w:style>
  <w:style w:type="character" w:customStyle="1" w:styleId="WW8Num875z0">
    <w:name w:val="WW8Num875z0"/>
    <w:rsid w:val="006B1BBB"/>
    <w:rPr>
      <w:rFonts w:ascii="Times New Roman" w:hAnsi="Times New Roman"/>
      <w:caps w:val="0"/>
      <w:smallCaps w:val="0"/>
      <w:strike w:val="0"/>
      <w:dstrike w:val="0"/>
      <w:outline w:val="0"/>
      <w:shadow w:val="0"/>
      <w:color w:val="auto"/>
      <w:position w:val="0"/>
      <w:sz w:val="24"/>
      <w:vertAlign w:val="baseline"/>
    </w:rPr>
  </w:style>
  <w:style w:type="character" w:customStyle="1" w:styleId="WW8Num877z0">
    <w:name w:val="WW8Num877z0"/>
    <w:rsid w:val="006B1BBB"/>
    <w:rPr>
      <w:rFonts w:ascii="Symbol" w:hAnsi="Symbol"/>
    </w:rPr>
  </w:style>
  <w:style w:type="character" w:customStyle="1" w:styleId="WW8Num878z0">
    <w:name w:val="WW8Num878z0"/>
    <w:rsid w:val="006B1BBB"/>
    <w:rPr>
      <w:rFonts w:ascii="Wingdings" w:hAnsi="Wingdings"/>
    </w:rPr>
  </w:style>
  <w:style w:type="character" w:customStyle="1" w:styleId="WW8Num879z0">
    <w:name w:val="WW8Num879z0"/>
    <w:rsid w:val="006B1BBB"/>
    <w:rPr>
      <w:rFonts w:ascii="Symbol" w:hAnsi="Symbol"/>
    </w:rPr>
  </w:style>
  <w:style w:type="character" w:customStyle="1" w:styleId="WW8Num880z0">
    <w:name w:val="WW8Num880z0"/>
    <w:rsid w:val="006B1BBB"/>
    <w:rPr>
      <w:rFonts w:ascii="Wingdings" w:hAnsi="Wingdings"/>
    </w:rPr>
  </w:style>
  <w:style w:type="character" w:customStyle="1" w:styleId="WW8Num881z0">
    <w:name w:val="WW8Num881z0"/>
    <w:rsid w:val="006B1BBB"/>
    <w:rPr>
      <w:rFonts w:ascii="Wingdings" w:hAnsi="Wingdings"/>
    </w:rPr>
  </w:style>
  <w:style w:type="character" w:customStyle="1" w:styleId="WW8Num882z0">
    <w:name w:val="WW8Num882z0"/>
    <w:rsid w:val="006B1BBB"/>
    <w:rPr>
      <w:rFonts w:ascii="Symbol" w:hAnsi="Symbol"/>
    </w:rPr>
  </w:style>
  <w:style w:type="character" w:customStyle="1" w:styleId="WW8Num884z0">
    <w:name w:val="WW8Num884z0"/>
    <w:rsid w:val="006B1BBB"/>
    <w:rPr>
      <w:rFonts w:ascii="Wingdings" w:hAnsi="Wingdings"/>
    </w:rPr>
  </w:style>
  <w:style w:type="character" w:customStyle="1" w:styleId="WW8Num885z0">
    <w:name w:val="WW8Num885z0"/>
    <w:rsid w:val="006B1BBB"/>
    <w:rPr>
      <w:rFonts w:ascii="Symbol" w:hAnsi="Symbol"/>
    </w:rPr>
  </w:style>
  <w:style w:type="character" w:customStyle="1" w:styleId="WW8Num886z0">
    <w:name w:val="WW8Num886z0"/>
    <w:rsid w:val="006B1BBB"/>
    <w:rPr>
      <w:rFonts w:ascii="Wingdings" w:hAnsi="Wingdings"/>
      <w:color w:val="auto"/>
    </w:rPr>
  </w:style>
  <w:style w:type="character" w:customStyle="1" w:styleId="WW8Num887z0">
    <w:name w:val="WW8Num887z0"/>
    <w:rsid w:val="006B1BBB"/>
    <w:rPr>
      <w:rFonts w:ascii="Arial" w:hAnsi="Arial"/>
      <w:b/>
      <w:i/>
      <w:sz w:val="24"/>
      <w:u w:val="none"/>
    </w:rPr>
  </w:style>
  <w:style w:type="character" w:customStyle="1" w:styleId="WW8Num888z0">
    <w:name w:val="WW8Num888z0"/>
    <w:rsid w:val="006B1BBB"/>
    <w:rPr>
      <w:rFonts w:ascii="Wingdings" w:hAnsi="Wingdings"/>
    </w:rPr>
  </w:style>
  <w:style w:type="character" w:customStyle="1" w:styleId="WW8Num888z1">
    <w:name w:val="WW8Num888z1"/>
    <w:rsid w:val="006B1BBB"/>
    <w:rPr>
      <w:rFonts w:ascii="Courier New" w:hAnsi="Courier New"/>
    </w:rPr>
  </w:style>
  <w:style w:type="character" w:customStyle="1" w:styleId="WW8Num888z3">
    <w:name w:val="WW8Num888z3"/>
    <w:rsid w:val="006B1BBB"/>
    <w:rPr>
      <w:rFonts w:ascii="Symbol" w:hAnsi="Symbol"/>
    </w:rPr>
  </w:style>
  <w:style w:type="character" w:customStyle="1" w:styleId="WW8Num889z0">
    <w:name w:val="WW8Num889z0"/>
    <w:rsid w:val="006B1BBB"/>
    <w:rPr>
      <w:b/>
      <w:i w:val="0"/>
      <w:sz w:val="24"/>
    </w:rPr>
  </w:style>
  <w:style w:type="character" w:customStyle="1" w:styleId="WW8Num890z0">
    <w:name w:val="WW8Num890z0"/>
    <w:rsid w:val="006B1BBB"/>
    <w:rPr>
      <w:rFonts w:ascii="Symbol" w:hAnsi="Symbol"/>
    </w:rPr>
  </w:style>
  <w:style w:type="character" w:customStyle="1" w:styleId="WW8Num891z0">
    <w:name w:val="WW8Num891z0"/>
    <w:rsid w:val="006B1BBB"/>
    <w:rPr>
      <w:rFonts w:ascii="Symbol" w:hAnsi="Symbol"/>
    </w:rPr>
  </w:style>
  <w:style w:type="character" w:customStyle="1" w:styleId="WW8Num893z0">
    <w:name w:val="WW8Num893z0"/>
    <w:rsid w:val="006B1BBB"/>
    <w:rPr>
      <w:rFonts w:ascii="Symbol" w:hAnsi="Symbol"/>
    </w:rPr>
  </w:style>
  <w:style w:type="character" w:customStyle="1" w:styleId="WW8Num894z0">
    <w:name w:val="WW8Num894z0"/>
    <w:rsid w:val="006B1BBB"/>
    <w:rPr>
      <w:rFonts w:ascii="Symbol" w:hAnsi="Symbol"/>
    </w:rPr>
  </w:style>
  <w:style w:type="character" w:customStyle="1" w:styleId="WW8Num895z0">
    <w:name w:val="WW8Num895z0"/>
    <w:rsid w:val="006B1BBB"/>
    <w:rPr>
      <w:rFonts w:ascii="Symbol" w:hAnsi="Symbol"/>
    </w:rPr>
  </w:style>
  <w:style w:type="character" w:customStyle="1" w:styleId="WW8Num897z0">
    <w:name w:val="WW8Num897z0"/>
    <w:rsid w:val="006B1BBB"/>
    <w:rPr>
      <w:rFonts w:ascii="Symbol" w:hAnsi="Symbol"/>
    </w:rPr>
  </w:style>
  <w:style w:type="character" w:customStyle="1" w:styleId="WW8Num898z0">
    <w:name w:val="WW8Num898z0"/>
    <w:rsid w:val="006B1BBB"/>
    <w:rPr>
      <w:rFonts w:ascii="Wingdings" w:hAnsi="Wingdings"/>
    </w:rPr>
  </w:style>
  <w:style w:type="character" w:customStyle="1" w:styleId="WW8Num899z0">
    <w:name w:val="WW8Num899z0"/>
    <w:rsid w:val="006B1BBB"/>
    <w:rPr>
      <w:rFonts w:ascii="Symbol" w:hAnsi="Symbol"/>
    </w:rPr>
  </w:style>
  <w:style w:type="character" w:customStyle="1" w:styleId="WW8Num900z0">
    <w:name w:val="WW8Num900z0"/>
    <w:rsid w:val="006B1BBB"/>
    <w:rPr>
      <w:rFonts w:ascii="Symbol" w:hAnsi="Symbol"/>
    </w:rPr>
  </w:style>
  <w:style w:type="character" w:customStyle="1" w:styleId="WW8Num900z1">
    <w:name w:val="WW8Num900z1"/>
    <w:rsid w:val="006B1BBB"/>
    <w:rPr>
      <w:rFonts w:ascii="Courier New" w:hAnsi="Courier New"/>
    </w:rPr>
  </w:style>
  <w:style w:type="character" w:customStyle="1" w:styleId="WW8Num900z2">
    <w:name w:val="WW8Num900z2"/>
    <w:rsid w:val="006B1BBB"/>
    <w:rPr>
      <w:rFonts w:ascii="Wingdings" w:hAnsi="Wingdings"/>
    </w:rPr>
  </w:style>
  <w:style w:type="character" w:customStyle="1" w:styleId="WW8Num901z0">
    <w:name w:val="WW8Num901z0"/>
    <w:rsid w:val="006B1BBB"/>
    <w:rPr>
      <w:rFonts w:ascii="Lucida Console" w:hAnsi="Lucida Console"/>
    </w:rPr>
  </w:style>
  <w:style w:type="character" w:customStyle="1" w:styleId="WW8Num901z1">
    <w:name w:val="WW8Num901z1"/>
    <w:rsid w:val="006B1BBB"/>
    <w:rPr>
      <w:rFonts w:ascii="Wingdings" w:hAnsi="Wingdings"/>
    </w:rPr>
  </w:style>
  <w:style w:type="character" w:customStyle="1" w:styleId="WW8Num901z6">
    <w:name w:val="WW8Num901z6"/>
    <w:rsid w:val="006B1BBB"/>
    <w:rPr>
      <w:rFonts w:ascii="Symbol" w:hAnsi="Symbol"/>
    </w:rPr>
  </w:style>
  <w:style w:type="character" w:customStyle="1" w:styleId="WW8Num901z7">
    <w:name w:val="WW8Num901z7"/>
    <w:rsid w:val="006B1BBB"/>
    <w:rPr>
      <w:rFonts w:ascii="Courier New" w:hAnsi="Courier New"/>
    </w:rPr>
  </w:style>
  <w:style w:type="character" w:customStyle="1" w:styleId="WW8Num902z0">
    <w:name w:val="WW8Num902z0"/>
    <w:rsid w:val="006B1BBB"/>
    <w:rPr>
      <w:rFonts w:ascii="Symbol" w:hAnsi="Symbol"/>
    </w:rPr>
  </w:style>
  <w:style w:type="character" w:customStyle="1" w:styleId="WW8Num904z0">
    <w:name w:val="WW8Num904z0"/>
    <w:rsid w:val="006B1BBB"/>
    <w:rPr>
      <w:rFonts w:ascii="Symbol" w:hAnsi="Symbol"/>
    </w:rPr>
  </w:style>
  <w:style w:type="character" w:customStyle="1" w:styleId="WW8Num904z1">
    <w:name w:val="WW8Num904z1"/>
    <w:rsid w:val="006B1BBB"/>
    <w:rPr>
      <w:rFonts w:ascii="Courier New" w:hAnsi="Courier New"/>
    </w:rPr>
  </w:style>
  <w:style w:type="character" w:customStyle="1" w:styleId="WW8Num904z2">
    <w:name w:val="WW8Num904z2"/>
    <w:rsid w:val="006B1BBB"/>
    <w:rPr>
      <w:rFonts w:ascii="Wingdings" w:hAnsi="Wingdings"/>
    </w:rPr>
  </w:style>
  <w:style w:type="character" w:customStyle="1" w:styleId="WW8Num905z0">
    <w:name w:val="WW8Num905z0"/>
    <w:rsid w:val="006B1BBB"/>
    <w:rPr>
      <w:rFonts w:ascii="Wingdings" w:hAnsi="Wingdings"/>
    </w:rPr>
  </w:style>
  <w:style w:type="character" w:customStyle="1" w:styleId="WW8Num906z0">
    <w:name w:val="WW8Num906z0"/>
    <w:rsid w:val="006B1BBB"/>
    <w:rPr>
      <w:rFonts w:ascii="Symbol" w:hAnsi="Symbol"/>
    </w:rPr>
  </w:style>
  <w:style w:type="character" w:customStyle="1" w:styleId="WW8Num906z1">
    <w:name w:val="WW8Num906z1"/>
    <w:rsid w:val="006B1BBB"/>
    <w:rPr>
      <w:rFonts w:ascii="Courier New" w:hAnsi="Courier New"/>
    </w:rPr>
  </w:style>
  <w:style w:type="character" w:customStyle="1" w:styleId="WW8Num906z2">
    <w:name w:val="WW8Num906z2"/>
    <w:rsid w:val="006B1BBB"/>
    <w:rPr>
      <w:rFonts w:ascii="Wingdings" w:hAnsi="Wingdings"/>
    </w:rPr>
  </w:style>
  <w:style w:type="character" w:customStyle="1" w:styleId="WW8Num908z0">
    <w:name w:val="WW8Num908z0"/>
    <w:rsid w:val="006B1BBB"/>
    <w:rPr>
      <w:b/>
      <w:i w:val="0"/>
      <w:sz w:val="24"/>
    </w:rPr>
  </w:style>
  <w:style w:type="character" w:customStyle="1" w:styleId="WW8Num909z0">
    <w:name w:val="WW8Num909z0"/>
    <w:rsid w:val="006B1BBB"/>
    <w:rPr>
      <w:rFonts w:ascii="Times New Roman" w:hAnsi="Times New Roman"/>
    </w:rPr>
  </w:style>
  <w:style w:type="character" w:customStyle="1" w:styleId="WW8Num910z0">
    <w:name w:val="WW8Num910z0"/>
    <w:rsid w:val="006B1BBB"/>
    <w:rPr>
      <w:rFonts w:ascii="Arial" w:hAnsi="Arial"/>
      <w:b/>
      <w:i/>
      <w:sz w:val="24"/>
      <w:u w:val="none"/>
    </w:rPr>
  </w:style>
  <w:style w:type="character" w:customStyle="1" w:styleId="WW8Num911z0">
    <w:name w:val="WW8Num911z0"/>
    <w:rsid w:val="006B1BBB"/>
    <w:rPr>
      <w:rFonts w:ascii="Symbol" w:hAnsi="Symbol"/>
    </w:rPr>
  </w:style>
  <w:style w:type="character" w:customStyle="1" w:styleId="WW8Num912z0">
    <w:name w:val="WW8Num912z0"/>
    <w:rsid w:val="006B1BBB"/>
    <w:rPr>
      <w:rFonts w:ascii="Symbol" w:hAnsi="Symbol"/>
    </w:rPr>
  </w:style>
  <w:style w:type="character" w:customStyle="1" w:styleId="WW8Num913z0">
    <w:name w:val="WW8Num913z0"/>
    <w:rsid w:val="006B1BBB"/>
    <w:rPr>
      <w:rFonts w:ascii="Wingdings" w:hAnsi="Wingdings"/>
    </w:rPr>
  </w:style>
  <w:style w:type="character" w:customStyle="1" w:styleId="WW8Num913z1">
    <w:name w:val="WW8Num913z1"/>
    <w:rsid w:val="006B1BBB"/>
    <w:rPr>
      <w:rFonts w:ascii="Courier New" w:hAnsi="Courier New"/>
    </w:rPr>
  </w:style>
  <w:style w:type="character" w:customStyle="1" w:styleId="WW8Num913z3">
    <w:name w:val="WW8Num913z3"/>
    <w:rsid w:val="006B1BBB"/>
    <w:rPr>
      <w:rFonts w:ascii="Symbol" w:hAnsi="Symbol"/>
    </w:rPr>
  </w:style>
  <w:style w:type="character" w:customStyle="1" w:styleId="WW8Num914z0">
    <w:name w:val="WW8Num914z0"/>
    <w:rsid w:val="006B1BBB"/>
    <w:rPr>
      <w:rFonts w:ascii="Symbol" w:hAnsi="Symbol"/>
    </w:rPr>
  </w:style>
  <w:style w:type="character" w:customStyle="1" w:styleId="WW8Num915z0">
    <w:name w:val="WW8Num915z0"/>
    <w:rsid w:val="006B1BBB"/>
    <w:rPr>
      <w:rFonts w:ascii="Arial" w:hAnsi="Arial"/>
      <w:b/>
      <w:i/>
      <w:sz w:val="24"/>
      <w:u w:val="none"/>
    </w:rPr>
  </w:style>
  <w:style w:type="character" w:customStyle="1" w:styleId="WW8Num916z0">
    <w:name w:val="WW8Num916z0"/>
    <w:rsid w:val="006B1BBB"/>
    <w:rPr>
      <w:rFonts w:ascii="Times New Roman" w:hAnsi="Times New Roman"/>
    </w:rPr>
  </w:style>
  <w:style w:type="character" w:customStyle="1" w:styleId="WW8Num917z0">
    <w:name w:val="WW8Num917z0"/>
    <w:rsid w:val="006B1BBB"/>
    <w:rPr>
      <w:rFonts w:ascii="Symbol" w:hAnsi="Symbol"/>
    </w:rPr>
  </w:style>
  <w:style w:type="character" w:customStyle="1" w:styleId="WW8Num919z0">
    <w:name w:val="WW8Num919z0"/>
    <w:rsid w:val="006B1BBB"/>
    <w:rPr>
      <w:rFonts w:ascii="Arial" w:hAnsi="Arial"/>
      <w:b/>
      <w:i/>
      <w:sz w:val="24"/>
      <w:u w:val="none"/>
    </w:rPr>
  </w:style>
  <w:style w:type="character" w:customStyle="1" w:styleId="WW8Num920z0">
    <w:name w:val="WW8Num920z0"/>
    <w:rsid w:val="006B1BBB"/>
    <w:rPr>
      <w:rFonts w:ascii="Symbol" w:hAnsi="Symbol"/>
    </w:rPr>
  </w:style>
  <w:style w:type="character" w:customStyle="1" w:styleId="WW8Num922z1">
    <w:name w:val="WW8Num922z1"/>
    <w:rsid w:val="006B1BBB"/>
    <w:rPr>
      <w:rFonts w:ascii="Wingdings" w:hAnsi="Wingdings"/>
    </w:rPr>
  </w:style>
  <w:style w:type="character" w:customStyle="1" w:styleId="WW8Num923z0">
    <w:name w:val="WW8Num923z0"/>
    <w:rsid w:val="006B1BBB"/>
    <w:rPr>
      <w:rFonts w:ascii="Symbol" w:hAnsi="Symbol"/>
    </w:rPr>
  </w:style>
  <w:style w:type="character" w:customStyle="1" w:styleId="WW8Num924z0">
    <w:name w:val="WW8Num924z0"/>
    <w:rsid w:val="006B1BBB"/>
    <w:rPr>
      <w:rFonts w:ascii="Symbol" w:hAnsi="Symbol"/>
    </w:rPr>
  </w:style>
  <w:style w:type="character" w:customStyle="1" w:styleId="WW8Num926z0">
    <w:name w:val="WW8Num926z0"/>
    <w:rsid w:val="006B1BBB"/>
    <w:rPr>
      <w:rFonts w:ascii="Symbol" w:hAnsi="Symbol"/>
    </w:rPr>
  </w:style>
  <w:style w:type="character" w:customStyle="1" w:styleId="WW8Num927z0">
    <w:name w:val="WW8Num927z0"/>
    <w:rsid w:val="006B1BBB"/>
    <w:rPr>
      <w:rFonts w:ascii="Symbol" w:hAnsi="Symbol"/>
    </w:rPr>
  </w:style>
  <w:style w:type="character" w:customStyle="1" w:styleId="WW8Num927z1">
    <w:name w:val="WW8Num927z1"/>
    <w:rsid w:val="006B1BBB"/>
    <w:rPr>
      <w:rFonts w:ascii="Courier New" w:hAnsi="Courier New"/>
    </w:rPr>
  </w:style>
  <w:style w:type="character" w:customStyle="1" w:styleId="WW8Num927z2">
    <w:name w:val="WW8Num927z2"/>
    <w:rsid w:val="006B1BBB"/>
    <w:rPr>
      <w:rFonts w:ascii="Wingdings" w:hAnsi="Wingdings"/>
    </w:rPr>
  </w:style>
  <w:style w:type="character" w:customStyle="1" w:styleId="WW8Num928z0">
    <w:name w:val="WW8Num928z0"/>
    <w:rsid w:val="006B1BBB"/>
    <w:rPr>
      <w:rFonts w:ascii="Symbol" w:hAnsi="Symbol"/>
      <w:color w:val="auto"/>
      <w:sz w:val="28"/>
    </w:rPr>
  </w:style>
  <w:style w:type="character" w:customStyle="1" w:styleId="WW8Num929z0">
    <w:name w:val="WW8Num929z0"/>
    <w:rsid w:val="006B1BBB"/>
    <w:rPr>
      <w:rFonts w:ascii="Symbol" w:hAnsi="Symbol"/>
      <w:sz w:val="10"/>
    </w:rPr>
  </w:style>
  <w:style w:type="character" w:customStyle="1" w:styleId="WW8Num930z0">
    <w:name w:val="WW8Num930z0"/>
    <w:rsid w:val="006B1BBB"/>
    <w:rPr>
      <w:rFonts w:ascii="Wingdings" w:hAnsi="Wingdings"/>
    </w:rPr>
  </w:style>
  <w:style w:type="character" w:customStyle="1" w:styleId="WW8Num931z0">
    <w:name w:val="WW8Num931z0"/>
    <w:rsid w:val="006B1BBB"/>
    <w:rPr>
      <w:rFonts w:ascii="Symbol" w:hAnsi="Symbol"/>
    </w:rPr>
  </w:style>
  <w:style w:type="character" w:customStyle="1" w:styleId="WW8Num932z0">
    <w:name w:val="WW8Num932z0"/>
    <w:rsid w:val="006B1BBB"/>
    <w:rPr>
      <w:rFonts w:ascii="Symbol" w:hAnsi="Symbol"/>
    </w:rPr>
  </w:style>
  <w:style w:type="character" w:customStyle="1" w:styleId="WW8Num933z0">
    <w:name w:val="WW8Num933z0"/>
    <w:rsid w:val="006B1BBB"/>
    <w:rPr>
      <w:rFonts w:ascii="Wingdings" w:hAnsi="Wingdings"/>
    </w:rPr>
  </w:style>
  <w:style w:type="character" w:customStyle="1" w:styleId="WW8Num934z0">
    <w:name w:val="WW8Num934z0"/>
    <w:rsid w:val="006B1BBB"/>
    <w:rPr>
      <w:rFonts w:ascii="Wingdings" w:hAnsi="Wingdings"/>
      <w:color w:val="auto"/>
    </w:rPr>
  </w:style>
  <w:style w:type="character" w:customStyle="1" w:styleId="WW8Num935z0">
    <w:name w:val="WW8Num935z0"/>
    <w:rsid w:val="006B1BBB"/>
    <w:rPr>
      <w:rFonts w:ascii="Symbol" w:hAnsi="Symbol"/>
    </w:rPr>
  </w:style>
  <w:style w:type="character" w:customStyle="1" w:styleId="WW8Num937z0">
    <w:name w:val="WW8Num937z0"/>
    <w:rsid w:val="006B1BBB"/>
    <w:rPr>
      <w:rFonts w:ascii="Arial" w:hAnsi="Arial"/>
      <w:b/>
      <w:i/>
      <w:sz w:val="24"/>
      <w:u w:val="none"/>
    </w:rPr>
  </w:style>
  <w:style w:type="character" w:customStyle="1" w:styleId="WW8Num938z0">
    <w:name w:val="WW8Num938z0"/>
    <w:rsid w:val="006B1BBB"/>
    <w:rPr>
      <w:rFonts w:ascii="Symbol" w:hAnsi="Symbol"/>
    </w:rPr>
  </w:style>
  <w:style w:type="character" w:customStyle="1" w:styleId="WW8Num940z0">
    <w:name w:val="WW8Num940z0"/>
    <w:rsid w:val="006B1BBB"/>
    <w:rPr>
      <w:rFonts w:ascii="Symbol" w:hAnsi="Symbol"/>
    </w:rPr>
  </w:style>
  <w:style w:type="character" w:customStyle="1" w:styleId="WW8Num941z0">
    <w:name w:val="WW8Num941z0"/>
    <w:rsid w:val="006B1BBB"/>
    <w:rPr>
      <w:rFonts w:ascii="Symbol" w:hAnsi="Symbol"/>
    </w:rPr>
  </w:style>
  <w:style w:type="character" w:customStyle="1" w:styleId="WW8Num942z0">
    <w:name w:val="WW8Num942z0"/>
    <w:rsid w:val="006B1BBB"/>
    <w:rPr>
      <w:rFonts w:ascii="Symbol" w:hAnsi="Symbol"/>
      <w:b w:val="0"/>
      <w:i w:val="0"/>
      <w:sz w:val="24"/>
    </w:rPr>
  </w:style>
  <w:style w:type="character" w:customStyle="1" w:styleId="WW8Num943z0">
    <w:name w:val="WW8Num943z0"/>
    <w:rsid w:val="006B1BBB"/>
    <w:rPr>
      <w:rFonts w:ascii="Wingdings" w:hAnsi="Wingdings"/>
      <w:color w:val="auto"/>
    </w:rPr>
  </w:style>
  <w:style w:type="character" w:customStyle="1" w:styleId="WW8Num944z0">
    <w:name w:val="WW8Num944z0"/>
    <w:rsid w:val="006B1BBB"/>
    <w:rPr>
      <w:rFonts w:ascii="Wingdings" w:hAnsi="Wingdings"/>
      <w:outline/>
      <w:shadow/>
      <w:color w:val="auto"/>
      <w:sz w:val="16"/>
    </w:rPr>
  </w:style>
  <w:style w:type="character" w:customStyle="1" w:styleId="WW8Num945z0">
    <w:name w:val="WW8Num945z0"/>
    <w:rsid w:val="006B1BBB"/>
    <w:rPr>
      <w:rFonts w:ascii="Arial" w:hAnsi="Arial"/>
      <w:b/>
      <w:i/>
      <w:sz w:val="24"/>
      <w:u w:val="none"/>
    </w:rPr>
  </w:style>
  <w:style w:type="character" w:customStyle="1" w:styleId="WW8Num946z0">
    <w:name w:val="WW8Num946z0"/>
    <w:rsid w:val="006B1BBB"/>
    <w:rPr>
      <w:rFonts w:ascii="Wingdings" w:hAnsi="Wingdings"/>
      <w:b w:val="0"/>
      <w:i w:val="0"/>
      <w:sz w:val="24"/>
    </w:rPr>
  </w:style>
  <w:style w:type="character" w:customStyle="1" w:styleId="WW8Num948z0">
    <w:name w:val="WW8Num948z0"/>
    <w:rsid w:val="006B1BBB"/>
    <w:rPr>
      <w:rFonts w:ascii="Wingdings" w:hAnsi="Wingdings"/>
    </w:rPr>
  </w:style>
  <w:style w:type="character" w:customStyle="1" w:styleId="WW8Num949z0">
    <w:name w:val="WW8Num949z0"/>
    <w:rsid w:val="006B1BBB"/>
    <w:rPr>
      <w:rFonts w:ascii="Wingdings" w:hAnsi="Wingdings"/>
    </w:rPr>
  </w:style>
  <w:style w:type="character" w:customStyle="1" w:styleId="WW8Num949z1">
    <w:name w:val="WW8Num949z1"/>
    <w:rsid w:val="006B1BBB"/>
    <w:rPr>
      <w:rFonts w:ascii="Courier New" w:hAnsi="Courier New"/>
    </w:rPr>
  </w:style>
  <w:style w:type="character" w:customStyle="1" w:styleId="WW8Num949z3">
    <w:name w:val="WW8Num949z3"/>
    <w:rsid w:val="006B1BBB"/>
    <w:rPr>
      <w:rFonts w:ascii="Symbol" w:hAnsi="Symbol"/>
    </w:rPr>
  </w:style>
  <w:style w:type="character" w:customStyle="1" w:styleId="WW8Num950z0">
    <w:name w:val="WW8Num950z0"/>
    <w:rsid w:val="006B1BBB"/>
    <w:rPr>
      <w:rFonts w:ascii="Symbol" w:hAnsi="Symbol"/>
    </w:rPr>
  </w:style>
  <w:style w:type="character" w:customStyle="1" w:styleId="WW8Num951z0">
    <w:name w:val="WW8Num951z0"/>
    <w:rsid w:val="006B1BBB"/>
    <w:rPr>
      <w:rFonts w:ascii="Arial" w:hAnsi="Arial"/>
      <w:b/>
      <w:i/>
      <w:sz w:val="24"/>
      <w:u w:val="none"/>
    </w:rPr>
  </w:style>
  <w:style w:type="character" w:customStyle="1" w:styleId="WW8Num952z0">
    <w:name w:val="WW8Num952z0"/>
    <w:rsid w:val="006B1BBB"/>
    <w:rPr>
      <w:rFonts w:ascii="Symbol" w:hAnsi="Symbol"/>
    </w:rPr>
  </w:style>
  <w:style w:type="character" w:customStyle="1" w:styleId="WW8Num955z0">
    <w:name w:val="WW8Num955z0"/>
    <w:rsid w:val="006B1BBB"/>
    <w:rPr>
      <w:rFonts w:ascii="Symbol" w:hAnsi="Symbol"/>
    </w:rPr>
  </w:style>
  <w:style w:type="character" w:customStyle="1" w:styleId="WW8Num955z1">
    <w:name w:val="WW8Num955z1"/>
    <w:rsid w:val="006B1BBB"/>
    <w:rPr>
      <w:rFonts w:ascii="Courier New" w:hAnsi="Courier New"/>
    </w:rPr>
  </w:style>
  <w:style w:type="character" w:customStyle="1" w:styleId="WW8Num955z2">
    <w:name w:val="WW8Num955z2"/>
    <w:rsid w:val="006B1BBB"/>
    <w:rPr>
      <w:rFonts w:ascii="Wingdings" w:hAnsi="Wingdings"/>
    </w:rPr>
  </w:style>
  <w:style w:type="character" w:customStyle="1" w:styleId="WW8Num957z0">
    <w:name w:val="WW8Num957z0"/>
    <w:rsid w:val="006B1BBB"/>
    <w:rPr>
      <w:rFonts w:ascii="Symbol" w:hAnsi="Symbol"/>
    </w:rPr>
  </w:style>
  <w:style w:type="character" w:customStyle="1" w:styleId="WW8Num958z0">
    <w:name w:val="WW8Num958z0"/>
    <w:rsid w:val="006B1BBB"/>
    <w:rPr>
      <w:rFonts w:ascii="Symbol" w:hAnsi="Symbol"/>
    </w:rPr>
  </w:style>
  <w:style w:type="character" w:customStyle="1" w:styleId="WW8Num958z1">
    <w:name w:val="WW8Num958z1"/>
    <w:rsid w:val="006B1BBB"/>
    <w:rPr>
      <w:rFonts w:ascii="Courier New" w:hAnsi="Courier New"/>
    </w:rPr>
  </w:style>
  <w:style w:type="character" w:customStyle="1" w:styleId="WW8Num958z2">
    <w:name w:val="WW8Num958z2"/>
    <w:rsid w:val="006B1BBB"/>
    <w:rPr>
      <w:rFonts w:ascii="Wingdings" w:hAnsi="Wingdings"/>
    </w:rPr>
  </w:style>
  <w:style w:type="character" w:customStyle="1" w:styleId="WW8Num959z0">
    <w:name w:val="WW8Num959z0"/>
    <w:rsid w:val="006B1BBB"/>
    <w:rPr>
      <w:rFonts w:ascii="Times New Roman" w:hAnsi="Times New Roman"/>
    </w:rPr>
  </w:style>
  <w:style w:type="character" w:customStyle="1" w:styleId="WW8Num961z0">
    <w:name w:val="WW8Num961z0"/>
    <w:rsid w:val="006B1BBB"/>
    <w:rPr>
      <w:rFonts w:ascii="Wingdings" w:hAnsi="Wingdings"/>
    </w:rPr>
  </w:style>
  <w:style w:type="character" w:customStyle="1" w:styleId="WW8Num963z0">
    <w:name w:val="WW8Num963z0"/>
    <w:rsid w:val="006B1BBB"/>
    <w:rPr>
      <w:rFonts w:ascii="Symbol" w:hAnsi="Symbol"/>
    </w:rPr>
  </w:style>
  <w:style w:type="character" w:customStyle="1" w:styleId="WW8Num964z0">
    <w:name w:val="WW8Num964z0"/>
    <w:rsid w:val="006B1BBB"/>
    <w:rPr>
      <w:rFonts w:ascii="Symbol" w:hAnsi="Symbol"/>
    </w:rPr>
  </w:style>
  <w:style w:type="character" w:customStyle="1" w:styleId="WW8Num964z1">
    <w:name w:val="WW8Num964z1"/>
    <w:rsid w:val="006B1BBB"/>
    <w:rPr>
      <w:rFonts w:ascii="Courier New" w:hAnsi="Courier New"/>
    </w:rPr>
  </w:style>
  <w:style w:type="character" w:customStyle="1" w:styleId="WW8Num964z2">
    <w:name w:val="WW8Num964z2"/>
    <w:rsid w:val="006B1BBB"/>
    <w:rPr>
      <w:rFonts w:ascii="Wingdings" w:hAnsi="Wingdings"/>
    </w:rPr>
  </w:style>
  <w:style w:type="character" w:customStyle="1" w:styleId="WW8Num966z0">
    <w:name w:val="WW8Num966z0"/>
    <w:rsid w:val="006B1BBB"/>
    <w:rPr>
      <w:rFonts w:ascii="Symbol" w:hAnsi="Symbol"/>
    </w:rPr>
  </w:style>
  <w:style w:type="character" w:customStyle="1" w:styleId="WW8Num967z0">
    <w:name w:val="WW8Num967z0"/>
    <w:rsid w:val="006B1BBB"/>
    <w:rPr>
      <w:rFonts w:ascii="Times New Roman" w:hAnsi="Times New Roman"/>
      <w:caps w:val="0"/>
      <w:smallCaps w:val="0"/>
      <w:strike w:val="0"/>
      <w:dstrike w:val="0"/>
      <w:outline w:val="0"/>
      <w:shadow w:val="0"/>
      <w:color w:val="auto"/>
      <w:position w:val="0"/>
      <w:sz w:val="24"/>
      <w:vertAlign w:val="baseline"/>
    </w:rPr>
  </w:style>
  <w:style w:type="character" w:customStyle="1" w:styleId="WW8Num969z0">
    <w:name w:val="WW8Num969z0"/>
    <w:rsid w:val="006B1BBB"/>
    <w:rPr>
      <w:rFonts w:ascii="Symbol" w:hAnsi="Symbol"/>
    </w:rPr>
  </w:style>
  <w:style w:type="character" w:customStyle="1" w:styleId="WW8Num969z1">
    <w:name w:val="WW8Num969z1"/>
    <w:rsid w:val="006B1BBB"/>
    <w:rPr>
      <w:rFonts w:ascii="Courier New" w:hAnsi="Courier New"/>
    </w:rPr>
  </w:style>
  <w:style w:type="character" w:customStyle="1" w:styleId="WW8Num969z2">
    <w:name w:val="WW8Num969z2"/>
    <w:rsid w:val="006B1BBB"/>
    <w:rPr>
      <w:rFonts w:ascii="Wingdings" w:hAnsi="Wingdings"/>
    </w:rPr>
  </w:style>
  <w:style w:type="character" w:customStyle="1" w:styleId="WW8Num970z0">
    <w:name w:val="WW8Num970z0"/>
    <w:rsid w:val="006B1BBB"/>
    <w:rPr>
      <w:rFonts w:ascii="Symbol" w:hAnsi="Symbol"/>
    </w:rPr>
  </w:style>
  <w:style w:type="character" w:customStyle="1" w:styleId="WW8Num971z0">
    <w:name w:val="WW8Num971z0"/>
    <w:rsid w:val="006B1BBB"/>
    <w:rPr>
      <w:rFonts w:ascii="Symbol" w:hAnsi="Symbol"/>
    </w:rPr>
  </w:style>
  <w:style w:type="character" w:customStyle="1" w:styleId="WW8Num972z0">
    <w:name w:val="WW8Num972z0"/>
    <w:rsid w:val="006B1BBB"/>
    <w:rPr>
      <w:rFonts w:ascii="Wingdings" w:hAnsi="Wingdings"/>
    </w:rPr>
  </w:style>
  <w:style w:type="character" w:customStyle="1" w:styleId="WW8Num972z1">
    <w:name w:val="WW8Num972z1"/>
    <w:rsid w:val="006B1BBB"/>
    <w:rPr>
      <w:rFonts w:ascii="Courier New" w:hAnsi="Courier New"/>
    </w:rPr>
  </w:style>
  <w:style w:type="character" w:customStyle="1" w:styleId="WW8Num972z3">
    <w:name w:val="WW8Num972z3"/>
    <w:rsid w:val="006B1BBB"/>
    <w:rPr>
      <w:rFonts w:ascii="Symbol" w:hAnsi="Symbol"/>
    </w:rPr>
  </w:style>
  <w:style w:type="character" w:customStyle="1" w:styleId="WW8Num973z0">
    <w:name w:val="WW8Num973z0"/>
    <w:rsid w:val="006B1BBB"/>
    <w:rPr>
      <w:rFonts w:ascii="Wingdings" w:hAnsi="Wingdings"/>
    </w:rPr>
  </w:style>
  <w:style w:type="character" w:customStyle="1" w:styleId="WW8Num973z1">
    <w:name w:val="WW8Num973z1"/>
    <w:rsid w:val="006B1BBB"/>
    <w:rPr>
      <w:rFonts w:ascii="Courier New" w:hAnsi="Courier New"/>
    </w:rPr>
  </w:style>
  <w:style w:type="character" w:customStyle="1" w:styleId="WW8Num973z3">
    <w:name w:val="WW8Num973z3"/>
    <w:rsid w:val="006B1BBB"/>
    <w:rPr>
      <w:rFonts w:ascii="Symbol" w:hAnsi="Symbol"/>
    </w:rPr>
  </w:style>
  <w:style w:type="character" w:customStyle="1" w:styleId="WW8Num974z0">
    <w:name w:val="WW8Num974z0"/>
    <w:rsid w:val="006B1BBB"/>
    <w:rPr>
      <w:rFonts w:ascii="Monotype Sorts" w:hAnsi="Monotype Sorts"/>
      <w:color w:val="FF0000"/>
    </w:rPr>
  </w:style>
  <w:style w:type="character" w:customStyle="1" w:styleId="WW8Num976z0">
    <w:name w:val="WW8Num976z0"/>
    <w:rsid w:val="006B1BBB"/>
    <w:rPr>
      <w:rFonts w:ascii="Symbol" w:hAnsi="Symbol"/>
    </w:rPr>
  </w:style>
  <w:style w:type="character" w:customStyle="1" w:styleId="WW8Num977z0">
    <w:name w:val="WW8Num977z0"/>
    <w:rsid w:val="006B1BBB"/>
    <w:rPr>
      <w:rFonts w:ascii="Symbol" w:hAnsi="Symbol"/>
    </w:rPr>
  </w:style>
  <w:style w:type="character" w:customStyle="1" w:styleId="WW8Num978z0">
    <w:name w:val="WW8Num978z0"/>
    <w:rsid w:val="006B1BBB"/>
    <w:rPr>
      <w:rFonts w:ascii="Wingdings" w:hAnsi="Wingdings"/>
      <w:color w:val="auto"/>
    </w:rPr>
  </w:style>
  <w:style w:type="character" w:customStyle="1" w:styleId="WW8Num979z0">
    <w:name w:val="WW8Num979z0"/>
    <w:rsid w:val="006B1BBB"/>
    <w:rPr>
      <w:rFonts w:ascii="Symbol" w:hAnsi="Symbol"/>
    </w:rPr>
  </w:style>
  <w:style w:type="character" w:customStyle="1" w:styleId="WW8Num980z0">
    <w:name w:val="WW8Num980z0"/>
    <w:rsid w:val="006B1BBB"/>
    <w:rPr>
      <w:rFonts w:ascii="Wingdings" w:hAnsi="Wingdings"/>
    </w:rPr>
  </w:style>
  <w:style w:type="character" w:customStyle="1" w:styleId="WW8Num980z2">
    <w:name w:val="WW8Num980z2"/>
    <w:rsid w:val="006B1BBB"/>
    <w:rPr>
      <w:rFonts w:ascii="Lucida Console" w:hAnsi="Lucida Console"/>
    </w:rPr>
  </w:style>
  <w:style w:type="character" w:customStyle="1" w:styleId="WW8Num980z4">
    <w:name w:val="WW8Num980z4"/>
    <w:rsid w:val="006B1BBB"/>
    <w:rPr>
      <w:rFonts w:ascii="Courier New" w:hAnsi="Courier New"/>
    </w:rPr>
  </w:style>
  <w:style w:type="character" w:customStyle="1" w:styleId="WW8Num980z6">
    <w:name w:val="WW8Num980z6"/>
    <w:rsid w:val="006B1BBB"/>
    <w:rPr>
      <w:rFonts w:ascii="Symbol" w:hAnsi="Symbol"/>
    </w:rPr>
  </w:style>
  <w:style w:type="character" w:customStyle="1" w:styleId="WW8Num981z0">
    <w:name w:val="WW8Num981z0"/>
    <w:rsid w:val="006B1BBB"/>
    <w:rPr>
      <w:rFonts w:ascii="Arial" w:hAnsi="Arial"/>
      <w:b/>
      <w:i/>
      <w:sz w:val="24"/>
      <w:u w:val="none"/>
    </w:rPr>
  </w:style>
  <w:style w:type="character" w:customStyle="1" w:styleId="WW8Num982z0">
    <w:name w:val="WW8Num982z0"/>
    <w:rsid w:val="006B1BBB"/>
    <w:rPr>
      <w:rFonts w:ascii="Wingdings" w:hAnsi="Wingdings"/>
    </w:rPr>
  </w:style>
  <w:style w:type="character" w:customStyle="1" w:styleId="WW8Num982z3">
    <w:name w:val="WW8Num982z3"/>
    <w:rsid w:val="006B1BBB"/>
    <w:rPr>
      <w:rFonts w:ascii="Symbol" w:hAnsi="Symbol"/>
    </w:rPr>
  </w:style>
  <w:style w:type="character" w:customStyle="1" w:styleId="WW8Num982z4">
    <w:name w:val="WW8Num982z4"/>
    <w:rsid w:val="006B1BBB"/>
    <w:rPr>
      <w:rFonts w:ascii="Courier New" w:hAnsi="Courier New"/>
    </w:rPr>
  </w:style>
  <w:style w:type="character" w:customStyle="1" w:styleId="WW8Num983z0">
    <w:name w:val="WW8Num983z0"/>
    <w:rsid w:val="006B1BBB"/>
    <w:rPr>
      <w:rFonts w:ascii="Wingdings" w:hAnsi="Wingdings"/>
    </w:rPr>
  </w:style>
  <w:style w:type="character" w:customStyle="1" w:styleId="WW8Num983z1">
    <w:name w:val="WW8Num983z1"/>
    <w:rsid w:val="006B1BBB"/>
    <w:rPr>
      <w:rFonts w:ascii="Courier New" w:hAnsi="Courier New"/>
    </w:rPr>
  </w:style>
  <w:style w:type="character" w:customStyle="1" w:styleId="WW8Num983z3">
    <w:name w:val="WW8Num983z3"/>
    <w:rsid w:val="006B1BBB"/>
    <w:rPr>
      <w:rFonts w:ascii="Symbol" w:hAnsi="Symbol"/>
    </w:rPr>
  </w:style>
  <w:style w:type="character" w:customStyle="1" w:styleId="WW8Num984z0">
    <w:name w:val="WW8Num984z0"/>
    <w:rsid w:val="006B1BBB"/>
    <w:rPr>
      <w:rFonts w:ascii="Wingdings" w:hAnsi="Wingdings"/>
    </w:rPr>
  </w:style>
  <w:style w:type="character" w:customStyle="1" w:styleId="WW8Num985z0">
    <w:name w:val="WW8Num985z0"/>
    <w:rsid w:val="006B1BBB"/>
    <w:rPr>
      <w:rFonts w:ascii="Wingdings" w:hAnsi="Wingdings"/>
    </w:rPr>
  </w:style>
  <w:style w:type="character" w:customStyle="1" w:styleId="WW8Num986z0">
    <w:name w:val="WW8Num986z0"/>
    <w:rsid w:val="006B1BBB"/>
    <w:rPr>
      <w:rFonts w:ascii="Wingdings" w:hAnsi="Wingdings"/>
    </w:rPr>
  </w:style>
  <w:style w:type="character" w:customStyle="1" w:styleId="WW8Num987z0">
    <w:name w:val="WW8Num987z0"/>
    <w:rsid w:val="006B1BBB"/>
    <w:rPr>
      <w:rFonts w:ascii="Symbol" w:hAnsi="Symbol"/>
    </w:rPr>
  </w:style>
  <w:style w:type="character" w:customStyle="1" w:styleId="WW8Num989z0">
    <w:name w:val="WW8Num989z0"/>
    <w:rsid w:val="006B1BBB"/>
    <w:rPr>
      <w:rFonts w:ascii="Wingdings" w:hAnsi="Wingdings"/>
      <w:sz w:val="16"/>
    </w:rPr>
  </w:style>
  <w:style w:type="character" w:customStyle="1" w:styleId="WW8Num990z0">
    <w:name w:val="WW8Num990z0"/>
    <w:rsid w:val="006B1BBB"/>
    <w:rPr>
      <w:rFonts w:ascii="Symbol" w:hAnsi="Symbol"/>
    </w:rPr>
  </w:style>
  <w:style w:type="character" w:customStyle="1" w:styleId="WW8Num991z0">
    <w:name w:val="WW8Num991z0"/>
    <w:rsid w:val="006B1BBB"/>
    <w:rPr>
      <w:rFonts w:ascii="Symbol" w:hAnsi="Symbol"/>
    </w:rPr>
  </w:style>
  <w:style w:type="character" w:customStyle="1" w:styleId="WW8Num991z1">
    <w:name w:val="WW8Num991z1"/>
    <w:rsid w:val="006B1BBB"/>
    <w:rPr>
      <w:rFonts w:ascii="Courier New" w:hAnsi="Courier New"/>
    </w:rPr>
  </w:style>
  <w:style w:type="character" w:customStyle="1" w:styleId="WW8Num991z2">
    <w:name w:val="WW8Num991z2"/>
    <w:rsid w:val="006B1BBB"/>
    <w:rPr>
      <w:rFonts w:ascii="Wingdings" w:hAnsi="Wingdings"/>
    </w:rPr>
  </w:style>
  <w:style w:type="character" w:customStyle="1" w:styleId="WW8Num992z0">
    <w:name w:val="WW8Num992z0"/>
    <w:rsid w:val="006B1BBB"/>
    <w:rPr>
      <w:rFonts w:ascii="Wingdings" w:hAnsi="Wingdings"/>
      <w:sz w:val="16"/>
    </w:rPr>
  </w:style>
  <w:style w:type="character" w:customStyle="1" w:styleId="WW8Num993z0">
    <w:name w:val="WW8Num993z0"/>
    <w:rsid w:val="006B1BBB"/>
    <w:rPr>
      <w:rFonts w:ascii="Symbol" w:hAnsi="Symbol"/>
      <w:sz w:val="20"/>
    </w:rPr>
  </w:style>
  <w:style w:type="character" w:customStyle="1" w:styleId="WW8Num993z1">
    <w:name w:val="WW8Num993z1"/>
    <w:rsid w:val="006B1BBB"/>
    <w:rPr>
      <w:rFonts w:ascii="Courier New" w:hAnsi="Courier New"/>
      <w:sz w:val="20"/>
    </w:rPr>
  </w:style>
  <w:style w:type="character" w:customStyle="1" w:styleId="WW8Num993z2">
    <w:name w:val="WW8Num993z2"/>
    <w:rsid w:val="006B1BBB"/>
    <w:rPr>
      <w:rFonts w:ascii="Wingdings" w:hAnsi="Wingdings"/>
      <w:sz w:val="20"/>
    </w:rPr>
  </w:style>
  <w:style w:type="character" w:customStyle="1" w:styleId="WW8Num994z0">
    <w:name w:val="WW8Num994z0"/>
    <w:rsid w:val="006B1BBB"/>
    <w:rPr>
      <w:rFonts w:ascii="Wingdings" w:hAnsi="Wingdings"/>
    </w:rPr>
  </w:style>
  <w:style w:type="character" w:customStyle="1" w:styleId="WW8Num995z0">
    <w:name w:val="WW8Num995z0"/>
    <w:rsid w:val="006B1BBB"/>
    <w:rPr>
      <w:rFonts w:ascii="Wingdings" w:hAnsi="Wingdings"/>
      <w:color w:val="auto"/>
    </w:rPr>
  </w:style>
  <w:style w:type="character" w:customStyle="1" w:styleId="WW8Num996z0">
    <w:name w:val="WW8Num996z0"/>
    <w:rsid w:val="006B1BBB"/>
    <w:rPr>
      <w:rFonts w:ascii="Symbol" w:hAnsi="Symbol"/>
    </w:rPr>
  </w:style>
  <w:style w:type="character" w:customStyle="1" w:styleId="WW8Num997z0">
    <w:name w:val="WW8Num997z0"/>
    <w:rsid w:val="006B1BBB"/>
    <w:rPr>
      <w:rFonts w:ascii="Wingdings" w:hAnsi="Wingdings"/>
    </w:rPr>
  </w:style>
  <w:style w:type="character" w:customStyle="1" w:styleId="WW8Num998z0">
    <w:name w:val="WW8Num998z0"/>
    <w:rsid w:val="006B1BBB"/>
    <w:rPr>
      <w:rFonts w:ascii="Symbol" w:hAnsi="Symbol"/>
    </w:rPr>
  </w:style>
  <w:style w:type="character" w:customStyle="1" w:styleId="WW8Num999z0">
    <w:name w:val="WW8Num999z0"/>
    <w:rsid w:val="006B1BBB"/>
    <w:rPr>
      <w:rFonts w:ascii="Webdings" w:hAnsi="Webdings"/>
      <w:color w:val="0000FF"/>
    </w:rPr>
  </w:style>
  <w:style w:type="character" w:customStyle="1" w:styleId="WW8Num1000z0">
    <w:name w:val="WW8Num1000z0"/>
    <w:rsid w:val="006B1BBB"/>
    <w:rPr>
      <w:rFonts w:ascii="Arial" w:hAnsi="Arial"/>
      <w:b/>
      <w:i/>
      <w:sz w:val="24"/>
      <w:u w:val="none"/>
    </w:rPr>
  </w:style>
  <w:style w:type="character" w:customStyle="1" w:styleId="WW8Num1001z0">
    <w:name w:val="WW8Num1001z0"/>
    <w:rsid w:val="006B1BBB"/>
    <w:rPr>
      <w:rFonts w:ascii="Symbol" w:hAnsi="Symbol"/>
    </w:rPr>
  </w:style>
  <w:style w:type="character" w:customStyle="1" w:styleId="WW8Num1002z0">
    <w:name w:val="WW8Num1002z0"/>
    <w:rsid w:val="006B1BBB"/>
    <w:rPr>
      <w:rFonts w:ascii="Symbol" w:hAnsi="Symbol"/>
    </w:rPr>
  </w:style>
  <w:style w:type="character" w:customStyle="1" w:styleId="WW8Num1003z0">
    <w:name w:val="WW8Num1003z0"/>
    <w:rsid w:val="006B1BBB"/>
    <w:rPr>
      <w:rFonts w:ascii="Arial" w:hAnsi="Arial"/>
      <w:b/>
      <w:i/>
      <w:sz w:val="24"/>
      <w:u w:val="none"/>
    </w:rPr>
  </w:style>
  <w:style w:type="character" w:customStyle="1" w:styleId="WW8Num1004z0">
    <w:name w:val="WW8Num1004z0"/>
    <w:rsid w:val="006B1BBB"/>
    <w:rPr>
      <w:rFonts w:ascii="Wingdings" w:hAnsi="Wingdings"/>
    </w:rPr>
  </w:style>
  <w:style w:type="character" w:customStyle="1" w:styleId="WW8Num1005z0">
    <w:name w:val="WW8Num1005z0"/>
    <w:rsid w:val="006B1BBB"/>
    <w:rPr>
      <w:rFonts w:ascii="Symbol" w:hAnsi="Symbol"/>
    </w:rPr>
  </w:style>
  <w:style w:type="character" w:customStyle="1" w:styleId="WW8Num1006z0">
    <w:name w:val="WW8Num1006z0"/>
    <w:rsid w:val="006B1BBB"/>
    <w:rPr>
      <w:rFonts w:ascii="Symbol" w:hAnsi="Symbol"/>
    </w:rPr>
  </w:style>
  <w:style w:type="character" w:customStyle="1" w:styleId="WW8Num1008z0">
    <w:name w:val="WW8Num1008z0"/>
    <w:rsid w:val="006B1BBB"/>
    <w:rPr>
      <w:rFonts w:ascii="Symbol" w:hAnsi="Symbol"/>
      <w:b w:val="0"/>
      <w:i w:val="0"/>
      <w:sz w:val="24"/>
    </w:rPr>
  </w:style>
  <w:style w:type="character" w:customStyle="1" w:styleId="WW8Num1011z0">
    <w:name w:val="WW8Num1011z0"/>
    <w:rsid w:val="006B1BBB"/>
    <w:rPr>
      <w:rFonts w:ascii="Symbol" w:hAnsi="Symbol"/>
    </w:rPr>
  </w:style>
  <w:style w:type="character" w:customStyle="1" w:styleId="WW8Num1013z0">
    <w:name w:val="WW8Num1013z0"/>
    <w:rsid w:val="006B1BBB"/>
    <w:rPr>
      <w:rFonts w:ascii="Wingdings" w:hAnsi="Wingdings"/>
    </w:rPr>
  </w:style>
  <w:style w:type="character" w:customStyle="1" w:styleId="WW8Num1013z1">
    <w:name w:val="WW8Num1013z1"/>
    <w:rsid w:val="006B1BBB"/>
    <w:rPr>
      <w:rFonts w:ascii="Courier New" w:hAnsi="Courier New"/>
    </w:rPr>
  </w:style>
  <w:style w:type="character" w:customStyle="1" w:styleId="WW8Num1013z3">
    <w:name w:val="WW8Num1013z3"/>
    <w:rsid w:val="006B1BBB"/>
    <w:rPr>
      <w:rFonts w:ascii="Symbol" w:hAnsi="Symbol"/>
    </w:rPr>
  </w:style>
  <w:style w:type="character" w:customStyle="1" w:styleId="WW8Num1014z0">
    <w:name w:val="WW8Num1014z0"/>
    <w:rsid w:val="006B1BBB"/>
    <w:rPr>
      <w:rFonts w:ascii="Symbol" w:hAnsi="Symbol"/>
    </w:rPr>
  </w:style>
  <w:style w:type="character" w:customStyle="1" w:styleId="WW8Num1015z0">
    <w:name w:val="WW8Num1015z0"/>
    <w:rsid w:val="006B1BBB"/>
    <w:rPr>
      <w:rFonts w:ascii="Symbol" w:hAnsi="Symbol"/>
    </w:rPr>
  </w:style>
  <w:style w:type="character" w:customStyle="1" w:styleId="WW8Num1016z0">
    <w:name w:val="WW8Num1016z0"/>
    <w:rsid w:val="006B1BBB"/>
    <w:rPr>
      <w:rFonts w:ascii="Wingdings" w:hAnsi="Wingdings"/>
    </w:rPr>
  </w:style>
  <w:style w:type="character" w:customStyle="1" w:styleId="WW8Num1016z2">
    <w:name w:val="WW8Num1016z2"/>
    <w:rsid w:val="006B1BBB"/>
    <w:rPr>
      <w:rFonts w:ascii="Lucida Console" w:hAnsi="Lucida Console"/>
    </w:rPr>
  </w:style>
  <w:style w:type="character" w:customStyle="1" w:styleId="WW8Num1016z6">
    <w:name w:val="WW8Num1016z6"/>
    <w:rsid w:val="006B1BBB"/>
    <w:rPr>
      <w:rFonts w:ascii="Symbol" w:hAnsi="Symbol"/>
    </w:rPr>
  </w:style>
  <w:style w:type="character" w:customStyle="1" w:styleId="WW8Num1016z7">
    <w:name w:val="WW8Num1016z7"/>
    <w:rsid w:val="006B1BBB"/>
    <w:rPr>
      <w:rFonts w:ascii="Courier New" w:hAnsi="Courier New"/>
    </w:rPr>
  </w:style>
  <w:style w:type="character" w:customStyle="1" w:styleId="WW8Num1017z0">
    <w:name w:val="WW8Num1017z0"/>
    <w:rsid w:val="006B1BBB"/>
    <w:rPr>
      <w:rFonts w:ascii="Arial" w:hAnsi="Arial"/>
      <w:b/>
      <w:i/>
      <w:sz w:val="24"/>
      <w:u w:val="none"/>
    </w:rPr>
  </w:style>
  <w:style w:type="character" w:customStyle="1" w:styleId="WW8Num1018z0">
    <w:name w:val="WW8Num1018z0"/>
    <w:rsid w:val="006B1BBB"/>
    <w:rPr>
      <w:rFonts w:ascii="Symbol" w:hAnsi="Symbol"/>
    </w:rPr>
  </w:style>
  <w:style w:type="character" w:customStyle="1" w:styleId="WW8Num1019z0">
    <w:name w:val="WW8Num1019z0"/>
    <w:rsid w:val="006B1BBB"/>
    <w:rPr>
      <w:rFonts w:ascii="Wingdings" w:hAnsi="Wingdings"/>
    </w:rPr>
  </w:style>
  <w:style w:type="character" w:customStyle="1" w:styleId="WW8Num1020z0">
    <w:name w:val="WW8Num1020z0"/>
    <w:rsid w:val="006B1BBB"/>
    <w:rPr>
      <w:rFonts w:ascii="Symbol" w:hAnsi="Symbol"/>
    </w:rPr>
  </w:style>
  <w:style w:type="character" w:customStyle="1" w:styleId="WW8Num1020z1">
    <w:name w:val="WW8Num1020z1"/>
    <w:rsid w:val="006B1BBB"/>
    <w:rPr>
      <w:rFonts w:ascii="Courier New" w:hAnsi="Courier New"/>
    </w:rPr>
  </w:style>
  <w:style w:type="character" w:customStyle="1" w:styleId="WW8Num1020z2">
    <w:name w:val="WW8Num1020z2"/>
    <w:rsid w:val="006B1BBB"/>
    <w:rPr>
      <w:rFonts w:ascii="Wingdings" w:hAnsi="Wingdings"/>
    </w:rPr>
  </w:style>
  <w:style w:type="character" w:customStyle="1" w:styleId="WW8Num1021z0">
    <w:name w:val="WW8Num1021z0"/>
    <w:rsid w:val="006B1BBB"/>
    <w:rPr>
      <w:rFonts w:ascii="Wingdings" w:hAnsi="Wingdings"/>
    </w:rPr>
  </w:style>
  <w:style w:type="character" w:customStyle="1" w:styleId="WW8Num1022z0">
    <w:name w:val="WW8Num1022z0"/>
    <w:rsid w:val="006B1BBB"/>
    <w:rPr>
      <w:rFonts w:ascii="Symbol" w:hAnsi="Symbol"/>
    </w:rPr>
  </w:style>
  <w:style w:type="character" w:customStyle="1" w:styleId="WW8Num1023z0">
    <w:name w:val="WW8Num1023z0"/>
    <w:rsid w:val="006B1BBB"/>
    <w:rPr>
      <w:rFonts w:ascii="Symbol" w:hAnsi="Symbol"/>
    </w:rPr>
  </w:style>
  <w:style w:type="character" w:customStyle="1" w:styleId="WW8Num1024z0">
    <w:name w:val="WW8Num1024z0"/>
    <w:rsid w:val="006B1BBB"/>
    <w:rPr>
      <w:rFonts w:ascii="Symbol" w:hAnsi="Symbol"/>
    </w:rPr>
  </w:style>
  <w:style w:type="character" w:customStyle="1" w:styleId="WW8Num1026z0">
    <w:name w:val="WW8Num1026z0"/>
    <w:rsid w:val="006B1BBB"/>
    <w:rPr>
      <w:b/>
      <w:i w:val="0"/>
      <w:sz w:val="24"/>
    </w:rPr>
  </w:style>
  <w:style w:type="character" w:customStyle="1" w:styleId="WW8Num1029z0">
    <w:name w:val="WW8Num1029z0"/>
    <w:rsid w:val="006B1BBB"/>
    <w:rPr>
      <w:rFonts w:ascii="Symbol" w:hAnsi="Symbol"/>
    </w:rPr>
  </w:style>
  <w:style w:type="character" w:customStyle="1" w:styleId="WW8Num1030z0">
    <w:name w:val="WW8Num1030z0"/>
    <w:rsid w:val="006B1BBB"/>
    <w:rPr>
      <w:rFonts w:ascii="Symbol" w:hAnsi="Symbol"/>
    </w:rPr>
  </w:style>
  <w:style w:type="character" w:customStyle="1" w:styleId="WW8Num1031z0">
    <w:name w:val="WW8Num1031z0"/>
    <w:rsid w:val="006B1BBB"/>
    <w:rPr>
      <w:b/>
      <w:i w:val="0"/>
      <w:sz w:val="24"/>
    </w:rPr>
  </w:style>
  <w:style w:type="character" w:customStyle="1" w:styleId="WW8Num1032z0">
    <w:name w:val="WW8Num1032z0"/>
    <w:rsid w:val="006B1BBB"/>
    <w:rPr>
      <w:rFonts w:ascii="Wingdings" w:hAnsi="Wingdings"/>
    </w:rPr>
  </w:style>
  <w:style w:type="character" w:customStyle="1" w:styleId="WW8Num1032z1">
    <w:name w:val="WW8Num1032z1"/>
    <w:rsid w:val="006B1BBB"/>
    <w:rPr>
      <w:rFonts w:ascii="Courier New" w:hAnsi="Courier New"/>
    </w:rPr>
  </w:style>
  <w:style w:type="character" w:customStyle="1" w:styleId="WW8Num1032z3">
    <w:name w:val="WW8Num1032z3"/>
    <w:rsid w:val="006B1BBB"/>
    <w:rPr>
      <w:rFonts w:ascii="Symbol" w:hAnsi="Symbol"/>
    </w:rPr>
  </w:style>
  <w:style w:type="character" w:customStyle="1" w:styleId="WW8Num1033z0">
    <w:name w:val="WW8Num1033z0"/>
    <w:rsid w:val="006B1BBB"/>
    <w:rPr>
      <w:rFonts w:ascii="Symbol" w:hAnsi="Symbol"/>
    </w:rPr>
  </w:style>
  <w:style w:type="character" w:customStyle="1" w:styleId="WW8Num1034z0">
    <w:name w:val="WW8Num1034z0"/>
    <w:rsid w:val="006B1BBB"/>
    <w:rPr>
      <w:rFonts w:ascii="Symbol" w:hAnsi="Symbol"/>
    </w:rPr>
  </w:style>
  <w:style w:type="character" w:customStyle="1" w:styleId="WW8Num1036z0">
    <w:name w:val="WW8Num1036z0"/>
    <w:rsid w:val="006B1BBB"/>
    <w:rPr>
      <w:rFonts w:ascii="Symbol" w:hAnsi="Symbol"/>
    </w:rPr>
  </w:style>
  <w:style w:type="character" w:customStyle="1" w:styleId="WW8Num1037z0">
    <w:name w:val="WW8Num1037z0"/>
    <w:rsid w:val="006B1BBB"/>
    <w:rPr>
      <w:rFonts w:ascii="Symbol" w:hAnsi="Symbol"/>
    </w:rPr>
  </w:style>
  <w:style w:type="character" w:customStyle="1" w:styleId="WW8Num1038z0">
    <w:name w:val="WW8Num1038z0"/>
    <w:rsid w:val="006B1BBB"/>
    <w:rPr>
      <w:rFonts w:ascii="Wingdings" w:hAnsi="Wingdings"/>
    </w:rPr>
  </w:style>
  <w:style w:type="character" w:customStyle="1" w:styleId="WW8Num1040z0">
    <w:name w:val="WW8Num1040z0"/>
    <w:rsid w:val="006B1BBB"/>
    <w:rPr>
      <w:rFonts w:ascii="Wingdings" w:hAnsi="Wingdings"/>
    </w:rPr>
  </w:style>
  <w:style w:type="character" w:customStyle="1" w:styleId="WW8Num1041z0">
    <w:name w:val="WW8Num1041z0"/>
    <w:rsid w:val="006B1BBB"/>
    <w:rPr>
      <w:rFonts w:ascii="Symbol" w:hAnsi="Symbol"/>
      <w:b w:val="0"/>
      <w:i w:val="0"/>
      <w:sz w:val="24"/>
    </w:rPr>
  </w:style>
  <w:style w:type="character" w:customStyle="1" w:styleId="WW8Num1042z0">
    <w:name w:val="WW8Num1042z0"/>
    <w:rsid w:val="006B1BBB"/>
    <w:rPr>
      <w:rFonts w:ascii="Symbol" w:hAnsi="Symbol"/>
    </w:rPr>
  </w:style>
  <w:style w:type="character" w:customStyle="1" w:styleId="WW8Num1044z0">
    <w:name w:val="WW8Num1044z0"/>
    <w:rsid w:val="006B1BBB"/>
    <w:rPr>
      <w:rFonts w:ascii="Arial" w:hAnsi="Arial"/>
      <w:b/>
      <w:i/>
      <w:sz w:val="24"/>
      <w:u w:val="none"/>
    </w:rPr>
  </w:style>
  <w:style w:type="character" w:customStyle="1" w:styleId="WW8Num1046z0">
    <w:name w:val="WW8Num1046z0"/>
    <w:rsid w:val="006B1BBB"/>
    <w:rPr>
      <w:rFonts w:ascii="Wingdings" w:hAnsi="Wingdings"/>
    </w:rPr>
  </w:style>
  <w:style w:type="character" w:customStyle="1" w:styleId="WW8Num1046z1">
    <w:name w:val="WW8Num1046z1"/>
    <w:rsid w:val="006B1BBB"/>
    <w:rPr>
      <w:rFonts w:ascii="Courier New" w:hAnsi="Courier New"/>
    </w:rPr>
  </w:style>
  <w:style w:type="character" w:customStyle="1" w:styleId="WW8Num1046z3">
    <w:name w:val="WW8Num1046z3"/>
    <w:rsid w:val="006B1BBB"/>
    <w:rPr>
      <w:rFonts w:ascii="Symbol" w:hAnsi="Symbol"/>
    </w:rPr>
  </w:style>
  <w:style w:type="character" w:customStyle="1" w:styleId="WW8Num1047z0">
    <w:name w:val="WW8Num1047z0"/>
    <w:rsid w:val="006B1BBB"/>
    <w:rPr>
      <w:rFonts w:ascii="Wingdings" w:hAnsi="Wingdings"/>
      <w:b w:val="0"/>
      <w:i w:val="0"/>
      <w:sz w:val="24"/>
    </w:rPr>
  </w:style>
  <w:style w:type="character" w:customStyle="1" w:styleId="WW8Num1049z0">
    <w:name w:val="WW8Num1049z0"/>
    <w:rsid w:val="006B1BBB"/>
    <w:rPr>
      <w:rFonts w:ascii="Symbol" w:hAnsi="Symbol"/>
    </w:rPr>
  </w:style>
  <w:style w:type="character" w:customStyle="1" w:styleId="WW8Num1050z0">
    <w:name w:val="WW8Num1050z0"/>
    <w:rsid w:val="006B1BBB"/>
    <w:rPr>
      <w:rFonts w:ascii="Wingdings" w:hAnsi="Wingdings"/>
    </w:rPr>
  </w:style>
  <w:style w:type="character" w:customStyle="1" w:styleId="WW8Num1050z1">
    <w:name w:val="WW8Num1050z1"/>
    <w:rsid w:val="006B1BBB"/>
    <w:rPr>
      <w:rFonts w:ascii="Courier New" w:hAnsi="Courier New"/>
    </w:rPr>
  </w:style>
  <w:style w:type="character" w:customStyle="1" w:styleId="WW8Num1050z3">
    <w:name w:val="WW8Num1050z3"/>
    <w:rsid w:val="006B1BBB"/>
    <w:rPr>
      <w:rFonts w:ascii="Symbol" w:hAnsi="Symbol"/>
    </w:rPr>
  </w:style>
  <w:style w:type="character" w:customStyle="1" w:styleId="WW8Num1051z0">
    <w:name w:val="WW8Num1051z0"/>
    <w:rsid w:val="006B1BBB"/>
    <w:rPr>
      <w:rFonts w:ascii="Symbol" w:hAnsi="Symbol"/>
    </w:rPr>
  </w:style>
  <w:style w:type="character" w:customStyle="1" w:styleId="WW8Num1052z0">
    <w:name w:val="WW8Num1052z0"/>
    <w:rsid w:val="006B1BBB"/>
    <w:rPr>
      <w:rFonts w:ascii="Symbol" w:hAnsi="Symbol"/>
    </w:rPr>
  </w:style>
  <w:style w:type="character" w:customStyle="1" w:styleId="WW8Num1053z0">
    <w:name w:val="WW8Num1053z0"/>
    <w:rsid w:val="006B1BBB"/>
    <w:rPr>
      <w:rFonts w:ascii="Symbol" w:hAnsi="Symbol"/>
    </w:rPr>
  </w:style>
  <w:style w:type="character" w:customStyle="1" w:styleId="WW8Num1055z0">
    <w:name w:val="WW8Num1055z0"/>
    <w:rsid w:val="006B1BBB"/>
    <w:rPr>
      <w:rFonts w:ascii="Wingdings" w:hAnsi="Wingdings"/>
    </w:rPr>
  </w:style>
  <w:style w:type="character" w:customStyle="1" w:styleId="WW8Num1056z0">
    <w:name w:val="WW8Num1056z0"/>
    <w:rsid w:val="006B1BBB"/>
    <w:rPr>
      <w:rFonts w:ascii="Symbol" w:hAnsi="Symbol"/>
    </w:rPr>
  </w:style>
  <w:style w:type="character" w:customStyle="1" w:styleId="WW8Num1057z0">
    <w:name w:val="WW8Num1057z0"/>
    <w:rsid w:val="006B1BBB"/>
    <w:rPr>
      <w:rFonts w:ascii="Symbol" w:hAnsi="Symbol"/>
    </w:rPr>
  </w:style>
  <w:style w:type="character" w:customStyle="1" w:styleId="WW8Num1059z0">
    <w:name w:val="WW8Num1059z0"/>
    <w:rsid w:val="006B1BBB"/>
    <w:rPr>
      <w:rFonts w:ascii="Symbol" w:hAnsi="Symbol"/>
    </w:rPr>
  </w:style>
  <w:style w:type="character" w:customStyle="1" w:styleId="WW8Num1061z0">
    <w:name w:val="WW8Num1061z0"/>
    <w:rsid w:val="006B1BBB"/>
    <w:rPr>
      <w:rFonts w:ascii="Wingdings" w:hAnsi="Wingdings"/>
    </w:rPr>
  </w:style>
  <w:style w:type="character" w:customStyle="1" w:styleId="WW8Num1062z0">
    <w:name w:val="WW8Num1062z0"/>
    <w:rsid w:val="006B1BBB"/>
    <w:rPr>
      <w:rFonts w:ascii="Symbol" w:hAnsi="Symbol"/>
    </w:rPr>
  </w:style>
  <w:style w:type="character" w:customStyle="1" w:styleId="WW8Num1063z0">
    <w:name w:val="WW8Num1063z0"/>
    <w:rsid w:val="006B1BBB"/>
    <w:rPr>
      <w:rFonts w:ascii="Symbol" w:hAnsi="Symbol"/>
      <w:b w:val="0"/>
      <w:i w:val="0"/>
      <w:sz w:val="24"/>
    </w:rPr>
  </w:style>
  <w:style w:type="character" w:customStyle="1" w:styleId="WW8Num1064z0">
    <w:name w:val="WW8Num1064z0"/>
    <w:rsid w:val="006B1BBB"/>
    <w:rPr>
      <w:rFonts w:ascii="Wingdings" w:hAnsi="Wingdings"/>
    </w:rPr>
  </w:style>
  <w:style w:type="character" w:customStyle="1" w:styleId="WW8Num1066z0">
    <w:name w:val="WW8Num1066z0"/>
    <w:rsid w:val="006B1BBB"/>
    <w:rPr>
      <w:rFonts w:ascii="Symbol" w:hAnsi="Symbol"/>
    </w:rPr>
  </w:style>
  <w:style w:type="character" w:customStyle="1" w:styleId="WW8Num1067z0">
    <w:name w:val="WW8Num1067z0"/>
    <w:rsid w:val="006B1BBB"/>
    <w:rPr>
      <w:rFonts w:ascii="Times New Roman" w:hAnsi="Times New Roman"/>
    </w:rPr>
  </w:style>
  <w:style w:type="character" w:customStyle="1" w:styleId="WW8Num1068z0">
    <w:name w:val="WW8Num1068z0"/>
    <w:rsid w:val="006B1BBB"/>
    <w:rPr>
      <w:rFonts w:ascii="Wingdings" w:hAnsi="Wingdings"/>
    </w:rPr>
  </w:style>
  <w:style w:type="character" w:customStyle="1" w:styleId="WW8Num1069z0">
    <w:name w:val="WW8Num1069z0"/>
    <w:rsid w:val="006B1BBB"/>
    <w:rPr>
      <w:rFonts w:ascii="Symbol" w:hAnsi="Symbol"/>
    </w:rPr>
  </w:style>
  <w:style w:type="character" w:customStyle="1" w:styleId="WW8Num1071z0">
    <w:name w:val="WW8Num1071z0"/>
    <w:rsid w:val="006B1BBB"/>
    <w:rPr>
      <w:rFonts w:ascii="Symbol" w:hAnsi="Symbol"/>
    </w:rPr>
  </w:style>
  <w:style w:type="character" w:customStyle="1" w:styleId="WW8Num1072z0">
    <w:name w:val="WW8Num1072z0"/>
    <w:rsid w:val="006B1BBB"/>
    <w:rPr>
      <w:rFonts w:ascii="Wingdings" w:hAnsi="Wingdings"/>
    </w:rPr>
  </w:style>
  <w:style w:type="character" w:customStyle="1" w:styleId="WW8Num1073z0">
    <w:name w:val="WW8Num1073z0"/>
    <w:rsid w:val="006B1BBB"/>
    <w:rPr>
      <w:rFonts w:ascii="Symbol" w:hAnsi="Symbol"/>
    </w:rPr>
  </w:style>
  <w:style w:type="character" w:customStyle="1" w:styleId="WW8Num1074z0">
    <w:name w:val="WW8Num1074z0"/>
    <w:rsid w:val="006B1BBB"/>
    <w:rPr>
      <w:rFonts w:ascii="Wingdings" w:hAnsi="Wingdings"/>
    </w:rPr>
  </w:style>
  <w:style w:type="character" w:customStyle="1" w:styleId="WW8Num1075z0">
    <w:name w:val="WW8Num1075z0"/>
    <w:rsid w:val="006B1BBB"/>
    <w:rPr>
      <w:rFonts w:ascii="Symbol" w:hAnsi="Symbol"/>
    </w:rPr>
  </w:style>
  <w:style w:type="character" w:customStyle="1" w:styleId="WW8Num1076z0">
    <w:name w:val="WW8Num1076z0"/>
    <w:rsid w:val="006B1BBB"/>
    <w:rPr>
      <w:rFonts w:ascii="Times New Roman" w:hAnsi="Times New Roman"/>
    </w:rPr>
  </w:style>
  <w:style w:type="character" w:customStyle="1" w:styleId="WW8Num1077z0">
    <w:name w:val="WW8Num1077z0"/>
    <w:rsid w:val="006B1BBB"/>
    <w:rPr>
      <w:rFonts w:ascii="Webdings" w:hAnsi="Webdings"/>
      <w:color w:val="0000FF"/>
    </w:rPr>
  </w:style>
  <w:style w:type="character" w:customStyle="1" w:styleId="WW8Num1078z0">
    <w:name w:val="WW8Num1078z0"/>
    <w:rsid w:val="006B1BBB"/>
    <w:rPr>
      <w:rFonts w:ascii="Wingdings" w:hAnsi="Wingdings"/>
    </w:rPr>
  </w:style>
  <w:style w:type="character" w:customStyle="1" w:styleId="WW8Num1079z0">
    <w:name w:val="WW8Num1079z0"/>
    <w:rsid w:val="006B1BBB"/>
    <w:rPr>
      <w:rFonts w:ascii="Webdings" w:hAnsi="Webdings"/>
      <w:color w:val="008000"/>
    </w:rPr>
  </w:style>
  <w:style w:type="character" w:customStyle="1" w:styleId="WW8Num1081z0">
    <w:name w:val="WW8Num1081z0"/>
    <w:rsid w:val="006B1BBB"/>
    <w:rPr>
      <w:rFonts w:ascii="Wingdings" w:hAnsi="Wingdings"/>
      <w:color w:val="FF0000"/>
    </w:rPr>
  </w:style>
  <w:style w:type="character" w:customStyle="1" w:styleId="WW8Num1082z0">
    <w:name w:val="WW8Num1082z0"/>
    <w:rsid w:val="006B1BBB"/>
    <w:rPr>
      <w:rFonts w:ascii="Wingdings" w:hAnsi="Wingdings"/>
    </w:rPr>
  </w:style>
  <w:style w:type="character" w:customStyle="1" w:styleId="WW8Num1083z0">
    <w:name w:val="WW8Num1083z0"/>
    <w:rsid w:val="006B1BBB"/>
    <w:rPr>
      <w:rFonts w:ascii="Wingdings" w:hAnsi="Wingdings"/>
    </w:rPr>
  </w:style>
  <w:style w:type="character" w:customStyle="1" w:styleId="WW8Num1084z0">
    <w:name w:val="WW8Num1084z0"/>
    <w:rsid w:val="006B1BBB"/>
    <w:rPr>
      <w:rFonts w:ascii="Wingdings" w:hAnsi="Wingdings"/>
    </w:rPr>
  </w:style>
  <w:style w:type="character" w:customStyle="1" w:styleId="WW8Num1084z1">
    <w:name w:val="WW8Num1084z1"/>
    <w:rsid w:val="006B1BBB"/>
    <w:rPr>
      <w:rFonts w:ascii="Courier New" w:hAnsi="Courier New"/>
    </w:rPr>
  </w:style>
  <w:style w:type="character" w:customStyle="1" w:styleId="WW8Num1084z3">
    <w:name w:val="WW8Num1084z3"/>
    <w:rsid w:val="006B1BBB"/>
    <w:rPr>
      <w:rFonts w:ascii="Symbol" w:hAnsi="Symbol"/>
    </w:rPr>
  </w:style>
  <w:style w:type="character" w:customStyle="1" w:styleId="WW8Num1085z0">
    <w:name w:val="WW8Num1085z0"/>
    <w:rsid w:val="006B1BBB"/>
    <w:rPr>
      <w:rFonts w:ascii="Symbol" w:hAnsi="Symbol"/>
    </w:rPr>
  </w:style>
  <w:style w:type="character" w:customStyle="1" w:styleId="WW8Num1086z0">
    <w:name w:val="WW8Num1086z0"/>
    <w:rsid w:val="006B1BBB"/>
    <w:rPr>
      <w:rFonts w:ascii="Symbol" w:hAnsi="Symbol"/>
      <w:sz w:val="10"/>
    </w:rPr>
  </w:style>
  <w:style w:type="character" w:customStyle="1" w:styleId="WW8Num1087z0">
    <w:name w:val="WW8Num1087z0"/>
    <w:rsid w:val="006B1BBB"/>
    <w:rPr>
      <w:rFonts w:ascii="Symbol" w:hAnsi="Symbol"/>
    </w:rPr>
  </w:style>
  <w:style w:type="character" w:customStyle="1" w:styleId="WW8Num1087z1">
    <w:name w:val="WW8Num1087z1"/>
    <w:rsid w:val="006B1BBB"/>
    <w:rPr>
      <w:rFonts w:ascii="Courier New" w:hAnsi="Courier New"/>
    </w:rPr>
  </w:style>
  <w:style w:type="character" w:customStyle="1" w:styleId="WW8Num1087z2">
    <w:name w:val="WW8Num1087z2"/>
    <w:rsid w:val="006B1BBB"/>
    <w:rPr>
      <w:rFonts w:ascii="Wingdings" w:hAnsi="Wingdings"/>
    </w:rPr>
  </w:style>
  <w:style w:type="character" w:customStyle="1" w:styleId="WW8Num1088z0">
    <w:name w:val="WW8Num1088z0"/>
    <w:rsid w:val="006B1BBB"/>
    <w:rPr>
      <w:rFonts w:ascii="Symbol" w:hAnsi="Symbol"/>
      <w:color w:val="auto"/>
      <w:sz w:val="28"/>
    </w:rPr>
  </w:style>
  <w:style w:type="character" w:customStyle="1" w:styleId="WW8Num1090z0">
    <w:name w:val="WW8Num1090z0"/>
    <w:rsid w:val="006B1BBB"/>
    <w:rPr>
      <w:rFonts w:ascii="Wingdings" w:hAnsi="Wingdings"/>
    </w:rPr>
  </w:style>
  <w:style w:type="character" w:customStyle="1" w:styleId="WW8Num1091z0">
    <w:name w:val="WW8Num1091z0"/>
    <w:rsid w:val="006B1BBB"/>
    <w:rPr>
      <w:rFonts w:ascii="Symbol" w:hAnsi="Symbol"/>
    </w:rPr>
  </w:style>
  <w:style w:type="character" w:customStyle="1" w:styleId="WW8Num1091z1">
    <w:name w:val="WW8Num1091z1"/>
    <w:rsid w:val="006B1BBB"/>
    <w:rPr>
      <w:rFonts w:ascii="Courier New" w:hAnsi="Courier New"/>
    </w:rPr>
  </w:style>
  <w:style w:type="character" w:customStyle="1" w:styleId="WW8Num1091z2">
    <w:name w:val="WW8Num1091z2"/>
    <w:rsid w:val="006B1BBB"/>
    <w:rPr>
      <w:rFonts w:ascii="Wingdings" w:hAnsi="Wingdings"/>
    </w:rPr>
  </w:style>
  <w:style w:type="character" w:customStyle="1" w:styleId="WW8Num1092z0">
    <w:name w:val="WW8Num1092z0"/>
    <w:rsid w:val="006B1BBB"/>
    <w:rPr>
      <w:rFonts w:ascii="Wingdings" w:hAnsi="Wingdings"/>
      <w:sz w:val="20"/>
    </w:rPr>
  </w:style>
  <w:style w:type="character" w:customStyle="1" w:styleId="WW8Num1093z0">
    <w:name w:val="WW8Num1093z0"/>
    <w:rsid w:val="006B1BBB"/>
    <w:rPr>
      <w:rFonts w:ascii="Book Antiqua" w:hAnsi="Book Antiqua"/>
      <w:b/>
      <w:i w:val="0"/>
      <w:sz w:val="32"/>
      <w:u w:val="none"/>
    </w:rPr>
  </w:style>
  <w:style w:type="character" w:customStyle="1" w:styleId="WW8Num1094z0">
    <w:name w:val="WW8Num1094z0"/>
    <w:rsid w:val="006B1BBB"/>
    <w:rPr>
      <w:rFonts w:ascii="Symbol" w:hAnsi="Symbol"/>
    </w:rPr>
  </w:style>
  <w:style w:type="character" w:customStyle="1" w:styleId="WW8Num1094z1">
    <w:name w:val="WW8Num1094z1"/>
    <w:rsid w:val="006B1BBB"/>
    <w:rPr>
      <w:rFonts w:ascii="Courier New" w:hAnsi="Courier New"/>
    </w:rPr>
  </w:style>
  <w:style w:type="character" w:customStyle="1" w:styleId="WW8Num1094z2">
    <w:name w:val="WW8Num1094z2"/>
    <w:rsid w:val="006B1BBB"/>
    <w:rPr>
      <w:rFonts w:ascii="Wingdings" w:hAnsi="Wingdings"/>
    </w:rPr>
  </w:style>
  <w:style w:type="character" w:customStyle="1" w:styleId="WW8Num1095z0">
    <w:name w:val="WW8Num1095z0"/>
    <w:rsid w:val="006B1BBB"/>
    <w:rPr>
      <w:rFonts w:ascii="Symbol" w:hAnsi="Symbol"/>
    </w:rPr>
  </w:style>
  <w:style w:type="character" w:customStyle="1" w:styleId="WW8Num1096z0">
    <w:name w:val="WW8Num1096z0"/>
    <w:rsid w:val="006B1BBB"/>
    <w:rPr>
      <w:rFonts w:ascii="Symbol" w:hAnsi="Symbol"/>
    </w:rPr>
  </w:style>
  <w:style w:type="character" w:customStyle="1" w:styleId="WW8Num1098z0">
    <w:name w:val="WW8Num1098z0"/>
    <w:rsid w:val="006B1BBB"/>
    <w:rPr>
      <w:rFonts w:ascii="Symbol" w:hAnsi="Symbol"/>
    </w:rPr>
  </w:style>
  <w:style w:type="character" w:customStyle="1" w:styleId="WW8Num1099z0">
    <w:name w:val="WW8Num1099z0"/>
    <w:rsid w:val="006B1BBB"/>
    <w:rPr>
      <w:rFonts w:ascii="Symbol" w:hAnsi="Symbol"/>
    </w:rPr>
  </w:style>
  <w:style w:type="character" w:customStyle="1" w:styleId="WW8Num1100z0">
    <w:name w:val="WW8Num1100z0"/>
    <w:rsid w:val="006B1BBB"/>
    <w:rPr>
      <w:rFonts w:ascii="Symbol" w:hAnsi="Symbol"/>
    </w:rPr>
  </w:style>
  <w:style w:type="character" w:customStyle="1" w:styleId="WW8Num1101z0">
    <w:name w:val="WW8Num1101z0"/>
    <w:rsid w:val="006B1BBB"/>
    <w:rPr>
      <w:rFonts w:ascii="Symbol" w:hAnsi="Symbol"/>
    </w:rPr>
  </w:style>
  <w:style w:type="character" w:customStyle="1" w:styleId="WW8Num1102z0">
    <w:name w:val="WW8Num1102z0"/>
    <w:rsid w:val="006B1BBB"/>
    <w:rPr>
      <w:rFonts w:ascii="Symbol" w:hAnsi="Symbol"/>
    </w:rPr>
  </w:style>
  <w:style w:type="character" w:customStyle="1" w:styleId="WW8Num1103z0">
    <w:name w:val="WW8Num1103z0"/>
    <w:rsid w:val="006B1BBB"/>
    <w:rPr>
      <w:rFonts w:ascii="Wingdings" w:hAnsi="Wingdings"/>
      <w:sz w:val="16"/>
    </w:rPr>
  </w:style>
  <w:style w:type="character" w:customStyle="1" w:styleId="WW8Num1104z0">
    <w:name w:val="WW8Num1104z0"/>
    <w:rsid w:val="006B1BBB"/>
    <w:rPr>
      <w:rFonts w:ascii="Symbol" w:hAnsi="Symbol"/>
    </w:rPr>
  </w:style>
  <w:style w:type="character" w:customStyle="1" w:styleId="WW8Num1105z0">
    <w:name w:val="WW8Num1105z0"/>
    <w:rsid w:val="006B1BBB"/>
    <w:rPr>
      <w:rFonts w:ascii="Arial" w:hAnsi="Arial"/>
      <w:b/>
      <w:i/>
      <w:sz w:val="24"/>
      <w:u w:val="none"/>
    </w:rPr>
  </w:style>
  <w:style w:type="character" w:customStyle="1" w:styleId="WW8Num1106z0">
    <w:name w:val="WW8Num1106z0"/>
    <w:rsid w:val="006B1BBB"/>
    <w:rPr>
      <w:rFonts w:ascii="Lucida Console" w:hAnsi="Lucida Console"/>
    </w:rPr>
  </w:style>
  <w:style w:type="character" w:customStyle="1" w:styleId="WW8Num1106z1">
    <w:name w:val="WW8Num1106z1"/>
    <w:rsid w:val="006B1BBB"/>
    <w:rPr>
      <w:rFonts w:ascii="Courier New" w:hAnsi="Courier New"/>
    </w:rPr>
  </w:style>
  <w:style w:type="character" w:customStyle="1" w:styleId="WW8Num1106z2">
    <w:name w:val="WW8Num1106z2"/>
    <w:rsid w:val="006B1BBB"/>
    <w:rPr>
      <w:rFonts w:ascii="Wingdings" w:hAnsi="Wingdings"/>
    </w:rPr>
  </w:style>
  <w:style w:type="character" w:customStyle="1" w:styleId="WW8Num1106z3">
    <w:name w:val="WW8Num1106z3"/>
    <w:rsid w:val="006B1BBB"/>
    <w:rPr>
      <w:rFonts w:ascii="Symbol" w:hAnsi="Symbol"/>
    </w:rPr>
  </w:style>
  <w:style w:type="character" w:customStyle="1" w:styleId="WW8Num1107z0">
    <w:name w:val="WW8Num1107z0"/>
    <w:rsid w:val="006B1BBB"/>
    <w:rPr>
      <w:rFonts w:ascii="Symbol" w:hAnsi="Symbol"/>
    </w:rPr>
  </w:style>
  <w:style w:type="character" w:customStyle="1" w:styleId="WW8Num1108z0">
    <w:name w:val="WW8Num1108z0"/>
    <w:rsid w:val="006B1BBB"/>
    <w:rPr>
      <w:rFonts w:ascii="Wingdings" w:hAnsi="Wingdings"/>
    </w:rPr>
  </w:style>
  <w:style w:type="character" w:customStyle="1" w:styleId="WW8Num1108z2">
    <w:name w:val="WW8Num1108z2"/>
    <w:rsid w:val="006B1BBB"/>
    <w:rPr>
      <w:rFonts w:ascii="Lucida Console" w:hAnsi="Lucida Console"/>
    </w:rPr>
  </w:style>
  <w:style w:type="character" w:customStyle="1" w:styleId="WW8Num1108z4">
    <w:name w:val="WW8Num1108z4"/>
    <w:rsid w:val="006B1BBB"/>
    <w:rPr>
      <w:rFonts w:ascii="Courier New" w:hAnsi="Courier New"/>
    </w:rPr>
  </w:style>
  <w:style w:type="character" w:customStyle="1" w:styleId="WW8Num1108z6">
    <w:name w:val="WW8Num1108z6"/>
    <w:rsid w:val="006B1BBB"/>
    <w:rPr>
      <w:rFonts w:ascii="Symbol" w:hAnsi="Symbol"/>
    </w:rPr>
  </w:style>
  <w:style w:type="character" w:customStyle="1" w:styleId="WW8Num1109z0">
    <w:name w:val="WW8Num1109z0"/>
    <w:rsid w:val="006B1BBB"/>
    <w:rPr>
      <w:rFonts w:ascii="Symbol" w:hAnsi="Symbol"/>
      <w:b w:val="0"/>
      <w:i w:val="0"/>
      <w:sz w:val="24"/>
    </w:rPr>
  </w:style>
  <w:style w:type="character" w:customStyle="1" w:styleId="WW8Num1111z0">
    <w:name w:val="WW8Num1111z0"/>
    <w:rsid w:val="006B1BBB"/>
    <w:rPr>
      <w:rFonts w:ascii="Symbol" w:hAnsi="Symbol"/>
    </w:rPr>
  </w:style>
  <w:style w:type="character" w:customStyle="1" w:styleId="WW8Num1112z0">
    <w:name w:val="WW8Num1112z0"/>
    <w:rsid w:val="006B1BBB"/>
    <w:rPr>
      <w:rFonts w:ascii="Symbol" w:hAnsi="Symbol"/>
    </w:rPr>
  </w:style>
  <w:style w:type="character" w:customStyle="1" w:styleId="WW8Num1113z0">
    <w:name w:val="WW8Num1113z0"/>
    <w:rsid w:val="006B1BBB"/>
    <w:rPr>
      <w:rFonts w:ascii="Symbol" w:hAnsi="Symbol"/>
    </w:rPr>
  </w:style>
  <w:style w:type="character" w:customStyle="1" w:styleId="WW8Num1114z0">
    <w:name w:val="WW8Num1114z0"/>
    <w:rsid w:val="006B1BBB"/>
    <w:rPr>
      <w:rFonts w:ascii="Symbol" w:hAnsi="Symbol"/>
      <w:sz w:val="10"/>
    </w:rPr>
  </w:style>
  <w:style w:type="character" w:customStyle="1" w:styleId="WW8Num1115z0">
    <w:name w:val="WW8Num1115z0"/>
    <w:rsid w:val="006B1BBB"/>
    <w:rPr>
      <w:rFonts w:ascii="Wingdings" w:hAnsi="Wingdings"/>
    </w:rPr>
  </w:style>
  <w:style w:type="character" w:customStyle="1" w:styleId="WW8Num1115z1">
    <w:name w:val="WW8Num1115z1"/>
    <w:rsid w:val="006B1BBB"/>
    <w:rPr>
      <w:rFonts w:ascii="Courier New" w:hAnsi="Courier New"/>
    </w:rPr>
  </w:style>
  <w:style w:type="character" w:customStyle="1" w:styleId="WW8Num1115z3">
    <w:name w:val="WW8Num1115z3"/>
    <w:rsid w:val="006B1BBB"/>
    <w:rPr>
      <w:rFonts w:ascii="Symbol" w:hAnsi="Symbol"/>
    </w:rPr>
  </w:style>
  <w:style w:type="character" w:customStyle="1" w:styleId="WW8Num1117z0">
    <w:name w:val="WW8Num1117z0"/>
    <w:rsid w:val="006B1BBB"/>
    <w:rPr>
      <w:rFonts w:ascii="Symbol" w:hAnsi="Symbol"/>
    </w:rPr>
  </w:style>
  <w:style w:type="character" w:customStyle="1" w:styleId="WW8Num1118z0">
    <w:name w:val="WW8Num1118z0"/>
    <w:rsid w:val="006B1BBB"/>
    <w:rPr>
      <w:rFonts w:ascii="Webdings" w:hAnsi="Webdings"/>
      <w:color w:val="0000FF"/>
    </w:rPr>
  </w:style>
  <w:style w:type="character" w:customStyle="1" w:styleId="WW8Num1119z0">
    <w:name w:val="WW8Num1119z0"/>
    <w:rsid w:val="006B1BBB"/>
    <w:rPr>
      <w:rFonts w:ascii="Symbol" w:hAnsi="Symbol"/>
    </w:rPr>
  </w:style>
  <w:style w:type="character" w:customStyle="1" w:styleId="WW8Num1120z0">
    <w:name w:val="WW8Num1120z0"/>
    <w:rsid w:val="006B1BBB"/>
    <w:rPr>
      <w:rFonts w:ascii="Symbol" w:hAnsi="Symbol"/>
    </w:rPr>
  </w:style>
  <w:style w:type="character" w:customStyle="1" w:styleId="WW8Num1121z0">
    <w:name w:val="WW8Num1121z0"/>
    <w:rsid w:val="006B1BBB"/>
    <w:rPr>
      <w:rFonts w:ascii="Wingdings" w:hAnsi="Wingdings"/>
      <w:color w:val="FF0000"/>
    </w:rPr>
  </w:style>
  <w:style w:type="character" w:customStyle="1" w:styleId="WW8Num1123z0">
    <w:name w:val="WW8Num1123z0"/>
    <w:rsid w:val="006B1BBB"/>
    <w:rPr>
      <w:rFonts w:ascii="Symbol" w:hAnsi="Symbol"/>
    </w:rPr>
  </w:style>
  <w:style w:type="character" w:customStyle="1" w:styleId="WW8Num1124z0">
    <w:name w:val="WW8Num1124z0"/>
    <w:rsid w:val="006B1BBB"/>
    <w:rPr>
      <w:rFonts w:ascii="Symbol" w:hAnsi="Symbol"/>
    </w:rPr>
  </w:style>
  <w:style w:type="character" w:customStyle="1" w:styleId="WW8Num1125z0">
    <w:name w:val="WW8Num1125z0"/>
    <w:rsid w:val="006B1BBB"/>
    <w:rPr>
      <w:rFonts w:ascii="Arial" w:hAnsi="Arial"/>
      <w:b/>
      <w:i/>
      <w:sz w:val="24"/>
      <w:u w:val="none"/>
    </w:rPr>
  </w:style>
  <w:style w:type="character" w:customStyle="1" w:styleId="WW8Num1126z0">
    <w:name w:val="WW8Num1126z0"/>
    <w:rsid w:val="006B1BBB"/>
    <w:rPr>
      <w:rFonts w:ascii="Symbol" w:hAnsi="Symbol"/>
    </w:rPr>
  </w:style>
  <w:style w:type="character" w:customStyle="1" w:styleId="WW8Num1128z0">
    <w:name w:val="WW8Num1128z0"/>
    <w:rsid w:val="006B1BBB"/>
    <w:rPr>
      <w:rFonts w:ascii="Symbol" w:hAnsi="Symbol"/>
    </w:rPr>
  </w:style>
  <w:style w:type="character" w:customStyle="1" w:styleId="WW8Num1129z0">
    <w:name w:val="WW8Num1129z0"/>
    <w:rsid w:val="006B1BBB"/>
    <w:rPr>
      <w:rFonts w:ascii="Symbol" w:hAnsi="Symbol"/>
    </w:rPr>
  </w:style>
  <w:style w:type="character" w:customStyle="1" w:styleId="WW8Num1129z1">
    <w:name w:val="WW8Num1129z1"/>
    <w:rsid w:val="006B1BBB"/>
    <w:rPr>
      <w:rFonts w:ascii="Courier New" w:hAnsi="Courier New"/>
    </w:rPr>
  </w:style>
  <w:style w:type="character" w:customStyle="1" w:styleId="WW8Num1129z2">
    <w:name w:val="WW8Num1129z2"/>
    <w:rsid w:val="006B1BBB"/>
    <w:rPr>
      <w:rFonts w:ascii="Wingdings" w:hAnsi="Wingdings"/>
    </w:rPr>
  </w:style>
  <w:style w:type="character" w:customStyle="1" w:styleId="WW8Num1130z0">
    <w:name w:val="WW8Num1130z0"/>
    <w:rsid w:val="006B1BBB"/>
    <w:rPr>
      <w:rFonts w:ascii="Symbol" w:hAnsi="Symbol"/>
    </w:rPr>
  </w:style>
  <w:style w:type="character" w:customStyle="1" w:styleId="WW8Num1131z0">
    <w:name w:val="WW8Num1131z0"/>
    <w:rsid w:val="006B1BBB"/>
    <w:rPr>
      <w:rFonts w:ascii="Wingdings" w:hAnsi="Wingdings"/>
    </w:rPr>
  </w:style>
  <w:style w:type="character" w:customStyle="1" w:styleId="WW8Num1132z0">
    <w:name w:val="WW8Num1132z0"/>
    <w:rsid w:val="006B1BBB"/>
    <w:rPr>
      <w:rFonts w:ascii="Symbol" w:hAnsi="Symbol"/>
    </w:rPr>
  </w:style>
  <w:style w:type="character" w:customStyle="1" w:styleId="WW8Num1133z0">
    <w:name w:val="WW8Num1133z0"/>
    <w:rsid w:val="006B1BBB"/>
    <w:rPr>
      <w:rFonts w:ascii="Symbol" w:hAnsi="Symbol"/>
      <w:b w:val="0"/>
      <w:i w:val="0"/>
      <w:sz w:val="24"/>
    </w:rPr>
  </w:style>
  <w:style w:type="character" w:customStyle="1" w:styleId="WW8Num1134z0">
    <w:name w:val="WW8Num1134z0"/>
    <w:rsid w:val="006B1BBB"/>
    <w:rPr>
      <w:rFonts w:ascii="Symbol" w:hAnsi="Symbol"/>
    </w:rPr>
  </w:style>
  <w:style w:type="character" w:customStyle="1" w:styleId="WW8Num1136z0">
    <w:name w:val="WW8Num1136z0"/>
    <w:rsid w:val="006B1BBB"/>
    <w:rPr>
      <w:rFonts w:ascii="Wingdings" w:hAnsi="Wingdings"/>
      <w:sz w:val="16"/>
    </w:rPr>
  </w:style>
  <w:style w:type="character" w:customStyle="1" w:styleId="WW8Num1137z0">
    <w:name w:val="WW8Num1137z0"/>
    <w:rsid w:val="006B1BBB"/>
    <w:rPr>
      <w:rFonts w:ascii="Wingdings" w:hAnsi="Wingdings"/>
      <w:color w:val="auto"/>
    </w:rPr>
  </w:style>
  <w:style w:type="character" w:customStyle="1" w:styleId="WW8Num1139z0">
    <w:name w:val="WW8Num1139z0"/>
    <w:rsid w:val="006B1BBB"/>
    <w:rPr>
      <w:rFonts w:ascii="Symbol" w:hAnsi="Symbol"/>
    </w:rPr>
  </w:style>
  <w:style w:type="character" w:customStyle="1" w:styleId="WW8Num1139z1">
    <w:name w:val="WW8Num1139z1"/>
    <w:rsid w:val="006B1BBB"/>
    <w:rPr>
      <w:rFonts w:ascii="Courier New" w:hAnsi="Courier New"/>
    </w:rPr>
  </w:style>
  <w:style w:type="character" w:customStyle="1" w:styleId="WW8Num1139z2">
    <w:name w:val="WW8Num1139z2"/>
    <w:rsid w:val="006B1BBB"/>
    <w:rPr>
      <w:rFonts w:ascii="Wingdings" w:hAnsi="Wingdings"/>
    </w:rPr>
  </w:style>
  <w:style w:type="character" w:customStyle="1" w:styleId="WW8Num1140z0">
    <w:name w:val="WW8Num1140z0"/>
    <w:rsid w:val="006B1BBB"/>
    <w:rPr>
      <w:rFonts w:ascii="Symbol" w:hAnsi="Symbol"/>
    </w:rPr>
  </w:style>
  <w:style w:type="character" w:customStyle="1" w:styleId="WW8Num1141z0">
    <w:name w:val="WW8Num1141z0"/>
    <w:rsid w:val="006B1BBB"/>
    <w:rPr>
      <w:b/>
      <w:i w:val="0"/>
      <w:sz w:val="24"/>
    </w:rPr>
  </w:style>
  <w:style w:type="character" w:customStyle="1" w:styleId="WW8Num1142z0">
    <w:name w:val="WW8Num1142z0"/>
    <w:rsid w:val="006B1BBB"/>
    <w:rPr>
      <w:rFonts w:ascii="Symbol" w:hAnsi="Symbol"/>
      <w:color w:val="auto"/>
      <w:sz w:val="28"/>
    </w:rPr>
  </w:style>
  <w:style w:type="character" w:customStyle="1" w:styleId="WW8Num1143z0">
    <w:name w:val="WW8Num1143z0"/>
    <w:rsid w:val="006B1BBB"/>
    <w:rPr>
      <w:rFonts w:ascii="Symbol" w:hAnsi="Symbol"/>
    </w:rPr>
  </w:style>
  <w:style w:type="character" w:customStyle="1" w:styleId="WW8Num1144z0">
    <w:name w:val="WW8Num1144z0"/>
    <w:rsid w:val="006B1BBB"/>
    <w:rPr>
      <w:rFonts w:ascii="Wingdings" w:hAnsi="Wingdings"/>
    </w:rPr>
  </w:style>
  <w:style w:type="character" w:customStyle="1" w:styleId="WW8Num1144z1">
    <w:name w:val="WW8Num1144z1"/>
    <w:rsid w:val="006B1BBB"/>
    <w:rPr>
      <w:rFonts w:ascii="Courier New" w:hAnsi="Courier New"/>
    </w:rPr>
  </w:style>
  <w:style w:type="character" w:customStyle="1" w:styleId="WW8Num1144z3">
    <w:name w:val="WW8Num1144z3"/>
    <w:rsid w:val="006B1BBB"/>
    <w:rPr>
      <w:rFonts w:ascii="Symbol" w:hAnsi="Symbol"/>
    </w:rPr>
  </w:style>
  <w:style w:type="character" w:customStyle="1" w:styleId="WW8Num1145z0">
    <w:name w:val="WW8Num1145z0"/>
    <w:rsid w:val="006B1BBB"/>
    <w:rPr>
      <w:rFonts w:ascii="Symbol" w:hAnsi="Symbol"/>
    </w:rPr>
  </w:style>
  <w:style w:type="character" w:customStyle="1" w:styleId="WW8Num1146z0">
    <w:name w:val="WW8Num1146z0"/>
    <w:rsid w:val="006B1BBB"/>
    <w:rPr>
      <w:rFonts w:ascii="Wingdings" w:hAnsi="Wingdings"/>
      <w:color w:val="auto"/>
    </w:rPr>
  </w:style>
  <w:style w:type="character" w:customStyle="1" w:styleId="WW8Num1147z0">
    <w:name w:val="WW8Num1147z0"/>
    <w:rsid w:val="006B1BBB"/>
    <w:rPr>
      <w:rFonts w:ascii="Symbol" w:hAnsi="Symbol"/>
    </w:rPr>
  </w:style>
  <w:style w:type="character" w:customStyle="1" w:styleId="WW8Num1148z0">
    <w:name w:val="WW8Num1148z0"/>
    <w:rsid w:val="006B1BBB"/>
    <w:rPr>
      <w:rFonts w:ascii="Symbol" w:hAnsi="Symbol"/>
    </w:rPr>
  </w:style>
  <w:style w:type="character" w:customStyle="1" w:styleId="WW8Num1149z0">
    <w:name w:val="WW8Num1149z0"/>
    <w:rsid w:val="006B1BBB"/>
    <w:rPr>
      <w:rFonts w:ascii="Wingdings" w:hAnsi="Wingdings"/>
      <w:sz w:val="16"/>
    </w:rPr>
  </w:style>
  <w:style w:type="character" w:customStyle="1" w:styleId="WW8Num1150z0">
    <w:name w:val="WW8Num1150z0"/>
    <w:rsid w:val="006B1BBB"/>
    <w:rPr>
      <w:rFonts w:ascii="Symbol" w:hAnsi="Symbol"/>
    </w:rPr>
  </w:style>
  <w:style w:type="character" w:customStyle="1" w:styleId="WW8Num1152z0">
    <w:name w:val="WW8Num1152z0"/>
    <w:rsid w:val="006B1BBB"/>
    <w:rPr>
      <w:rFonts w:ascii="Symbol" w:hAnsi="Symbol"/>
    </w:rPr>
  </w:style>
  <w:style w:type="character" w:customStyle="1" w:styleId="WW8Num1153z0">
    <w:name w:val="WW8Num1153z0"/>
    <w:rsid w:val="006B1BBB"/>
    <w:rPr>
      <w:rFonts w:ascii="Symbol" w:hAnsi="Symbol"/>
    </w:rPr>
  </w:style>
  <w:style w:type="character" w:customStyle="1" w:styleId="WW8Num1154z0">
    <w:name w:val="WW8Num1154z0"/>
    <w:rsid w:val="006B1BBB"/>
    <w:rPr>
      <w:rFonts w:ascii="Wingdings" w:hAnsi="Wingdings"/>
    </w:rPr>
  </w:style>
  <w:style w:type="character" w:customStyle="1" w:styleId="WW8Num1155z0">
    <w:name w:val="WW8Num1155z0"/>
    <w:rsid w:val="006B1BBB"/>
    <w:rPr>
      <w:rFonts w:ascii="Wingdings" w:hAnsi="Wingdings"/>
    </w:rPr>
  </w:style>
  <w:style w:type="character" w:customStyle="1" w:styleId="WW8Num1157z0">
    <w:name w:val="WW8Num1157z0"/>
    <w:rsid w:val="006B1BBB"/>
    <w:rPr>
      <w:rFonts w:ascii="Wingdings" w:hAnsi="Wingdings"/>
    </w:rPr>
  </w:style>
  <w:style w:type="character" w:customStyle="1" w:styleId="WW8Num1158z0">
    <w:name w:val="WW8Num1158z0"/>
    <w:rsid w:val="006B1BBB"/>
    <w:rPr>
      <w:rFonts w:ascii="Symbol" w:hAnsi="Symbol"/>
    </w:rPr>
  </w:style>
  <w:style w:type="character" w:customStyle="1" w:styleId="WW8Num1160z0">
    <w:name w:val="WW8Num1160z0"/>
    <w:rsid w:val="006B1BBB"/>
    <w:rPr>
      <w:rFonts w:ascii="Symbol" w:hAnsi="Symbol"/>
    </w:rPr>
  </w:style>
  <w:style w:type="character" w:customStyle="1" w:styleId="WW8Num1161z0">
    <w:name w:val="WW8Num1161z0"/>
    <w:rsid w:val="006B1BBB"/>
    <w:rPr>
      <w:rFonts w:ascii="Wingdings" w:hAnsi="Wingdings"/>
      <w:sz w:val="16"/>
    </w:rPr>
  </w:style>
  <w:style w:type="character" w:customStyle="1" w:styleId="WW8Num1162z0">
    <w:name w:val="WW8Num1162z0"/>
    <w:rsid w:val="006B1BBB"/>
    <w:rPr>
      <w:rFonts w:ascii="Symbol" w:hAnsi="Symbol"/>
    </w:rPr>
  </w:style>
  <w:style w:type="character" w:customStyle="1" w:styleId="WW8Num1163z0">
    <w:name w:val="WW8Num1163z0"/>
    <w:rsid w:val="006B1BBB"/>
    <w:rPr>
      <w:rFonts w:ascii="Wingdings" w:hAnsi="Wingdings"/>
    </w:rPr>
  </w:style>
  <w:style w:type="character" w:customStyle="1" w:styleId="WW8Num1163z1">
    <w:name w:val="WW8Num1163z1"/>
    <w:rsid w:val="006B1BBB"/>
    <w:rPr>
      <w:rFonts w:ascii="Courier New" w:hAnsi="Courier New"/>
    </w:rPr>
  </w:style>
  <w:style w:type="character" w:customStyle="1" w:styleId="WW8Num1163z3">
    <w:name w:val="WW8Num1163z3"/>
    <w:rsid w:val="006B1BBB"/>
    <w:rPr>
      <w:rFonts w:ascii="Symbol" w:hAnsi="Symbol"/>
    </w:rPr>
  </w:style>
  <w:style w:type="character" w:customStyle="1" w:styleId="WW8Num1164z0">
    <w:name w:val="WW8Num1164z0"/>
    <w:rsid w:val="006B1BBB"/>
    <w:rPr>
      <w:rFonts w:ascii="Symbol" w:hAnsi="Symbol"/>
    </w:rPr>
  </w:style>
  <w:style w:type="character" w:customStyle="1" w:styleId="WW8Num1164z1">
    <w:name w:val="WW8Num1164z1"/>
    <w:rsid w:val="006B1BBB"/>
    <w:rPr>
      <w:rFonts w:ascii="Courier New" w:hAnsi="Courier New"/>
    </w:rPr>
  </w:style>
  <w:style w:type="character" w:customStyle="1" w:styleId="WW8Num1164z2">
    <w:name w:val="WW8Num1164z2"/>
    <w:rsid w:val="006B1BBB"/>
    <w:rPr>
      <w:rFonts w:ascii="Wingdings" w:hAnsi="Wingdings"/>
    </w:rPr>
  </w:style>
  <w:style w:type="character" w:customStyle="1" w:styleId="WW8Num1165z0">
    <w:name w:val="WW8Num1165z0"/>
    <w:rsid w:val="006B1BBB"/>
    <w:rPr>
      <w:rFonts w:ascii="Symbol" w:hAnsi="Symbol"/>
    </w:rPr>
  </w:style>
  <w:style w:type="character" w:customStyle="1" w:styleId="WW8Num1166z0">
    <w:name w:val="WW8Num1166z0"/>
    <w:rsid w:val="006B1BBB"/>
    <w:rPr>
      <w:rFonts w:ascii="Arial" w:hAnsi="Arial"/>
      <w:b/>
      <w:i/>
      <w:sz w:val="24"/>
      <w:u w:val="none"/>
    </w:rPr>
  </w:style>
  <w:style w:type="character" w:customStyle="1" w:styleId="WW8Num1167z0">
    <w:name w:val="WW8Num1167z0"/>
    <w:rsid w:val="006B1BBB"/>
    <w:rPr>
      <w:rFonts w:ascii="Symbol" w:hAnsi="Symbol"/>
    </w:rPr>
  </w:style>
  <w:style w:type="character" w:customStyle="1" w:styleId="WW8Num1169z0">
    <w:name w:val="WW8Num1169z0"/>
    <w:rsid w:val="006B1BBB"/>
    <w:rPr>
      <w:rFonts w:ascii="Wingdings" w:hAnsi="Wingdings"/>
    </w:rPr>
  </w:style>
  <w:style w:type="character" w:customStyle="1" w:styleId="WW8Num1170z0">
    <w:name w:val="WW8Num1170z0"/>
    <w:rsid w:val="006B1BBB"/>
    <w:rPr>
      <w:rFonts w:ascii="Symbol" w:hAnsi="Symbol"/>
    </w:rPr>
  </w:style>
  <w:style w:type="character" w:customStyle="1" w:styleId="WW8Num1171z0">
    <w:name w:val="WW8Num1171z0"/>
    <w:rsid w:val="006B1BBB"/>
    <w:rPr>
      <w:rFonts w:ascii="Wingdings" w:hAnsi="Wingdings"/>
    </w:rPr>
  </w:style>
  <w:style w:type="character" w:customStyle="1" w:styleId="WW8Num1172z0">
    <w:name w:val="WW8Num1172z0"/>
    <w:rsid w:val="006B1BBB"/>
    <w:rPr>
      <w:rFonts w:ascii="Symbol" w:hAnsi="Symbol"/>
    </w:rPr>
  </w:style>
  <w:style w:type="character" w:customStyle="1" w:styleId="WW8Num1173z0">
    <w:name w:val="WW8Num1173z0"/>
    <w:rsid w:val="006B1BBB"/>
    <w:rPr>
      <w:rFonts w:ascii="Wingdings" w:hAnsi="Wingdings"/>
    </w:rPr>
  </w:style>
  <w:style w:type="character" w:customStyle="1" w:styleId="WW8Num1174z0">
    <w:name w:val="WW8Num1174z0"/>
    <w:rsid w:val="006B1BBB"/>
    <w:rPr>
      <w:rFonts w:ascii="Wingdings" w:hAnsi="Wingdings"/>
    </w:rPr>
  </w:style>
  <w:style w:type="character" w:customStyle="1" w:styleId="WW8Num1174z1">
    <w:name w:val="WW8Num1174z1"/>
    <w:rsid w:val="006B1BBB"/>
    <w:rPr>
      <w:rFonts w:ascii="Courier New" w:hAnsi="Courier New"/>
    </w:rPr>
  </w:style>
  <w:style w:type="character" w:customStyle="1" w:styleId="WW8Num1174z3">
    <w:name w:val="WW8Num1174z3"/>
    <w:rsid w:val="006B1BBB"/>
    <w:rPr>
      <w:rFonts w:ascii="Symbol" w:hAnsi="Symbol"/>
    </w:rPr>
  </w:style>
  <w:style w:type="character" w:customStyle="1" w:styleId="WW8Num1175z0">
    <w:name w:val="WW8Num1175z0"/>
    <w:rsid w:val="006B1BBB"/>
    <w:rPr>
      <w:rFonts w:ascii="Symbol" w:hAnsi="Symbol"/>
    </w:rPr>
  </w:style>
  <w:style w:type="character" w:customStyle="1" w:styleId="WW8Num1176z0">
    <w:name w:val="WW8Num1176z0"/>
    <w:rsid w:val="006B1BBB"/>
    <w:rPr>
      <w:rFonts w:ascii="Arial" w:hAnsi="Arial"/>
      <w:b/>
      <w:i/>
      <w:sz w:val="24"/>
      <w:u w:val="none"/>
    </w:rPr>
  </w:style>
  <w:style w:type="character" w:customStyle="1" w:styleId="WW8Num1178z0">
    <w:name w:val="WW8Num1178z0"/>
    <w:rsid w:val="006B1BBB"/>
    <w:rPr>
      <w:rFonts w:ascii="Wingdings" w:hAnsi="Wingdings"/>
    </w:rPr>
  </w:style>
  <w:style w:type="character" w:customStyle="1" w:styleId="WW8Num1179z0">
    <w:name w:val="WW8Num1179z0"/>
    <w:rsid w:val="006B1BBB"/>
    <w:rPr>
      <w:rFonts w:ascii="Wingdings" w:hAnsi="Wingdings"/>
    </w:rPr>
  </w:style>
  <w:style w:type="character" w:customStyle="1" w:styleId="WW8Num1180z0">
    <w:name w:val="WW8Num1180z0"/>
    <w:rsid w:val="006B1BBB"/>
    <w:rPr>
      <w:rFonts w:ascii="Symbol" w:hAnsi="Symbol"/>
    </w:rPr>
  </w:style>
  <w:style w:type="character" w:customStyle="1" w:styleId="WW8Num1182z0">
    <w:name w:val="WW8Num1182z0"/>
    <w:rsid w:val="006B1BBB"/>
    <w:rPr>
      <w:rFonts w:ascii="Wingdings" w:hAnsi="Wingdings"/>
    </w:rPr>
  </w:style>
  <w:style w:type="character" w:customStyle="1" w:styleId="WW8Num1183z0">
    <w:name w:val="WW8Num1183z0"/>
    <w:rsid w:val="006B1BBB"/>
    <w:rPr>
      <w:rFonts w:ascii="Symbol" w:hAnsi="Symbol"/>
      <w:b w:val="0"/>
      <w:i w:val="0"/>
      <w:sz w:val="24"/>
    </w:rPr>
  </w:style>
  <w:style w:type="character" w:customStyle="1" w:styleId="WW8Num1184z0">
    <w:name w:val="WW8Num1184z0"/>
    <w:rsid w:val="006B1BBB"/>
    <w:rPr>
      <w:rFonts w:ascii="Arial" w:hAnsi="Arial"/>
      <w:b/>
      <w:i w:val="0"/>
      <w:sz w:val="28"/>
    </w:rPr>
  </w:style>
  <w:style w:type="character" w:customStyle="1" w:styleId="WW8Num1186z0">
    <w:name w:val="WW8Num1186z0"/>
    <w:rsid w:val="006B1BBB"/>
    <w:rPr>
      <w:rFonts w:ascii="Arial" w:hAnsi="Arial"/>
      <w:b/>
      <w:i/>
      <w:sz w:val="24"/>
      <w:u w:val="none"/>
    </w:rPr>
  </w:style>
  <w:style w:type="character" w:customStyle="1" w:styleId="WW8Num1187z0">
    <w:name w:val="WW8Num1187z0"/>
    <w:rsid w:val="006B1BBB"/>
    <w:rPr>
      <w:rFonts w:ascii="Wingdings" w:hAnsi="Wingdings"/>
    </w:rPr>
  </w:style>
  <w:style w:type="character" w:customStyle="1" w:styleId="WW8Num1188z0">
    <w:name w:val="WW8Num1188z0"/>
    <w:rsid w:val="006B1BBB"/>
    <w:rPr>
      <w:rFonts w:ascii="Lucida Console" w:hAnsi="Lucida Console"/>
    </w:rPr>
  </w:style>
  <w:style w:type="character" w:customStyle="1" w:styleId="WW8Num1188z1">
    <w:name w:val="WW8Num1188z1"/>
    <w:rsid w:val="006B1BBB"/>
    <w:rPr>
      <w:rFonts w:ascii="Wingdings" w:hAnsi="Wingdings"/>
    </w:rPr>
  </w:style>
  <w:style w:type="character" w:customStyle="1" w:styleId="WW8Num1188z7">
    <w:name w:val="WW8Num1188z7"/>
    <w:rsid w:val="006B1BBB"/>
    <w:rPr>
      <w:rFonts w:ascii="Courier New" w:hAnsi="Courier New"/>
    </w:rPr>
  </w:style>
  <w:style w:type="character" w:customStyle="1" w:styleId="WW8Num1190z0">
    <w:name w:val="WW8Num1190z0"/>
    <w:rsid w:val="006B1BBB"/>
    <w:rPr>
      <w:rFonts w:ascii="Symbol" w:hAnsi="Symbol"/>
    </w:rPr>
  </w:style>
  <w:style w:type="character" w:customStyle="1" w:styleId="WW8Num1191z0">
    <w:name w:val="WW8Num1191z0"/>
    <w:rsid w:val="006B1BBB"/>
    <w:rPr>
      <w:rFonts w:ascii="Symbol" w:hAnsi="Symbol"/>
    </w:rPr>
  </w:style>
  <w:style w:type="character" w:customStyle="1" w:styleId="WW8Num1192z0">
    <w:name w:val="WW8Num1192z0"/>
    <w:rsid w:val="006B1BBB"/>
    <w:rPr>
      <w:rFonts w:ascii="Wingdings" w:hAnsi="Wingdings"/>
    </w:rPr>
  </w:style>
  <w:style w:type="character" w:customStyle="1" w:styleId="WW8Num1193z0">
    <w:name w:val="WW8Num1193z0"/>
    <w:rsid w:val="006B1BBB"/>
    <w:rPr>
      <w:rFonts w:ascii="Symbol" w:hAnsi="Symbol"/>
    </w:rPr>
  </w:style>
  <w:style w:type="character" w:customStyle="1" w:styleId="WW8Num1194z0">
    <w:name w:val="WW8Num1194z0"/>
    <w:rsid w:val="006B1BBB"/>
    <w:rPr>
      <w:rFonts w:ascii="Symbol" w:hAnsi="Symbol"/>
    </w:rPr>
  </w:style>
  <w:style w:type="character" w:customStyle="1" w:styleId="WW8Num1196z0">
    <w:name w:val="WW8Num1196z0"/>
    <w:rsid w:val="006B1BBB"/>
    <w:rPr>
      <w:rFonts w:ascii="Symbol" w:hAnsi="Symbol"/>
    </w:rPr>
  </w:style>
  <w:style w:type="character" w:customStyle="1" w:styleId="WW8Num1198z0">
    <w:name w:val="WW8Num1198z0"/>
    <w:rsid w:val="006B1BBB"/>
    <w:rPr>
      <w:rFonts w:ascii="Wingdings" w:hAnsi="Wingdings"/>
    </w:rPr>
  </w:style>
  <w:style w:type="character" w:customStyle="1" w:styleId="WW8Num1199z0">
    <w:name w:val="WW8Num1199z0"/>
    <w:rsid w:val="006B1BBB"/>
    <w:rPr>
      <w:rFonts w:ascii="Symbol" w:hAnsi="Symbol"/>
    </w:rPr>
  </w:style>
  <w:style w:type="character" w:customStyle="1" w:styleId="WW8Num1200z0">
    <w:name w:val="WW8Num1200z0"/>
    <w:rsid w:val="006B1BBB"/>
    <w:rPr>
      <w:rFonts w:ascii="Symbol" w:hAnsi="Symbol"/>
      <w:b w:val="0"/>
      <w:i w:val="0"/>
      <w:sz w:val="24"/>
    </w:rPr>
  </w:style>
  <w:style w:type="character" w:customStyle="1" w:styleId="WW8Num1202z0">
    <w:name w:val="WW8Num1202z0"/>
    <w:rsid w:val="006B1BBB"/>
    <w:rPr>
      <w:rFonts w:ascii="Symbol" w:hAnsi="Symbol"/>
    </w:rPr>
  </w:style>
  <w:style w:type="character" w:customStyle="1" w:styleId="WW8Num1203z0">
    <w:name w:val="WW8Num1203z0"/>
    <w:rsid w:val="006B1BBB"/>
    <w:rPr>
      <w:rFonts w:ascii="Symbol" w:hAnsi="Symbol"/>
    </w:rPr>
  </w:style>
  <w:style w:type="character" w:customStyle="1" w:styleId="WW8Num1208z0">
    <w:name w:val="WW8Num1208z0"/>
    <w:rsid w:val="006B1BBB"/>
    <w:rPr>
      <w:rFonts w:ascii="Arial" w:hAnsi="Arial"/>
      <w:b/>
      <w:i/>
      <w:sz w:val="24"/>
      <w:u w:val="none"/>
    </w:rPr>
  </w:style>
  <w:style w:type="character" w:customStyle="1" w:styleId="WW8Num1209z0">
    <w:name w:val="WW8Num1209z0"/>
    <w:rsid w:val="006B1BBB"/>
    <w:rPr>
      <w:rFonts w:ascii="Symbol" w:hAnsi="Symbol"/>
    </w:rPr>
  </w:style>
  <w:style w:type="character" w:customStyle="1" w:styleId="WW8Num1210z0">
    <w:name w:val="WW8Num1210z0"/>
    <w:rsid w:val="006B1BBB"/>
    <w:rPr>
      <w:rFonts w:ascii="Symbol" w:hAnsi="Symbol"/>
    </w:rPr>
  </w:style>
  <w:style w:type="character" w:customStyle="1" w:styleId="WW8Num1212z0">
    <w:name w:val="WW8Num1212z0"/>
    <w:rsid w:val="006B1BBB"/>
    <w:rPr>
      <w:rFonts w:ascii="Symbol" w:hAnsi="Symbol"/>
    </w:rPr>
  </w:style>
  <w:style w:type="character" w:customStyle="1" w:styleId="WW8Num1212z1">
    <w:name w:val="WW8Num1212z1"/>
    <w:rsid w:val="006B1BBB"/>
    <w:rPr>
      <w:rFonts w:ascii="Courier New" w:hAnsi="Courier New"/>
    </w:rPr>
  </w:style>
  <w:style w:type="character" w:customStyle="1" w:styleId="WW8Num1212z2">
    <w:name w:val="WW8Num1212z2"/>
    <w:rsid w:val="006B1BBB"/>
    <w:rPr>
      <w:rFonts w:ascii="Wingdings" w:hAnsi="Wingdings"/>
    </w:rPr>
  </w:style>
  <w:style w:type="character" w:customStyle="1" w:styleId="WW8Num1213z0">
    <w:name w:val="WW8Num1213z0"/>
    <w:rsid w:val="006B1BBB"/>
    <w:rPr>
      <w:rFonts w:ascii="Symbol" w:hAnsi="Symbol"/>
    </w:rPr>
  </w:style>
  <w:style w:type="character" w:customStyle="1" w:styleId="WW8Num1215z0">
    <w:name w:val="WW8Num1215z0"/>
    <w:rsid w:val="006B1BBB"/>
    <w:rPr>
      <w:rFonts w:ascii="Wingdings" w:hAnsi="Wingdings"/>
    </w:rPr>
  </w:style>
  <w:style w:type="character" w:customStyle="1" w:styleId="WW8Num1216z0">
    <w:name w:val="WW8Num1216z0"/>
    <w:rsid w:val="006B1BBB"/>
    <w:rPr>
      <w:rFonts w:ascii="Symbol" w:hAnsi="Symbol"/>
    </w:rPr>
  </w:style>
  <w:style w:type="character" w:customStyle="1" w:styleId="WW8Num1217z0">
    <w:name w:val="WW8Num1217z0"/>
    <w:rsid w:val="006B1BBB"/>
    <w:rPr>
      <w:rFonts w:ascii="Symbol" w:hAnsi="Symbol"/>
    </w:rPr>
  </w:style>
  <w:style w:type="character" w:customStyle="1" w:styleId="WW8Num1218z0">
    <w:name w:val="WW8Num1218z0"/>
    <w:rsid w:val="006B1BBB"/>
    <w:rPr>
      <w:rFonts w:ascii="Symbol" w:hAnsi="Symbol"/>
      <w:b w:val="0"/>
      <w:i w:val="0"/>
      <w:sz w:val="24"/>
    </w:rPr>
  </w:style>
  <w:style w:type="character" w:customStyle="1" w:styleId="WW8Num1219z0">
    <w:name w:val="WW8Num1219z0"/>
    <w:rsid w:val="006B1BBB"/>
    <w:rPr>
      <w:rFonts w:ascii="Wingdings" w:hAnsi="Wingdings"/>
      <w:sz w:val="16"/>
    </w:rPr>
  </w:style>
  <w:style w:type="character" w:customStyle="1" w:styleId="WW8Num1220z0">
    <w:name w:val="WW8Num1220z0"/>
    <w:rsid w:val="006B1BBB"/>
    <w:rPr>
      <w:rFonts w:ascii="Symbol" w:hAnsi="Symbol"/>
    </w:rPr>
  </w:style>
  <w:style w:type="character" w:customStyle="1" w:styleId="WW8Num1221z0">
    <w:name w:val="WW8Num1221z0"/>
    <w:rsid w:val="006B1BBB"/>
    <w:rPr>
      <w:rFonts w:ascii="Wingdings" w:hAnsi="Wingdings"/>
    </w:rPr>
  </w:style>
  <w:style w:type="character" w:customStyle="1" w:styleId="WW8Num1222z0">
    <w:name w:val="WW8Num1222z0"/>
    <w:rsid w:val="006B1BBB"/>
    <w:rPr>
      <w:rFonts w:ascii="Symbol" w:hAnsi="Symbol"/>
    </w:rPr>
  </w:style>
  <w:style w:type="character" w:customStyle="1" w:styleId="WW8Num1224z0">
    <w:name w:val="WW8Num1224z0"/>
    <w:rsid w:val="006B1BBB"/>
    <w:rPr>
      <w:rFonts w:ascii="Times New Roman" w:hAnsi="Times New Roman"/>
    </w:rPr>
  </w:style>
  <w:style w:type="character" w:customStyle="1" w:styleId="WW8Num1225z0">
    <w:name w:val="WW8Num1225z0"/>
    <w:rsid w:val="006B1BBB"/>
    <w:rPr>
      <w:rFonts w:ascii="Symbol" w:hAnsi="Symbol"/>
    </w:rPr>
  </w:style>
  <w:style w:type="character" w:customStyle="1" w:styleId="WW8Num1226z0">
    <w:name w:val="WW8Num1226z0"/>
    <w:rsid w:val="006B1BBB"/>
    <w:rPr>
      <w:rFonts w:ascii="Symbol" w:hAnsi="Symbol"/>
    </w:rPr>
  </w:style>
  <w:style w:type="character" w:customStyle="1" w:styleId="WW8Num1226z1">
    <w:name w:val="WW8Num1226z1"/>
    <w:rsid w:val="006B1BBB"/>
    <w:rPr>
      <w:rFonts w:ascii="Courier New" w:hAnsi="Courier New"/>
    </w:rPr>
  </w:style>
  <w:style w:type="character" w:customStyle="1" w:styleId="WW8Num1226z2">
    <w:name w:val="WW8Num1226z2"/>
    <w:rsid w:val="006B1BBB"/>
    <w:rPr>
      <w:rFonts w:ascii="Wingdings" w:hAnsi="Wingdings"/>
    </w:rPr>
  </w:style>
  <w:style w:type="character" w:customStyle="1" w:styleId="WW8Num1227z0">
    <w:name w:val="WW8Num1227z0"/>
    <w:rsid w:val="006B1BBB"/>
    <w:rPr>
      <w:rFonts w:ascii="Wingdings" w:hAnsi="Wingdings"/>
    </w:rPr>
  </w:style>
  <w:style w:type="character" w:customStyle="1" w:styleId="WW8Num1228z0">
    <w:name w:val="WW8Num1228z0"/>
    <w:rsid w:val="006B1BBB"/>
    <w:rPr>
      <w:rFonts w:ascii="Symbol" w:hAnsi="Symbol"/>
    </w:rPr>
  </w:style>
  <w:style w:type="character" w:customStyle="1" w:styleId="WW8Num1229z0">
    <w:name w:val="WW8Num1229z0"/>
    <w:rsid w:val="006B1BBB"/>
    <w:rPr>
      <w:rFonts w:ascii="Wingdings" w:hAnsi="Wingdings"/>
    </w:rPr>
  </w:style>
  <w:style w:type="character" w:customStyle="1" w:styleId="WW8Num1230z0">
    <w:name w:val="WW8Num1230z0"/>
    <w:rsid w:val="006B1BBB"/>
    <w:rPr>
      <w:rFonts w:ascii="Wingdings" w:hAnsi="Wingdings"/>
    </w:rPr>
  </w:style>
  <w:style w:type="character" w:customStyle="1" w:styleId="WW8Num1231z0">
    <w:name w:val="WW8Num1231z0"/>
    <w:rsid w:val="006B1BBB"/>
    <w:rPr>
      <w:rFonts w:ascii="Wingdings" w:hAnsi="Wingdings"/>
      <w:color w:val="FF0000"/>
    </w:rPr>
  </w:style>
  <w:style w:type="character" w:customStyle="1" w:styleId="WW8Num1232z0">
    <w:name w:val="WW8Num1232z0"/>
    <w:rsid w:val="006B1BBB"/>
    <w:rPr>
      <w:rFonts w:ascii="Symbol" w:hAnsi="Symbol"/>
    </w:rPr>
  </w:style>
  <w:style w:type="character" w:customStyle="1" w:styleId="WW8Num1233z0">
    <w:name w:val="WW8Num1233z0"/>
    <w:rsid w:val="006B1BBB"/>
    <w:rPr>
      <w:rFonts w:ascii="Symbol" w:hAnsi="Symbol"/>
    </w:rPr>
  </w:style>
  <w:style w:type="character" w:customStyle="1" w:styleId="WW8Num1234z0">
    <w:name w:val="WW8Num1234z0"/>
    <w:rsid w:val="006B1BBB"/>
    <w:rPr>
      <w:b w:val="0"/>
      <w:i w:val="0"/>
      <w:sz w:val="24"/>
    </w:rPr>
  </w:style>
  <w:style w:type="character" w:customStyle="1" w:styleId="WW8Num1235z0">
    <w:name w:val="WW8Num1235z0"/>
    <w:rsid w:val="006B1BBB"/>
    <w:rPr>
      <w:rFonts w:ascii="Symbol" w:hAnsi="Symbol"/>
      <w:sz w:val="10"/>
    </w:rPr>
  </w:style>
  <w:style w:type="character" w:customStyle="1" w:styleId="WW8Num1237z0">
    <w:name w:val="WW8Num1237z0"/>
    <w:rsid w:val="006B1BBB"/>
    <w:rPr>
      <w:rFonts w:ascii="Symbol" w:hAnsi="Symbol"/>
    </w:rPr>
  </w:style>
  <w:style w:type="character" w:customStyle="1" w:styleId="WW8Num1238z0">
    <w:name w:val="WW8Num1238z0"/>
    <w:rsid w:val="006B1BBB"/>
    <w:rPr>
      <w:rFonts w:ascii="Symbol" w:hAnsi="Symbol"/>
    </w:rPr>
  </w:style>
  <w:style w:type="character" w:customStyle="1" w:styleId="WW8Num1239z0">
    <w:name w:val="WW8Num1239z0"/>
    <w:rsid w:val="006B1BBB"/>
    <w:rPr>
      <w:rFonts w:ascii="Symbol" w:hAnsi="Symbol"/>
      <w:color w:val="auto"/>
      <w:sz w:val="28"/>
    </w:rPr>
  </w:style>
  <w:style w:type="character" w:customStyle="1" w:styleId="WW8Num1241z0">
    <w:name w:val="WW8Num1241z0"/>
    <w:rsid w:val="006B1BBB"/>
    <w:rPr>
      <w:rFonts w:ascii="Wingdings" w:hAnsi="Wingdings"/>
    </w:rPr>
  </w:style>
  <w:style w:type="character" w:customStyle="1" w:styleId="WW8Num1242z0">
    <w:name w:val="WW8Num1242z0"/>
    <w:rsid w:val="006B1BBB"/>
    <w:rPr>
      <w:rFonts w:ascii="Symbol" w:hAnsi="Symbol"/>
    </w:rPr>
  </w:style>
  <w:style w:type="character" w:customStyle="1" w:styleId="WW8Num1244z0">
    <w:name w:val="WW8Num1244z0"/>
    <w:rsid w:val="006B1BBB"/>
    <w:rPr>
      <w:rFonts w:ascii="Symbol" w:hAnsi="Symbol"/>
    </w:rPr>
  </w:style>
  <w:style w:type="character" w:customStyle="1" w:styleId="WW8Num1245z0">
    <w:name w:val="WW8Num1245z0"/>
    <w:rsid w:val="006B1BBB"/>
    <w:rPr>
      <w:rFonts w:ascii="Wingdings" w:hAnsi="Wingdings"/>
    </w:rPr>
  </w:style>
  <w:style w:type="character" w:customStyle="1" w:styleId="WW8Num1245z2">
    <w:name w:val="WW8Num1245z2"/>
    <w:rsid w:val="006B1BBB"/>
    <w:rPr>
      <w:rFonts w:ascii="Lucida Console" w:hAnsi="Lucida Console"/>
    </w:rPr>
  </w:style>
  <w:style w:type="character" w:customStyle="1" w:styleId="WW8Num1245z4">
    <w:name w:val="WW8Num1245z4"/>
    <w:rsid w:val="006B1BBB"/>
    <w:rPr>
      <w:rFonts w:ascii="Courier New" w:hAnsi="Courier New"/>
    </w:rPr>
  </w:style>
  <w:style w:type="character" w:customStyle="1" w:styleId="WW8Num1245z6">
    <w:name w:val="WW8Num1245z6"/>
    <w:rsid w:val="006B1BBB"/>
    <w:rPr>
      <w:rFonts w:ascii="Symbol" w:hAnsi="Symbol"/>
    </w:rPr>
  </w:style>
  <w:style w:type="character" w:customStyle="1" w:styleId="WW8Num1246z0">
    <w:name w:val="WW8Num1246z0"/>
    <w:rsid w:val="006B1BBB"/>
    <w:rPr>
      <w:rFonts w:ascii="Wingdings" w:hAnsi="Wingdings"/>
    </w:rPr>
  </w:style>
  <w:style w:type="character" w:customStyle="1" w:styleId="WW8Num1247z0">
    <w:name w:val="WW8Num1247z0"/>
    <w:rsid w:val="006B1BBB"/>
    <w:rPr>
      <w:b/>
      <w:i w:val="0"/>
      <w:sz w:val="24"/>
    </w:rPr>
  </w:style>
  <w:style w:type="character" w:customStyle="1" w:styleId="WW8Num1248z0">
    <w:name w:val="WW8Num1248z0"/>
    <w:rsid w:val="006B1BBB"/>
    <w:rPr>
      <w:rFonts w:ascii="Wingdings" w:hAnsi="Wingdings"/>
    </w:rPr>
  </w:style>
  <w:style w:type="character" w:customStyle="1" w:styleId="WW8Num1249z0">
    <w:name w:val="WW8Num1249z0"/>
    <w:rsid w:val="006B1BBB"/>
    <w:rPr>
      <w:rFonts w:ascii="Arial" w:hAnsi="Arial"/>
      <w:b/>
      <w:i/>
      <w:sz w:val="24"/>
      <w:u w:val="none"/>
    </w:rPr>
  </w:style>
  <w:style w:type="character" w:customStyle="1" w:styleId="WW8Num1250z0">
    <w:name w:val="WW8Num1250z0"/>
    <w:rsid w:val="006B1BBB"/>
    <w:rPr>
      <w:rFonts w:ascii="Wingdings" w:hAnsi="Wingdings"/>
    </w:rPr>
  </w:style>
  <w:style w:type="character" w:customStyle="1" w:styleId="WW8Num1252z0">
    <w:name w:val="WW8Num1252z0"/>
    <w:rsid w:val="006B1BBB"/>
    <w:rPr>
      <w:rFonts w:ascii="Wingdings" w:hAnsi="Wingdings"/>
    </w:rPr>
  </w:style>
  <w:style w:type="character" w:customStyle="1" w:styleId="WW8Num1254z0">
    <w:name w:val="WW8Num1254z0"/>
    <w:rsid w:val="006B1BBB"/>
    <w:rPr>
      <w:rFonts w:ascii="Symbol" w:hAnsi="Symbol"/>
    </w:rPr>
  </w:style>
  <w:style w:type="character" w:customStyle="1" w:styleId="WW8Num1255z0">
    <w:name w:val="WW8Num1255z0"/>
    <w:rsid w:val="006B1BBB"/>
    <w:rPr>
      <w:rFonts w:ascii="Wingdings" w:hAnsi="Wingdings"/>
    </w:rPr>
  </w:style>
  <w:style w:type="character" w:customStyle="1" w:styleId="WW8Num1256z0">
    <w:name w:val="WW8Num1256z0"/>
    <w:rsid w:val="006B1BBB"/>
    <w:rPr>
      <w:rFonts w:ascii="Wingdings" w:hAnsi="Wingdings"/>
    </w:rPr>
  </w:style>
  <w:style w:type="character" w:customStyle="1" w:styleId="WW8Num1256z6">
    <w:name w:val="WW8Num1256z6"/>
    <w:rsid w:val="006B1BBB"/>
    <w:rPr>
      <w:rFonts w:ascii="Symbol" w:hAnsi="Symbol"/>
    </w:rPr>
  </w:style>
  <w:style w:type="character" w:customStyle="1" w:styleId="WW8Num1256z7">
    <w:name w:val="WW8Num1256z7"/>
    <w:rsid w:val="006B1BBB"/>
    <w:rPr>
      <w:rFonts w:ascii="Courier New" w:hAnsi="Courier New"/>
    </w:rPr>
  </w:style>
  <w:style w:type="character" w:customStyle="1" w:styleId="WW8Num1257z0">
    <w:name w:val="WW8Num1257z0"/>
    <w:rsid w:val="006B1BBB"/>
    <w:rPr>
      <w:rFonts w:ascii="Symbol" w:hAnsi="Symbol"/>
    </w:rPr>
  </w:style>
  <w:style w:type="character" w:customStyle="1" w:styleId="WW8Num1258z0">
    <w:name w:val="WW8Num1258z0"/>
    <w:rsid w:val="006B1BBB"/>
    <w:rPr>
      <w:rFonts w:ascii="Wingdings" w:hAnsi="Wingdings"/>
    </w:rPr>
  </w:style>
  <w:style w:type="character" w:customStyle="1" w:styleId="WW8Num1258z1">
    <w:name w:val="WW8Num1258z1"/>
    <w:rsid w:val="006B1BBB"/>
    <w:rPr>
      <w:rFonts w:ascii="Courier New" w:hAnsi="Courier New"/>
    </w:rPr>
  </w:style>
  <w:style w:type="character" w:customStyle="1" w:styleId="WW8Num1258z3">
    <w:name w:val="WW8Num1258z3"/>
    <w:rsid w:val="006B1BBB"/>
    <w:rPr>
      <w:rFonts w:ascii="Symbol" w:hAnsi="Symbol"/>
    </w:rPr>
  </w:style>
  <w:style w:type="character" w:customStyle="1" w:styleId="WW8Num1259z0">
    <w:name w:val="WW8Num1259z0"/>
    <w:rsid w:val="006B1BBB"/>
    <w:rPr>
      <w:rFonts w:ascii="Wingdings" w:hAnsi="Wingdings"/>
    </w:rPr>
  </w:style>
  <w:style w:type="character" w:customStyle="1" w:styleId="WW8Num1260z1">
    <w:name w:val="WW8Num1260z1"/>
    <w:rsid w:val="006B1BBB"/>
    <w:rPr>
      <w:rFonts w:ascii="Times New Roman" w:eastAsia="Times New Roman" w:hAnsi="Times New Roman"/>
    </w:rPr>
  </w:style>
  <w:style w:type="character" w:customStyle="1" w:styleId="WW8Num1261z0">
    <w:name w:val="WW8Num1261z0"/>
    <w:rsid w:val="006B1BBB"/>
    <w:rPr>
      <w:rFonts w:ascii="Wingdings" w:hAnsi="Wingdings"/>
    </w:rPr>
  </w:style>
  <w:style w:type="character" w:customStyle="1" w:styleId="WW8Num1261z1">
    <w:name w:val="WW8Num1261z1"/>
    <w:rsid w:val="006B1BBB"/>
    <w:rPr>
      <w:rFonts w:ascii="Courier New" w:hAnsi="Courier New"/>
    </w:rPr>
  </w:style>
  <w:style w:type="character" w:customStyle="1" w:styleId="WW8Num1261z3">
    <w:name w:val="WW8Num1261z3"/>
    <w:rsid w:val="006B1BBB"/>
    <w:rPr>
      <w:rFonts w:ascii="Symbol" w:hAnsi="Symbol"/>
    </w:rPr>
  </w:style>
  <w:style w:type="character" w:customStyle="1" w:styleId="WW8Num1262z0">
    <w:name w:val="WW8Num1262z0"/>
    <w:rsid w:val="006B1BBB"/>
    <w:rPr>
      <w:rFonts w:ascii="Wingdings" w:hAnsi="Wingdings"/>
    </w:rPr>
  </w:style>
  <w:style w:type="character" w:customStyle="1" w:styleId="WW8Num1263z0">
    <w:name w:val="WW8Num1263z0"/>
    <w:rsid w:val="006B1BBB"/>
    <w:rPr>
      <w:rFonts w:ascii="Wingdings" w:hAnsi="Wingdings"/>
      <w:color w:val="FF0000"/>
    </w:rPr>
  </w:style>
  <w:style w:type="character" w:customStyle="1" w:styleId="WW8Num1264z0">
    <w:name w:val="WW8Num1264z0"/>
    <w:rsid w:val="006B1BBB"/>
    <w:rPr>
      <w:b/>
    </w:rPr>
  </w:style>
  <w:style w:type="character" w:customStyle="1" w:styleId="WW8Num1265z0">
    <w:name w:val="WW8Num1265z0"/>
    <w:rsid w:val="006B1BBB"/>
    <w:rPr>
      <w:rFonts w:ascii="Symbol" w:hAnsi="Symbol"/>
    </w:rPr>
  </w:style>
  <w:style w:type="character" w:customStyle="1" w:styleId="WW8Num1266z0">
    <w:name w:val="WW8Num1266z0"/>
    <w:rsid w:val="006B1BBB"/>
    <w:rPr>
      <w:rFonts w:ascii="Wingdings" w:hAnsi="Wingdings"/>
    </w:rPr>
  </w:style>
  <w:style w:type="character" w:customStyle="1" w:styleId="WW8Num1267z0">
    <w:name w:val="WW8Num1267z0"/>
    <w:rsid w:val="006B1BBB"/>
    <w:rPr>
      <w:rFonts w:ascii="Wingdings" w:hAnsi="Wingdings"/>
      <w:color w:val="FF0000"/>
    </w:rPr>
  </w:style>
  <w:style w:type="character" w:customStyle="1" w:styleId="WW8Num1268z0">
    <w:name w:val="WW8Num1268z0"/>
    <w:rsid w:val="006B1BBB"/>
    <w:rPr>
      <w:rFonts w:ascii="Wingdings" w:hAnsi="Wingdings"/>
      <w:color w:val="auto"/>
    </w:rPr>
  </w:style>
  <w:style w:type="character" w:customStyle="1" w:styleId="WW8Num1269z0">
    <w:name w:val="WW8Num1269z0"/>
    <w:rsid w:val="006B1BBB"/>
    <w:rPr>
      <w:rFonts w:ascii="Symbol" w:hAnsi="Symbol"/>
    </w:rPr>
  </w:style>
  <w:style w:type="character" w:customStyle="1" w:styleId="WW8Num1270z0">
    <w:name w:val="WW8Num1270z0"/>
    <w:rsid w:val="006B1BBB"/>
    <w:rPr>
      <w:rFonts w:ascii="Wingdings" w:hAnsi="Wingdings"/>
    </w:rPr>
  </w:style>
  <w:style w:type="character" w:customStyle="1" w:styleId="WW8Num1271z0">
    <w:name w:val="WW8Num1271z0"/>
    <w:rsid w:val="006B1BBB"/>
    <w:rPr>
      <w:rFonts w:ascii="Symbol" w:hAnsi="Symbol"/>
    </w:rPr>
  </w:style>
  <w:style w:type="character" w:customStyle="1" w:styleId="WW8Num1272z0">
    <w:name w:val="WW8Num1272z0"/>
    <w:rsid w:val="006B1BBB"/>
    <w:rPr>
      <w:rFonts w:ascii="Wingdings" w:hAnsi="Wingdings"/>
    </w:rPr>
  </w:style>
  <w:style w:type="character" w:customStyle="1" w:styleId="WW8Num1273z0">
    <w:name w:val="WW8Num1273z0"/>
    <w:rsid w:val="006B1BBB"/>
    <w:rPr>
      <w:rFonts w:ascii="Wingdings" w:hAnsi="Wingdings"/>
    </w:rPr>
  </w:style>
  <w:style w:type="character" w:customStyle="1" w:styleId="WW8Num1274z0">
    <w:name w:val="WW8Num1274z0"/>
    <w:rsid w:val="006B1BBB"/>
    <w:rPr>
      <w:rFonts w:ascii="Symbol" w:hAnsi="Symbol"/>
    </w:rPr>
  </w:style>
  <w:style w:type="character" w:customStyle="1" w:styleId="WW8Num1275z0">
    <w:name w:val="WW8Num1275z0"/>
    <w:rsid w:val="006B1BBB"/>
    <w:rPr>
      <w:rFonts w:ascii="Wingdings" w:hAnsi="Wingdings"/>
    </w:rPr>
  </w:style>
  <w:style w:type="character" w:customStyle="1" w:styleId="WW8Num1275z1">
    <w:name w:val="WW8Num1275z1"/>
    <w:rsid w:val="006B1BBB"/>
    <w:rPr>
      <w:rFonts w:ascii="Courier New" w:hAnsi="Courier New"/>
    </w:rPr>
  </w:style>
  <w:style w:type="character" w:customStyle="1" w:styleId="WW8Num1275z3">
    <w:name w:val="WW8Num1275z3"/>
    <w:rsid w:val="006B1BBB"/>
    <w:rPr>
      <w:rFonts w:ascii="Symbol" w:hAnsi="Symbol"/>
    </w:rPr>
  </w:style>
  <w:style w:type="character" w:customStyle="1" w:styleId="WW8Num1276z0">
    <w:name w:val="WW8Num1276z0"/>
    <w:rsid w:val="006B1BBB"/>
    <w:rPr>
      <w:rFonts w:ascii="Symbol" w:hAnsi="Symbol"/>
    </w:rPr>
  </w:style>
  <w:style w:type="character" w:customStyle="1" w:styleId="WW8Num1278z0">
    <w:name w:val="WW8Num1278z0"/>
    <w:rsid w:val="006B1BBB"/>
    <w:rPr>
      <w:rFonts w:ascii="Wingdings" w:hAnsi="Wingdings"/>
    </w:rPr>
  </w:style>
  <w:style w:type="character" w:customStyle="1" w:styleId="WW8Num1279z0">
    <w:name w:val="WW8Num1279z0"/>
    <w:rsid w:val="006B1BBB"/>
    <w:rPr>
      <w:rFonts w:ascii="Symbol" w:hAnsi="Symbol"/>
    </w:rPr>
  </w:style>
  <w:style w:type="character" w:customStyle="1" w:styleId="WW8Num1280z0">
    <w:name w:val="WW8Num1280z0"/>
    <w:rsid w:val="006B1BBB"/>
    <w:rPr>
      <w:rFonts w:ascii="Symbol" w:hAnsi="Symbol"/>
    </w:rPr>
  </w:style>
  <w:style w:type="character" w:customStyle="1" w:styleId="WW8Num1281z0">
    <w:name w:val="WW8Num1281z0"/>
    <w:rsid w:val="006B1BBB"/>
    <w:rPr>
      <w:rFonts w:ascii="Symbol" w:hAnsi="Symbol"/>
    </w:rPr>
  </w:style>
  <w:style w:type="character" w:customStyle="1" w:styleId="WW8Num1282z0">
    <w:name w:val="WW8Num1282z0"/>
    <w:rsid w:val="006B1BBB"/>
    <w:rPr>
      <w:rFonts w:ascii="Wingdings" w:hAnsi="Wingdings"/>
    </w:rPr>
  </w:style>
  <w:style w:type="character" w:customStyle="1" w:styleId="WW8Num1282z1">
    <w:name w:val="WW8Num1282z1"/>
    <w:rsid w:val="006B1BBB"/>
    <w:rPr>
      <w:rFonts w:ascii="Courier New" w:hAnsi="Courier New"/>
    </w:rPr>
  </w:style>
  <w:style w:type="character" w:customStyle="1" w:styleId="WW8Num1282z3">
    <w:name w:val="WW8Num1282z3"/>
    <w:rsid w:val="006B1BBB"/>
    <w:rPr>
      <w:rFonts w:ascii="Symbol" w:hAnsi="Symbol"/>
    </w:rPr>
  </w:style>
  <w:style w:type="character" w:customStyle="1" w:styleId="WW8Num1283z0">
    <w:name w:val="WW8Num1283z0"/>
    <w:rsid w:val="006B1BBB"/>
    <w:rPr>
      <w:rFonts w:ascii="Symbol" w:hAnsi="Symbol"/>
    </w:rPr>
  </w:style>
  <w:style w:type="character" w:customStyle="1" w:styleId="WW8Num1284z0">
    <w:name w:val="WW8Num1284z0"/>
    <w:rsid w:val="006B1BBB"/>
    <w:rPr>
      <w:rFonts w:ascii="Wingdings" w:hAnsi="Wingdings"/>
    </w:rPr>
  </w:style>
  <w:style w:type="character" w:customStyle="1" w:styleId="WW8Num1285z0">
    <w:name w:val="WW8Num1285z0"/>
    <w:rsid w:val="006B1BBB"/>
    <w:rPr>
      <w:rFonts w:ascii="Wingdings" w:hAnsi="Wingdings"/>
    </w:rPr>
  </w:style>
  <w:style w:type="character" w:customStyle="1" w:styleId="WW8Num1285z1">
    <w:name w:val="WW8Num1285z1"/>
    <w:rsid w:val="006B1BBB"/>
    <w:rPr>
      <w:rFonts w:ascii="Lucida Console" w:hAnsi="Lucida Console"/>
    </w:rPr>
  </w:style>
  <w:style w:type="character" w:customStyle="1" w:styleId="WW8Num1285z3">
    <w:name w:val="WW8Num1285z3"/>
    <w:rsid w:val="006B1BBB"/>
    <w:rPr>
      <w:rFonts w:ascii="Symbol" w:hAnsi="Symbol"/>
    </w:rPr>
  </w:style>
  <w:style w:type="character" w:customStyle="1" w:styleId="WW8Num1285z4">
    <w:name w:val="WW8Num1285z4"/>
    <w:rsid w:val="006B1BBB"/>
    <w:rPr>
      <w:rFonts w:ascii="Courier New" w:hAnsi="Courier New"/>
    </w:rPr>
  </w:style>
  <w:style w:type="character" w:customStyle="1" w:styleId="WW8Num1286z0">
    <w:name w:val="WW8Num1286z0"/>
    <w:rsid w:val="006B1BBB"/>
    <w:rPr>
      <w:rFonts w:ascii="Wingdings" w:hAnsi="Wingdings"/>
    </w:rPr>
  </w:style>
  <w:style w:type="character" w:customStyle="1" w:styleId="WW8Num1286z1">
    <w:name w:val="WW8Num1286z1"/>
    <w:rsid w:val="006B1BBB"/>
    <w:rPr>
      <w:rFonts w:ascii="Courier New" w:hAnsi="Courier New"/>
    </w:rPr>
  </w:style>
  <w:style w:type="character" w:customStyle="1" w:styleId="WW8Num1286z3">
    <w:name w:val="WW8Num1286z3"/>
    <w:rsid w:val="006B1BBB"/>
    <w:rPr>
      <w:rFonts w:ascii="Symbol" w:hAnsi="Symbol"/>
    </w:rPr>
  </w:style>
  <w:style w:type="character" w:customStyle="1" w:styleId="WW8Num1288z0">
    <w:name w:val="WW8Num1288z0"/>
    <w:rsid w:val="006B1BBB"/>
    <w:rPr>
      <w:b/>
    </w:rPr>
  </w:style>
  <w:style w:type="character" w:customStyle="1" w:styleId="WW8Num1289z0">
    <w:name w:val="WW8Num1289z0"/>
    <w:rsid w:val="006B1BBB"/>
    <w:rPr>
      <w:rFonts w:ascii="Arial" w:hAnsi="Arial"/>
      <w:b/>
      <w:i/>
      <w:sz w:val="24"/>
      <w:u w:val="none"/>
    </w:rPr>
  </w:style>
  <w:style w:type="character" w:customStyle="1" w:styleId="WW8Num1291z0">
    <w:name w:val="WW8Num1291z0"/>
    <w:rsid w:val="006B1BBB"/>
    <w:rPr>
      <w:rFonts w:ascii="Wingdings" w:hAnsi="Wingdings"/>
      <w:sz w:val="16"/>
    </w:rPr>
  </w:style>
  <w:style w:type="character" w:customStyle="1" w:styleId="WW8Num1292z0">
    <w:name w:val="WW8Num1292z0"/>
    <w:rsid w:val="006B1BBB"/>
    <w:rPr>
      <w:rFonts w:ascii="Wingdings" w:hAnsi="Wingdings"/>
    </w:rPr>
  </w:style>
  <w:style w:type="character" w:customStyle="1" w:styleId="WW8Num1293z0">
    <w:name w:val="WW8Num1293z0"/>
    <w:rsid w:val="006B1BBB"/>
    <w:rPr>
      <w:rFonts w:ascii="Wingdings" w:hAnsi="Wingdings"/>
    </w:rPr>
  </w:style>
  <w:style w:type="character" w:customStyle="1" w:styleId="WW8Num1294z0">
    <w:name w:val="WW8Num1294z0"/>
    <w:rsid w:val="006B1BBB"/>
    <w:rPr>
      <w:rFonts w:ascii="Symbol" w:hAnsi="Symbol"/>
    </w:rPr>
  </w:style>
  <w:style w:type="character" w:customStyle="1" w:styleId="WW8Num1296z0">
    <w:name w:val="WW8Num1296z0"/>
    <w:rsid w:val="006B1BBB"/>
    <w:rPr>
      <w:rFonts w:ascii="Wingdings" w:hAnsi="Wingdings"/>
    </w:rPr>
  </w:style>
  <w:style w:type="character" w:customStyle="1" w:styleId="WW8Num1297z0">
    <w:name w:val="WW8Num1297z0"/>
    <w:rsid w:val="006B1BBB"/>
    <w:rPr>
      <w:rFonts w:ascii="Symbol" w:hAnsi="Symbol"/>
      <w:sz w:val="10"/>
    </w:rPr>
  </w:style>
  <w:style w:type="character" w:customStyle="1" w:styleId="WW8Num1298z0">
    <w:name w:val="WW8Num1298z0"/>
    <w:rsid w:val="006B1BBB"/>
    <w:rPr>
      <w:rFonts w:ascii="Wingdings" w:hAnsi="Wingdings"/>
    </w:rPr>
  </w:style>
  <w:style w:type="character" w:customStyle="1" w:styleId="WW8Num1299z0">
    <w:name w:val="WW8Num1299z0"/>
    <w:rsid w:val="006B1BBB"/>
    <w:rPr>
      <w:rFonts w:ascii="Wingdings" w:hAnsi="Wingdings"/>
    </w:rPr>
  </w:style>
  <w:style w:type="character" w:customStyle="1" w:styleId="WW8Num1300z0">
    <w:name w:val="WW8Num1300z0"/>
    <w:rsid w:val="006B1BBB"/>
    <w:rPr>
      <w:rFonts w:ascii="Wingdings" w:hAnsi="Wingdings"/>
    </w:rPr>
  </w:style>
  <w:style w:type="character" w:customStyle="1" w:styleId="WW8Num1301z0">
    <w:name w:val="WW8Num1301z0"/>
    <w:rsid w:val="006B1BBB"/>
    <w:rPr>
      <w:rFonts w:ascii="Symbol" w:hAnsi="Symbol"/>
    </w:rPr>
  </w:style>
  <w:style w:type="character" w:customStyle="1" w:styleId="WW8Num1302z0">
    <w:name w:val="WW8Num1302z0"/>
    <w:rsid w:val="006B1BBB"/>
    <w:rPr>
      <w:rFonts w:ascii="Symbol" w:hAnsi="Symbol"/>
    </w:rPr>
  </w:style>
  <w:style w:type="character" w:customStyle="1" w:styleId="WW8Num1303z0">
    <w:name w:val="WW8Num1303z0"/>
    <w:rsid w:val="006B1BBB"/>
    <w:rPr>
      <w:b/>
      <w:i w:val="0"/>
      <w:sz w:val="24"/>
    </w:rPr>
  </w:style>
  <w:style w:type="character" w:customStyle="1" w:styleId="WW8Num1305z0">
    <w:name w:val="WW8Num1305z0"/>
    <w:rsid w:val="006B1BBB"/>
    <w:rPr>
      <w:rFonts w:ascii="Lucida Console" w:hAnsi="Lucida Console"/>
    </w:rPr>
  </w:style>
  <w:style w:type="character" w:customStyle="1" w:styleId="WW8Num1305z1">
    <w:name w:val="WW8Num1305z1"/>
    <w:rsid w:val="006B1BBB"/>
    <w:rPr>
      <w:rFonts w:ascii="Wingdings" w:hAnsi="Wingdings"/>
    </w:rPr>
  </w:style>
  <w:style w:type="character" w:customStyle="1" w:styleId="WW8Num1305z7">
    <w:name w:val="WW8Num1305z7"/>
    <w:rsid w:val="006B1BBB"/>
    <w:rPr>
      <w:rFonts w:ascii="Courier New" w:hAnsi="Courier New"/>
    </w:rPr>
  </w:style>
  <w:style w:type="character" w:customStyle="1" w:styleId="WW8Num1306z0">
    <w:name w:val="WW8Num1306z0"/>
    <w:rsid w:val="006B1BBB"/>
    <w:rPr>
      <w:rFonts w:ascii="Arial" w:hAnsi="Arial"/>
      <w:b/>
      <w:i/>
      <w:sz w:val="24"/>
      <w:u w:val="none"/>
    </w:rPr>
  </w:style>
  <w:style w:type="character" w:customStyle="1" w:styleId="WW8Num1307z0">
    <w:name w:val="WW8Num1307z0"/>
    <w:rsid w:val="006B1BBB"/>
    <w:rPr>
      <w:rFonts w:ascii="Wingdings" w:hAnsi="Wingdings"/>
      <w:color w:val="auto"/>
    </w:rPr>
  </w:style>
  <w:style w:type="character" w:customStyle="1" w:styleId="WW8Num1308z0">
    <w:name w:val="WW8Num1308z0"/>
    <w:rsid w:val="006B1BBB"/>
    <w:rPr>
      <w:rFonts w:ascii="Wingdings" w:hAnsi="Wingdings"/>
    </w:rPr>
  </w:style>
  <w:style w:type="character" w:customStyle="1" w:styleId="WW8Num1309z0">
    <w:name w:val="WW8Num1309z0"/>
    <w:rsid w:val="006B1BBB"/>
    <w:rPr>
      <w:rFonts w:ascii="Symbol" w:hAnsi="Symbol"/>
    </w:rPr>
  </w:style>
  <w:style w:type="character" w:customStyle="1" w:styleId="WW8Num1310z0">
    <w:name w:val="WW8Num1310z0"/>
    <w:rsid w:val="006B1BBB"/>
    <w:rPr>
      <w:rFonts w:ascii="Symbol" w:hAnsi="Symbol"/>
    </w:rPr>
  </w:style>
  <w:style w:type="character" w:customStyle="1" w:styleId="WW8Num1311z0">
    <w:name w:val="WW8Num1311z0"/>
    <w:rsid w:val="006B1BBB"/>
    <w:rPr>
      <w:rFonts w:ascii="Symbol" w:hAnsi="Symbol"/>
      <w:sz w:val="10"/>
    </w:rPr>
  </w:style>
  <w:style w:type="character" w:customStyle="1" w:styleId="WW8Num1312z0">
    <w:name w:val="WW8Num1312z0"/>
    <w:rsid w:val="006B1BBB"/>
    <w:rPr>
      <w:rFonts w:ascii="Symbol" w:hAnsi="Symbol"/>
    </w:rPr>
  </w:style>
  <w:style w:type="character" w:customStyle="1" w:styleId="WW8Num1312z1">
    <w:name w:val="WW8Num1312z1"/>
    <w:rsid w:val="006B1BBB"/>
    <w:rPr>
      <w:rFonts w:ascii="Courier New" w:hAnsi="Courier New"/>
    </w:rPr>
  </w:style>
  <w:style w:type="character" w:customStyle="1" w:styleId="WW8Num1312z2">
    <w:name w:val="WW8Num1312z2"/>
    <w:rsid w:val="006B1BBB"/>
    <w:rPr>
      <w:rFonts w:ascii="Wingdings" w:hAnsi="Wingdings"/>
    </w:rPr>
  </w:style>
  <w:style w:type="character" w:customStyle="1" w:styleId="WW8Num1314z0">
    <w:name w:val="WW8Num1314z0"/>
    <w:rsid w:val="006B1BBB"/>
    <w:rPr>
      <w:rFonts w:ascii="Symbol" w:hAnsi="Symbol"/>
    </w:rPr>
  </w:style>
  <w:style w:type="character" w:customStyle="1" w:styleId="WW8Num1315z0">
    <w:name w:val="WW8Num1315z0"/>
    <w:rsid w:val="006B1BBB"/>
    <w:rPr>
      <w:rFonts w:ascii="Symbol" w:hAnsi="Symbol"/>
    </w:rPr>
  </w:style>
  <w:style w:type="character" w:customStyle="1" w:styleId="WW8Num1316z0">
    <w:name w:val="WW8Num1316z0"/>
    <w:rsid w:val="006B1BBB"/>
    <w:rPr>
      <w:rFonts w:ascii="Symbol" w:hAnsi="Symbol"/>
    </w:rPr>
  </w:style>
  <w:style w:type="character" w:customStyle="1" w:styleId="WW8Num1317z0">
    <w:name w:val="WW8Num1317z0"/>
    <w:rsid w:val="006B1BBB"/>
    <w:rPr>
      <w:rFonts w:ascii="Arial" w:hAnsi="Arial"/>
      <w:b/>
      <w:i/>
      <w:sz w:val="24"/>
      <w:u w:val="none"/>
    </w:rPr>
  </w:style>
  <w:style w:type="character" w:customStyle="1" w:styleId="WW8Num1318z0">
    <w:name w:val="WW8Num1318z0"/>
    <w:rsid w:val="006B1BBB"/>
    <w:rPr>
      <w:rFonts w:ascii="Wingdings" w:hAnsi="Wingdings"/>
    </w:rPr>
  </w:style>
  <w:style w:type="character" w:customStyle="1" w:styleId="WW8Num1319z0">
    <w:name w:val="WW8Num1319z0"/>
    <w:rsid w:val="006B1BBB"/>
    <w:rPr>
      <w:rFonts w:ascii="Symbol" w:hAnsi="Symbol"/>
    </w:rPr>
  </w:style>
  <w:style w:type="character" w:customStyle="1" w:styleId="WW8Num1321z0">
    <w:name w:val="WW8Num1321z0"/>
    <w:rsid w:val="006B1BBB"/>
    <w:rPr>
      <w:rFonts w:ascii="Symbol" w:hAnsi="Symbol"/>
    </w:rPr>
  </w:style>
  <w:style w:type="character" w:customStyle="1" w:styleId="WW8Num1322z0">
    <w:name w:val="WW8Num1322z0"/>
    <w:rsid w:val="006B1BBB"/>
    <w:rPr>
      <w:b/>
      <w:i w:val="0"/>
      <w:sz w:val="24"/>
    </w:rPr>
  </w:style>
  <w:style w:type="character" w:customStyle="1" w:styleId="WW8Num1324z0">
    <w:name w:val="WW8Num1324z0"/>
    <w:rsid w:val="006B1BBB"/>
    <w:rPr>
      <w:rFonts w:ascii="Symbol" w:hAnsi="Symbol"/>
    </w:rPr>
  </w:style>
  <w:style w:type="character" w:customStyle="1" w:styleId="WW8Num1325z0">
    <w:name w:val="WW8Num1325z0"/>
    <w:rsid w:val="006B1BBB"/>
    <w:rPr>
      <w:rFonts w:ascii="Symbol" w:hAnsi="Symbol"/>
    </w:rPr>
  </w:style>
  <w:style w:type="character" w:customStyle="1" w:styleId="WW8Num1326z0">
    <w:name w:val="WW8Num1326z0"/>
    <w:rsid w:val="006B1BBB"/>
    <w:rPr>
      <w:rFonts w:ascii="Symbol" w:hAnsi="Symbol"/>
    </w:rPr>
  </w:style>
  <w:style w:type="character" w:customStyle="1" w:styleId="WW8Num1327z0">
    <w:name w:val="WW8Num1327z0"/>
    <w:rsid w:val="006B1BBB"/>
    <w:rPr>
      <w:rFonts w:ascii="Symbol" w:hAnsi="Symbol"/>
    </w:rPr>
  </w:style>
  <w:style w:type="character" w:customStyle="1" w:styleId="WW8Num1328z0">
    <w:name w:val="WW8Num1328z0"/>
    <w:rsid w:val="006B1BBB"/>
    <w:rPr>
      <w:rFonts w:ascii="Arial" w:hAnsi="Arial"/>
      <w:b/>
      <w:i/>
      <w:sz w:val="24"/>
      <w:u w:val="none"/>
    </w:rPr>
  </w:style>
  <w:style w:type="character" w:customStyle="1" w:styleId="WW8Num1329z0">
    <w:name w:val="WW8Num1329z0"/>
    <w:rsid w:val="006B1BBB"/>
    <w:rPr>
      <w:rFonts w:ascii="Wingdings" w:hAnsi="Wingdings"/>
      <w:color w:val="auto"/>
    </w:rPr>
  </w:style>
  <w:style w:type="character" w:customStyle="1" w:styleId="WW8Num1330z0">
    <w:name w:val="WW8Num1330z0"/>
    <w:rsid w:val="006B1BBB"/>
    <w:rPr>
      <w:rFonts w:ascii="Symbol" w:hAnsi="Symbol"/>
    </w:rPr>
  </w:style>
  <w:style w:type="character" w:customStyle="1" w:styleId="WW8Num1333z0">
    <w:name w:val="WW8Num1333z0"/>
    <w:rsid w:val="006B1BBB"/>
    <w:rPr>
      <w:rFonts w:ascii="Symbol" w:hAnsi="Symbol"/>
    </w:rPr>
  </w:style>
  <w:style w:type="character" w:customStyle="1" w:styleId="WW8Num1334z0">
    <w:name w:val="WW8Num1334z0"/>
    <w:rsid w:val="006B1BBB"/>
    <w:rPr>
      <w:rFonts w:ascii="Symbol" w:hAnsi="Symbol"/>
    </w:rPr>
  </w:style>
  <w:style w:type="character" w:customStyle="1" w:styleId="WW8Num1335z0">
    <w:name w:val="WW8Num1335z0"/>
    <w:rsid w:val="006B1BBB"/>
    <w:rPr>
      <w:rFonts w:ascii="Wingdings" w:hAnsi="Wingdings"/>
    </w:rPr>
  </w:style>
  <w:style w:type="character" w:customStyle="1" w:styleId="WW8Num1335z1">
    <w:name w:val="WW8Num1335z1"/>
    <w:rsid w:val="006B1BBB"/>
    <w:rPr>
      <w:rFonts w:ascii="Courier New" w:hAnsi="Courier New"/>
    </w:rPr>
  </w:style>
  <w:style w:type="character" w:customStyle="1" w:styleId="WW8Num1335z3">
    <w:name w:val="WW8Num1335z3"/>
    <w:rsid w:val="006B1BBB"/>
    <w:rPr>
      <w:rFonts w:ascii="Symbol" w:hAnsi="Symbol"/>
    </w:rPr>
  </w:style>
  <w:style w:type="character" w:customStyle="1" w:styleId="WW8Num1336z0">
    <w:name w:val="WW8Num1336z0"/>
    <w:rsid w:val="006B1BBB"/>
    <w:rPr>
      <w:rFonts w:ascii="Symbol" w:hAnsi="Symbol"/>
    </w:rPr>
  </w:style>
  <w:style w:type="character" w:customStyle="1" w:styleId="WW8Num1338z0">
    <w:name w:val="WW8Num1338z0"/>
    <w:rsid w:val="006B1BBB"/>
    <w:rPr>
      <w:rFonts w:ascii="Wingdings" w:hAnsi="Wingdings"/>
    </w:rPr>
  </w:style>
  <w:style w:type="character" w:customStyle="1" w:styleId="WW8Num1339z0">
    <w:name w:val="WW8Num1339z0"/>
    <w:rsid w:val="006B1BBB"/>
    <w:rPr>
      <w:rFonts w:ascii="Symbol" w:hAnsi="Symbol"/>
    </w:rPr>
  </w:style>
  <w:style w:type="character" w:customStyle="1" w:styleId="WW8Num1340z0">
    <w:name w:val="WW8Num1340z0"/>
    <w:rsid w:val="006B1BBB"/>
    <w:rPr>
      <w:rFonts w:ascii="Wingdings" w:hAnsi="Wingdings"/>
    </w:rPr>
  </w:style>
  <w:style w:type="character" w:customStyle="1" w:styleId="WW8Num1342z0">
    <w:name w:val="WW8Num1342z0"/>
    <w:rsid w:val="006B1BBB"/>
    <w:rPr>
      <w:rFonts w:ascii="Symbol" w:hAnsi="Symbol"/>
      <w:color w:val="auto"/>
      <w:sz w:val="28"/>
    </w:rPr>
  </w:style>
  <w:style w:type="character" w:customStyle="1" w:styleId="WW8Num1343z0">
    <w:name w:val="WW8Num1343z0"/>
    <w:rsid w:val="006B1BBB"/>
    <w:rPr>
      <w:rFonts w:ascii="Times New Roman" w:eastAsia="Times New Roman" w:hAnsi="Times New Roman"/>
    </w:rPr>
  </w:style>
  <w:style w:type="character" w:customStyle="1" w:styleId="WW8Num1343z1">
    <w:name w:val="WW8Num1343z1"/>
    <w:rsid w:val="006B1BBB"/>
    <w:rPr>
      <w:rFonts w:ascii="Courier New" w:hAnsi="Courier New"/>
    </w:rPr>
  </w:style>
  <w:style w:type="character" w:customStyle="1" w:styleId="WW8Num1343z2">
    <w:name w:val="WW8Num1343z2"/>
    <w:rsid w:val="006B1BBB"/>
    <w:rPr>
      <w:rFonts w:ascii="Wingdings" w:hAnsi="Wingdings"/>
    </w:rPr>
  </w:style>
  <w:style w:type="character" w:customStyle="1" w:styleId="WW8Num1343z3">
    <w:name w:val="WW8Num1343z3"/>
    <w:rsid w:val="006B1BBB"/>
    <w:rPr>
      <w:rFonts w:ascii="Symbol" w:hAnsi="Symbol"/>
    </w:rPr>
  </w:style>
  <w:style w:type="character" w:customStyle="1" w:styleId="WW8Num1345z0">
    <w:name w:val="WW8Num1345z0"/>
    <w:rsid w:val="006B1BBB"/>
    <w:rPr>
      <w:rFonts w:ascii="Symbol" w:hAnsi="Symbol"/>
    </w:rPr>
  </w:style>
  <w:style w:type="character" w:customStyle="1" w:styleId="WW8Num1346z0">
    <w:name w:val="WW8Num1346z0"/>
    <w:rsid w:val="006B1BBB"/>
    <w:rPr>
      <w:rFonts w:ascii="Monotype Sorts" w:hAnsi="Monotype Sorts"/>
      <w:color w:val="0000FF"/>
      <w:sz w:val="24"/>
    </w:rPr>
  </w:style>
  <w:style w:type="character" w:customStyle="1" w:styleId="WW8Num1347z0">
    <w:name w:val="WW8Num1347z0"/>
    <w:rsid w:val="006B1BBB"/>
    <w:rPr>
      <w:rFonts w:ascii="Symbol" w:hAnsi="Symbol"/>
    </w:rPr>
  </w:style>
  <w:style w:type="character" w:customStyle="1" w:styleId="WW8Num1348z0">
    <w:name w:val="WW8Num1348z0"/>
    <w:rsid w:val="006B1BBB"/>
    <w:rPr>
      <w:rFonts w:ascii="Symbol" w:hAnsi="Symbol"/>
    </w:rPr>
  </w:style>
  <w:style w:type="character" w:customStyle="1" w:styleId="WW8Num1349z0">
    <w:name w:val="WW8Num1349z0"/>
    <w:rsid w:val="006B1BBB"/>
    <w:rPr>
      <w:rFonts w:ascii="Symbol" w:hAnsi="Symbol"/>
    </w:rPr>
  </w:style>
  <w:style w:type="character" w:customStyle="1" w:styleId="WW8Num1349z1">
    <w:name w:val="WW8Num1349z1"/>
    <w:rsid w:val="006B1BBB"/>
    <w:rPr>
      <w:rFonts w:ascii="Courier New" w:hAnsi="Courier New"/>
    </w:rPr>
  </w:style>
  <w:style w:type="character" w:customStyle="1" w:styleId="WW8Num1349z2">
    <w:name w:val="WW8Num1349z2"/>
    <w:rsid w:val="006B1BBB"/>
    <w:rPr>
      <w:rFonts w:ascii="Wingdings" w:hAnsi="Wingdings"/>
    </w:rPr>
  </w:style>
  <w:style w:type="character" w:customStyle="1" w:styleId="WW8Num1351z0">
    <w:name w:val="WW8Num1351z0"/>
    <w:rsid w:val="006B1BBB"/>
    <w:rPr>
      <w:rFonts w:ascii="Arial" w:hAnsi="Arial"/>
      <w:b/>
      <w:i/>
      <w:sz w:val="24"/>
      <w:u w:val="none"/>
    </w:rPr>
  </w:style>
  <w:style w:type="character" w:customStyle="1" w:styleId="WW8Num1352z0">
    <w:name w:val="WW8Num1352z0"/>
    <w:rsid w:val="006B1BBB"/>
    <w:rPr>
      <w:rFonts w:ascii="Symbol" w:hAnsi="Symbol"/>
    </w:rPr>
  </w:style>
  <w:style w:type="character" w:customStyle="1" w:styleId="WW8Num1353z0">
    <w:name w:val="WW8Num1353z0"/>
    <w:rsid w:val="006B1BBB"/>
    <w:rPr>
      <w:rFonts w:ascii="Symbol" w:hAnsi="Symbol"/>
    </w:rPr>
  </w:style>
  <w:style w:type="character" w:customStyle="1" w:styleId="WW8Num1354z0">
    <w:name w:val="WW8Num1354z0"/>
    <w:rsid w:val="006B1BBB"/>
    <w:rPr>
      <w:rFonts w:ascii="Wingdings" w:hAnsi="Wingdings"/>
    </w:rPr>
  </w:style>
  <w:style w:type="character" w:customStyle="1" w:styleId="WW8Num1355z0">
    <w:name w:val="WW8Num1355z0"/>
    <w:rsid w:val="006B1BBB"/>
    <w:rPr>
      <w:rFonts w:ascii="Symbol" w:hAnsi="Symbol"/>
    </w:rPr>
  </w:style>
  <w:style w:type="character" w:customStyle="1" w:styleId="WW8Num1356z0">
    <w:name w:val="WW8Num1356z0"/>
    <w:rsid w:val="006B1BBB"/>
    <w:rPr>
      <w:rFonts w:ascii="Arial" w:hAnsi="Arial"/>
      <w:b/>
      <w:i/>
      <w:sz w:val="24"/>
      <w:u w:val="none"/>
    </w:rPr>
  </w:style>
  <w:style w:type="character" w:customStyle="1" w:styleId="WW8Num1357z0">
    <w:name w:val="WW8Num1357z0"/>
    <w:rsid w:val="006B1BBB"/>
    <w:rPr>
      <w:rFonts w:ascii="Wingdings" w:hAnsi="Wingdings"/>
    </w:rPr>
  </w:style>
  <w:style w:type="character" w:customStyle="1" w:styleId="WW8Num1358z0">
    <w:name w:val="WW8Num1358z0"/>
    <w:rsid w:val="006B1BBB"/>
    <w:rPr>
      <w:rFonts w:ascii="Symbol" w:hAnsi="Symbol"/>
    </w:rPr>
  </w:style>
  <w:style w:type="character" w:customStyle="1" w:styleId="WW8Num1360z0">
    <w:name w:val="WW8Num1360z0"/>
    <w:rsid w:val="006B1BBB"/>
    <w:rPr>
      <w:rFonts w:ascii="Wingdings" w:hAnsi="Wingdings"/>
    </w:rPr>
  </w:style>
  <w:style w:type="character" w:customStyle="1" w:styleId="WW8Num1362z0">
    <w:name w:val="WW8Num1362z0"/>
    <w:rsid w:val="006B1BBB"/>
    <w:rPr>
      <w:rFonts w:ascii="Symbol" w:hAnsi="Symbol"/>
    </w:rPr>
  </w:style>
  <w:style w:type="character" w:customStyle="1" w:styleId="WW8Num1363z0">
    <w:name w:val="WW8Num1363z0"/>
    <w:rsid w:val="006B1BBB"/>
    <w:rPr>
      <w:rFonts w:ascii="Wingdings" w:hAnsi="Wingdings"/>
    </w:rPr>
  </w:style>
  <w:style w:type="character" w:customStyle="1" w:styleId="WW8Num1364z0">
    <w:name w:val="WW8Num1364z0"/>
    <w:rsid w:val="006B1BBB"/>
    <w:rPr>
      <w:rFonts w:ascii="Arial" w:hAnsi="Arial"/>
      <w:b/>
      <w:i/>
      <w:sz w:val="24"/>
      <w:u w:val="none"/>
    </w:rPr>
  </w:style>
  <w:style w:type="character" w:customStyle="1" w:styleId="WW8Num1365z0">
    <w:name w:val="WW8Num1365z0"/>
    <w:rsid w:val="006B1BBB"/>
    <w:rPr>
      <w:rFonts w:ascii="Symbol" w:hAnsi="Symbol"/>
    </w:rPr>
  </w:style>
  <w:style w:type="character" w:customStyle="1" w:styleId="WW8Num1367z0">
    <w:name w:val="WW8Num1367z0"/>
    <w:rsid w:val="006B1BBB"/>
    <w:rPr>
      <w:rFonts w:ascii="Symbol" w:hAnsi="Symbol"/>
      <w:color w:val="800080"/>
    </w:rPr>
  </w:style>
  <w:style w:type="character" w:customStyle="1" w:styleId="WW8Num1367z1">
    <w:name w:val="WW8Num1367z1"/>
    <w:rsid w:val="006B1BBB"/>
    <w:rPr>
      <w:rFonts w:ascii="Courier New" w:hAnsi="Courier New"/>
    </w:rPr>
  </w:style>
  <w:style w:type="character" w:customStyle="1" w:styleId="WW8Num1367z2">
    <w:name w:val="WW8Num1367z2"/>
    <w:rsid w:val="006B1BBB"/>
    <w:rPr>
      <w:rFonts w:ascii="Wingdings" w:hAnsi="Wingdings"/>
    </w:rPr>
  </w:style>
  <w:style w:type="character" w:customStyle="1" w:styleId="WW8Num1367z3">
    <w:name w:val="WW8Num1367z3"/>
    <w:rsid w:val="006B1BBB"/>
    <w:rPr>
      <w:rFonts w:ascii="Symbol" w:hAnsi="Symbol"/>
    </w:rPr>
  </w:style>
  <w:style w:type="character" w:customStyle="1" w:styleId="WW8Num1372z0">
    <w:name w:val="WW8Num1372z0"/>
    <w:rsid w:val="006B1BBB"/>
    <w:rPr>
      <w:rFonts w:ascii="Symbol" w:hAnsi="Symbol"/>
    </w:rPr>
  </w:style>
  <w:style w:type="character" w:customStyle="1" w:styleId="WW8Num1373z0">
    <w:name w:val="WW8Num1373z0"/>
    <w:rsid w:val="006B1BBB"/>
    <w:rPr>
      <w:rFonts w:ascii="Symbol" w:hAnsi="Symbol"/>
    </w:rPr>
  </w:style>
  <w:style w:type="character" w:customStyle="1" w:styleId="WW8Num1375z0">
    <w:name w:val="WW8Num1375z0"/>
    <w:rsid w:val="006B1BBB"/>
    <w:rPr>
      <w:rFonts w:ascii="Symbol" w:hAnsi="Symbol"/>
    </w:rPr>
  </w:style>
  <w:style w:type="character" w:customStyle="1" w:styleId="WW8Num1377z0">
    <w:name w:val="WW8Num1377z0"/>
    <w:rsid w:val="006B1BBB"/>
    <w:rPr>
      <w:rFonts w:ascii="Wingdings" w:hAnsi="Wingdings"/>
    </w:rPr>
  </w:style>
  <w:style w:type="character" w:customStyle="1" w:styleId="WW8Num1378z0">
    <w:name w:val="WW8Num1378z0"/>
    <w:rsid w:val="006B1BBB"/>
    <w:rPr>
      <w:rFonts w:ascii="Wingdings" w:hAnsi="Wingdings"/>
    </w:rPr>
  </w:style>
  <w:style w:type="character" w:customStyle="1" w:styleId="WW8Num1380z0">
    <w:name w:val="WW8Num1380z0"/>
    <w:rsid w:val="006B1BBB"/>
    <w:rPr>
      <w:rFonts w:ascii="Symbol" w:hAnsi="Symbol"/>
    </w:rPr>
  </w:style>
  <w:style w:type="character" w:customStyle="1" w:styleId="WW8Num1381z0">
    <w:name w:val="WW8Num1381z0"/>
    <w:rsid w:val="006B1BBB"/>
    <w:rPr>
      <w:rFonts w:ascii="Arial" w:hAnsi="Arial"/>
      <w:b/>
      <w:i/>
      <w:sz w:val="24"/>
      <w:u w:val="none"/>
    </w:rPr>
  </w:style>
  <w:style w:type="character" w:customStyle="1" w:styleId="WW8Num1382z0">
    <w:name w:val="WW8Num1382z0"/>
    <w:rsid w:val="006B1BBB"/>
    <w:rPr>
      <w:rFonts w:ascii="Symbol" w:hAnsi="Symbol"/>
    </w:rPr>
  </w:style>
  <w:style w:type="character" w:customStyle="1" w:styleId="WW8Num1383z0">
    <w:name w:val="WW8Num1383z0"/>
    <w:rsid w:val="006B1BBB"/>
    <w:rPr>
      <w:rFonts w:ascii="Symbol" w:hAnsi="Symbol"/>
    </w:rPr>
  </w:style>
  <w:style w:type="character" w:customStyle="1" w:styleId="WW8Num1384z0">
    <w:name w:val="WW8Num1384z0"/>
    <w:rsid w:val="006B1BBB"/>
    <w:rPr>
      <w:rFonts w:ascii="Symbol" w:hAnsi="Symbol"/>
    </w:rPr>
  </w:style>
  <w:style w:type="character" w:customStyle="1" w:styleId="WW8Num1385z0">
    <w:name w:val="WW8Num1385z0"/>
    <w:rsid w:val="006B1BBB"/>
    <w:rPr>
      <w:rFonts w:ascii="Symbol" w:hAnsi="Symbol"/>
    </w:rPr>
  </w:style>
  <w:style w:type="character" w:customStyle="1" w:styleId="WW8Num1387z0">
    <w:name w:val="WW8Num1387z0"/>
    <w:rsid w:val="006B1BBB"/>
    <w:rPr>
      <w:rFonts w:ascii="Symbol" w:hAnsi="Symbol"/>
    </w:rPr>
  </w:style>
  <w:style w:type="character" w:customStyle="1" w:styleId="WW8Num1388z0">
    <w:name w:val="WW8Num1388z0"/>
    <w:rsid w:val="006B1BBB"/>
    <w:rPr>
      <w:rFonts w:ascii="Symbol" w:hAnsi="Symbol"/>
    </w:rPr>
  </w:style>
  <w:style w:type="character" w:customStyle="1" w:styleId="WW8Num1389z0">
    <w:name w:val="WW8Num1389z0"/>
    <w:rsid w:val="006B1BBB"/>
    <w:rPr>
      <w:rFonts w:ascii="Symbol" w:hAnsi="Symbol"/>
    </w:rPr>
  </w:style>
  <w:style w:type="character" w:customStyle="1" w:styleId="WW8Num1389z1">
    <w:name w:val="WW8Num1389z1"/>
    <w:rsid w:val="006B1BBB"/>
    <w:rPr>
      <w:rFonts w:ascii="Courier New" w:hAnsi="Courier New"/>
    </w:rPr>
  </w:style>
  <w:style w:type="character" w:customStyle="1" w:styleId="WW8Num1389z2">
    <w:name w:val="WW8Num1389z2"/>
    <w:rsid w:val="006B1BBB"/>
    <w:rPr>
      <w:rFonts w:ascii="Wingdings" w:hAnsi="Wingdings"/>
    </w:rPr>
  </w:style>
  <w:style w:type="character" w:customStyle="1" w:styleId="WW8Num1390z0">
    <w:name w:val="WW8Num1390z0"/>
    <w:rsid w:val="006B1BBB"/>
    <w:rPr>
      <w:rFonts w:ascii="Times New Roman" w:hAnsi="Times New Roman"/>
    </w:rPr>
  </w:style>
  <w:style w:type="character" w:customStyle="1" w:styleId="WW8Num1391z0">
    <w:name w:val="WW8Num1391z0"/>
    <w:rsid w:val="006B1BBB"/>
    <w:rPr>
      <w:rFonts w:ascii="Wingdings" w:hAnsi="Wingdings"/>
    </w:rPr>
  </w:style>
  <w:style w:type="character" w:customStyle="1" w:styleId="WW8Num1392z0">
    <w:name w:val="WW8Num1392z0"/>
    <w:rsid w:val="006B1BBB"/>
    <w:rPr>
      <w:rFonts w:ascii="Symbol" w:hAnsi="Symbol"/>
    </w:rPr>
  </w:style>
  <w:style w:type="character" w:customStyle="1" w:styleId="WW8Num1393z0">
    <w:name w:val="WW8Num1393z0"/>
    <w:rsid w:val="006B1BBB"/>
    <w:rPr>
      <w:rFonts w:ascii="Wingdings" w:hAnsi="Wingdings"/>
    </w:rPr>
  </w:style>
  <w:style w:type="character" w:customStyle="1" w:styleId="WW8Num1394z0">
    <w:name w:val="WW8Num1394z0"/>
    <w:rsid w:val="006B1BBB"/>
    <w:rPr>
      <w:rFonts w:ascii="Symbol" w:hAnsi="Symbol"/>
    </w:rPr>
  </w:style>
  <w:style w:type="character" w:customStyle="1" w:styleId="WW8Num1395z0">
    <w:name w:val="WW8Num1395z0"/>
    <w:rsid w:val="006B1BBB"/>
    <w:rPr>
      <w:rFonts w:ascii="Symbol" w:hAnsi="Symbol"/>
      <w:color w:val="auto"/>
    </w:rPr>
  </w:style>
  <w:style w:type="character" w:customStyle="1" w:styleId="WW8Num1396z0">
    <w:name w:val="WW8Num1396z0"/>
    <w:rsid w:val="006B1BBB"/>
    <w:rPr>
      <w:rFonts w:ascii="Monotype Sorts" w:hAnsi="Monotype Sorts"/>
      <w:color w:val="0000FF"/>
      <w:sz w:val="24"/>
    </w:rPr>
  </w:style>
  <w:style w:type="character" w:customStyle="1" w:styleId="WW8Num1397z0">
    <w:name w:val="WW8Num1397z0"/>
    <w:rsid w:val="006B1BBB"/>
    <w:rPr>
      <w:rFonts w:ascii="Symbol" w:hAnsi="Symbol"/>
    </w:rPr>
  </w:style>
  <w:style w:type="character" w:customStyle="1" w:styleId="WW8Num1398z0">
    <w:name w:val="WW8Num1398z0"/>
    <w:rsid w:val="006B1BBB"/>
    <w:rPr>
      <w:rFonts w:ascii="Symbol" w:hAnsi="Symbol"/>
    </w:rPr>
  </w:style>
  <w:style w:type="character" w:customStyle="1" w:styleId="WW8Num1399z0">
    <w:name w:val="WW8Num1399z0"/>
    <w:rsid w:val="006B1BBB"/>
    <w:rPr>
      <w:rFonts w:ascii="Symbol" w:hAnsi="Symbol"/>
      <w:color w:val="auto"/>
      <w:sz w:val="28"/>
    </w:rPr>
  </w:style>
  <w:style w:type="character" w:customStyle="1" w:styleId="WW8Num1400z0">
    <w:name w:val="WW8Num1400z0"/>
    <w:rsid w:val="006B1BBB"/>
    <w:rPr>
      <w:rFonts w:ascii="Symbol" w:hAnsi="Symbol"/>
      <w:sz w:val="10"/>
    </w:rPr>
  </w:style>
  <w:style w:type="character" w:customStyle="1" w:styleId="WW8Num1401z0">
    <w:name w:val="WW8Num1401z0"/>
    <w:rsid w:val="006B1BBB"/>
    <w:rPr>
      <w:rFonts w:ascii="Wingdings" w:hAnsi="Wingdings"/>
    </w:rPr>
  </w:style>
  <w:style w:type="character" w:customStyle="1" w:styleId="WW8Num1401z1">
    <w:name w:val="WW8Num1401z1"/>
    <w:rsid w:val="006B1BBB"/>
    <w:rPr>
      <w:rFonts w:ascii="Lucida Console" w:hAnsi="Lucida Console"/>
    </w:rPr>
  </w:style>
  <w:style w:type="character" w:customStyle="1" w:styleId="WW8Num1401z3">
    <w:name w:val="WW8Num1401z3"/>
    <w:rsid w:val="006B1BBB"/>
    <w:rPr>
      <w:rFonts w:ascii="Symbol" w:hAnsi="Symbol"/>
    </w:rPr>
  </w:style>
  <w:style w:type="character" w:customStyle="1" w:styleId="WW8Num1401z4">
    <w:name w:val="WW8Num1401z4"/>
    <w:rsid w:val="006B1BBB"/>
    <w:rPr>
      <w:rFonts w:ascii="Courier New" w:hAnsi="Courier New"/>
    </w:rPr>
  </w:style>
  <w:style w:type="character" w:customStyle="1" w:styleId="WW8Num1402z0">
    <w:name w:val="WW8Num1402z0"/>
    <w:rsid w:val="006B1BBB"/>
    <w:rPr>
      <w:rFonts w:ascii="Symbol" w:hAnsi="Symbol"/>
    </w:rPr>
  </w:style>
  <w:style w:type="character" w:customStyle="1" w:styleId="WW8Num1402z1">
    <w:name w:val="WW8Num1402z1"/>
    <w:rsid w:val="006B1BBB"/>
    <w:rPr>
      <w:rFonts w:ascii="Courier New" w:hAnsi="Courier New"/>
    </w:rPr>
  </w:style>
  <w:style w:type="character" w:customStyle="1" w:styleId="WW8Num1402z2">
    <w:name w:val="WW8Num1402z2"/>
    <w:rsid w:val="006B1BBB"/>
    <w:rPr>
      <w:rFonts w:ascii="Wingdings" w:hAnsi="Wingdings"/>
    </w:rPr>
  </w:style>
  <w:style w:type="character" w:customStyle="1" w:styleId="WW8Num1403z0">
    <w:name w:val="WW8Num1403z0"/>
    <w:rsid w:val="006B1BBB"/>
    <w:rPr>
      <w:rFonts w:ascii="Wingdings" w:hAnsi="Wingdings"/>
    </w:rPr>
  </w:style>
  <w:style w:type="character" w:customStyle="1" w:styleId="WW8Num1403z1">
    <w:name w:val="WW8Num1403z1"/>
    <w:rsid w:val="006B1BBB"/>
    <w:rPr>
      <w:rFonts w:ascii="Courier New" w:hAnsi="Courier New"/>
    </w:rPr>
  </w:style>
  <w:style w:type="character" w:customStyle="1" w:styleId="WW8Num1403z3">
    <w:name w:val="WW8Num1403z3"/>
    <w:rsid w:val="006B1BBB"/>
    <w:rPr>
      <w:rFonts w:ascii="Symbol" w:hAnsi="Symbol"/>
    </w:rPr>
  </w:style>
  <w:style w:type="character" w:customStyle="1" w:styleId="WW8Num1404z0">
    <w:name w:val="WW8Num1404z0"/>
    <w:rsid w:val="006B1BBB"/>
    <w:rPr>
      <w:rFonts w:ascii="Times New Roman" w:hAnsi="Times New Roman"/>
    </w:rPr>
  </w:style>
  <w:style w:type="character" w:customStyle="1" w:styleId="WW8Num1406z0">
    <w:name w:val="WW8Num1406z0"/>
    <w:rsid w:val="006B1BBB"/>
    <w:rPr>
      <w:rFonts w:ascii="Verdana" w:hAnsi="Verdana"/>
      <w:color w:val="008000"/>
    </w:rPr>
  </w:style>
  <w:style w:type="character" w:customStyle="1" w:styleId="WW8Num1408z0">
    <w:name w:val="WW8Num1408z0"/>
    <w:rsid w:val="006B1BBB"/>
    <w:rPr>
      <w:rFonts w:ascii="Symbol" w:hAnsi="Symbol"/>
    </w:rPr>
  </w:style>
  <w:style w:type="character" w:customStyle="1" w:styleId="WW8Num1409z0">
    <w:name w:val="WW8Num1409z0"/>
    <w:rsid w:val="006B1BBB"/>
    <w:rPr>
      <w:b/>
      <w:i w:val="0"/>
      <w:sz w:val="24"/>
    </w:rPr>
  </w:style>
  <w:style w:type="character" w:customStyle="1" w:styleId="WW8Num1410z0">
    <w:name w:val="WW8Num1410z0"/>
    <w:rsid w:val="006B1BBB"/>
    <w:rPr>
      <w:rFonts w:ascii="Wingdings" w:hAnsi="Wingdings"/>
      <w:color w:val="auto"/>
    </w:rPr>
  </w:style>
  <w:style w:type="character" w:customStyle="1" w:styleId="WW8Num1411z0">
    <w:name w:val="WW8Num1411z0"/>
    <w:rsid w:val="006B1BBB"/>
    <w:rPr>
      <w:rFonts w:ascii="Symbol" w:hAnsi="Symbol"/>
    </w:rPr>
  </w:style>
  <w:style w:type="character" w:customStyle="1" w:styleId="WW8Num1412z0">
    <w:name w:val="WW8Num1412z0"/>
    <w:rsid w:val="006B1BBB"/>
    <w:rPr>
      <w:rFonts w:ascii="Arial" w:hAnsi="Arial"/>
      <w:b/>
      <w:i/>
      <w:sz w:val="24"/>
      <w:u w:val="none"/>
    </w:rPr>
  </w:style>
  <w:style w:type="character" w:customStyle="1" w:styleId="WW8Num1414z0">
    <w:name w:val="WW8Num1414z0"/>
    <w:rsid w:val="006B1BBB"/>
    <w:rPr>
      <w:rFonts w:ascii="Arial" w:hAnsi="Arial"/>
      <w:b/>
      <w:i/>
      <w:sz w:val="24"/>
      <w:u w:val="none"/>
    </w:rPr>
  </w:style>
  <w:style w:type="character" w:customStyle="1" w:styleId="WW8Num1415z0">
    <w:name w:val="WW8Num1415z0"/>
    <w:rsid w:val="006B1BBB"/>
    <w:rPr>
      <w:rFonts w:ascii="Wingdings" w:hAnsi="Wingdings"/>
    </w:rPr>
  </w:style>
  <w:style w:type="character" w:customStyle="1" w:styleId="WW8Num1416z0">
    <w:name w:val="WW8Num1416z0"/>
    <w:rsid w:val="006B1BBB"/>
    <w:rPr>
      <w:rFonts w:ascii="Wingdings" w:hAnsi="Wingdings"/>
      <w:color w:val="auto"/>
    </w:rPr>
  </w:style>
  <w:style w:type="character" w:customStyle="1" w:styleId="WW8Num1417z0">
    <w:name w:val="WW8Num1417z0"/>
    <w:rsid w:val="006B1BBB"/>
    <w:rPr>
      <w:rFonts w:ascii="Symbol" w:hAnsi="Symbol"/>
    </w:rPr>
  </w:style>
  <w:style w:type="character" w:customStyle="1" w:styleId="WW8Num1420z0">
    <w:name w:val="WW8Num1420z0"/>
    <w:rsid w:val="006B1BBB"/>
    <w:rPr>
      <w:rFonts w:ascii="Arial" w:hAnsi="Arial"/>
      <w:b/>
      <w:i/>
      <w:sz w:val="24"/>
      <w:u w:val="none"/>
    </w:rPr>
  </w:style>
  <w:style w:type="character" w:customStyle="1" w:styleId="WW8Num1421z0">
    <w:name w:val="WW8Num1421z0"/>
    <w:rsid w:val="006B1BBB"/>
    <w:rPr>
      <w:rFonts w:ascii="Symbol" w:hAnsi="Symbol"/>
    </w:rPr>
  </w:style>
  <w:style w:type="character" w:customStyle="1" w:styleId="WW8Num1422z0">
    <w:name w:val="WW8Num1422z0"/>
    <w:rsid w:val="006B1BBB"/>
    <w:rPr>
      <w:rFonts w:ascii="Symbol" w:hAnsi="Symbol"/>
    </w:rPr>
  </w:style>
  <w:style w:type="character" w:customStyle="1" w:styleId="WW8Num1424z0">
    <w:name w:val="WW8Num1424z0"/>
    <w:rsid w:val="006B1BBB"/>
    <w:rPr>
      <w:rFonts w:ascii="Symbol" w:hAnsi="Symbol"/>
    </w:rPr>
  </w:style>
  <w:style w:type="character" w:customStyle="1" w:styleId="WW8Num1425z0">
    <w:name w:val="WW8Num1425z0"/>
    <w:rsid w:val="006B1BBB"/>
    <w:rPr>
      <w:rFonts w:ascii="Symbol" w:hAnsi="Symbol"/>
    </w:rPr>
  </w:style>
  <w:style w:type="character" w:customStyle="1" w:styleId="WW8Num1425z1">
    <w:name w:val="WW8Num1425z1"/>
    <w:rsid w:val="006B1BBB"/>
    <w:rPr>
      <w:rFonts w:ascii="Courier New" w:hAnsi="Courier New"/>
    </w:rPr>
  </w:style>
  <w:style w:type="character" w:customStyle="1" w:styleId="WW8Num1425z2">
    <w:name w:val="WW8Num1425z2"/>
    <w:rsid w:val="006B1BBB"/>
    <w:rPr>
      <w:rFonts w:ascii="Wingdings" w:hAnsi="Wingdings"/>
    </w:rPr>
  </w:style>
  <w:style w:type="character" w:customStyle="1" w:styleId="WW8Num1426z0">
    <w:name w:val="WW8Num1426z0"/>
    <w:rsid w:val="006B1BBB"/>
    <w:rPr>
      <w:b/>
      <w:i w:val="0"/>
      <w:color w:val="0000FF"/>
      <w:sz w:val="24"/>
    </w:rPr>
  </w:style>
  <w:style w:type="character" w:customStyle="1" w:styleId="WW8Num1427z0">
    <w:name w:val="WW8Num1427z0"/>
    <w:rsid w:val="006B1BBB"/>
    <w:rPr>
      <w:rFonts w:ascii="Wingdings" w:hAnsi="Wingdings"/>
    </w:rPr>
  </w:style>
  <w:style w:type="character" w:customStyle="1" w:styleId="WW8Num1429z0">
    <w:name w:val="WW8Num1429z0"/>
    <w:rsid w:val="006B1BBB"/>
    <w:rPr>
      <w:rFonts w:ascii="Wingdings" w:hAnsi="Wingdings"/>
    </w:rPr>
  </w:style>
  <w:style w:type="character" w:customStyle="1" w:styleId="WW8Num1430z0">
    <w:name w:val="WW8Num1430z0"/>
    <w:rsid w:val="006B1BBB"/>
    <w:rPr>
      <w:rFonts w:ascii="Symbol" w:hAnsi="Symbol"/>
    </w:rPr>
  </w:style>
  <w:style w:type="character" w:customStyle="1" w:styleId="WW8Num1431z0">
    <w:name w:val="WW8Num1431z0"/>
    <w:rsid w:val="006B1BBB"/>
    <w:rPr>
      <w:rFonts w:ascii="Symbol" w:hAnsi="Symbol"/>
    </w:rPr>
  </w:style>
  <w:style w:type="character" w:customStyle="1" w:styleId="WW8Num1432z0">
    <w:name w:val="WW8Num1432z0"/>
    <w:rsid w:val="006B1BBB"/>
    <w:rPr>
      <w:rFonts w:ascii="Monotype Sorts" w:hAnsi="Monotype Sorts"/>
      <w:color w:val="0000FF"/>
    </w:rPr>
  </w:style>
  <w:style w:type="character" w:customStyle="1" w:styleId="WW8Num1433z0">
    <w:name w:val="WW8Num1433z0"/>
    <w:rsid w:val="006B1BBB"/>
    <w:rPr>
      <w:rFonts w:ascii="Times New Roman" w:hAnsi="Times New Roman"/>
    </w:rPr>
  </w:style>
  <w:style w:type="character" w:customStyle="1" w:styleId="WW8Num1434z0">
    <w:name w:val="WW8Num1434z0"/>
    <w:rsid w:val="006B1BBB"/>
    <w:rPr>
      <w:rFonts w:ascii="Symbol" w:hAnsi="Symbol"/>
      <w:sz w:val="10"/>
    </w:rPr>
  </w:style>
  <w:style w:type="character" w:customStyle="1" w:styleId="WW8Num1435z0">
    <w:name w:val="WW8Num1435z0"/>
    <w:rsid w:val="006B1BBB"/>
    <w:rPr>
      <w:rFonts w:ascii="Symbol" w:hAnsi="Symbol"/>
    </w:rPr>
  </w:style>
  <w:style w:type="character" w:customStyle="1" w:styleId="WW8Num1436z0">
    <w:name w:val="WW8Num1436z0"/>
    <w:rsid w:val="006B1BBB"/>
    <w:rPr>
      <w:rFonts w:ascii="Symbol" w:hAnsi="Symbol"/>
    </w:rPr>
  </w:style>
  <w:style w:type="character" w:customStyle="1" w:styleId="WW8Num1437z0">
    <w:name w:val="WW8Num1437z0"/>
    <w:rsid w:val="006B1BBB"/>
    <w:rPr>
      <w:rFonts w:ascii="Courier New" w:hAnsi="Courier New"/>
    </w:rPr>
  </w:style>
  <w:style w:type="character" w:customStyle="1" w:styleId="WW8Num1437z2">
    <w:name w:val="WW8Num1437z2"/>
    <w:rsid w:val="006B1BBB"/>
    <w:rPr>
      <w:rFonts w:ascii="Wingdings" w:hAnsi="Wingdings"/>
    </w:rPr>
  </w:style>
  <w:style w:type="character" w:customStyle="1" w:styleId="WW8Num1437z3">
    <w:name w:val="WW8Num1437z3"/>
    <w:rsid w:val="006B1BBB"/>
    <w:rPr>
      <w:rFonts w:ascii="Symbol" w:hAnsi="Symbol"/>
    </w:rPr>
  </w:style>
  <w:style w:type="character" w:customStyle="1" w:styleId="WW8Num1438z0">
    <w:name w:val="WW8Num1438z0"/>
    <w:rsid w:val="006B1BBB"/>
    <w:rPr>
      <w:rFonts w:ascii="Arial" w:hAnsi="Arial"/>
      <w:b/>
      <w:i/>
      <w:sz w:val="24"/>
      <w:u w:val="none"/>
    </w:rPr>
  </w:style>
  <w:style w:type="character" w:customStyle="1" w:styleId="WW8Num1439z0">
    <w:name w:val="WW8Num1439z0"/>
    <w:rsid w:val="006B1BBB"/>
    <w:rPr>
      <w:rFonts w:ascii="Wingdings" w:hAnsi="Wingdings"/>
    </w:rPr>
  </w:style>
  <w:style w:type="character" w:customStyle="1" w:styleId="WW8Num1440z0">
    <w:name w:val="WW8Num1440z0"/>
    <w:rsid w:val="006B1BBB"/>
    <w:rPr>
      <w:rFonts w:ascii="Times New Roman" w:hAnsi="Times New Roman"/>
    </w:rPr>
  </w:style>
  <w:style w:type="character" w:customStyle="1" w:styleId="WW8Num1441z0">
    <w:name w:val="WW8Num1441z0"/>
    <w:rsid w:val="006B1BBB"/>
    <w:rPr>
      <w:rFonts w:ascii="Wingdings" w:hAnsi="Wingdings"/>
    </w:rPr>
  </w:style>
  <w:style w:type="character" w:customStyle="1" w:styleId="WW8Num1442z0">
    <w:name w:val="WW8Num1442z0"/>
    <w:rsid w:val="006B1BBB"/>
    <w:rPr>
      <w:rFonts w:ascii="Wingdings" w:hAnsi="Wingdings"/>
    </w:rPr>
  </w:style>
  <w:style w:type="character" w:customStyle="1" w:styleId="WW8Num1443z0">
    <w:name w:val="WW8Num1443z0"/>
    <w:rsid w:val="006B1BBB"/>
    <w:rPr>
      <w:rFonts w:ascii="Symbol" w:hAnsi="Symbol"/>
    </w:rPr>
  </w:style>
  <w:style w:type="character" w:customStyle="1" w:styleId="WW8Num1443z1">
    <w:name w:val="WW8Num1443z1"/>
    <w:rsid w:val="006B1BBB"/>
    <w:rPr>
      <w:rFonts w:ascii="Courier New" w:hAnsi="Courier New"/>
    </w:rPr>
  </w:style>
  <w:style w:type="character" w:customStyle="1" w:styleId="WW8Num1443z2">
    <w:name w:val="WW8Num1443z2"/>
    <w:rsid w:val="006B1BBB"/>
    <w:rPr>
      <w:rFonts w:ascii="Wingdings" w:hAnsi="Wingdings"/>
    </w:rPr>
  </w:style>
  <w:style w:type="character" w:customStyle="1" w:styleId="WW8Num1444z0">
    <w:name w:val="WW8Num1444z0"/>
    <w:rsid w:val="006B1BBB"/>
    <w:rPr>
      <w:rFonts w:ascii="Symbol" w:hAnsi="Symbol"/>
    </w:rPr>
  </w:style>
  <w:style w:type="character" w:customStyle="1" w:styleId="WW8Num1445z0">
    <w:name w:val="WW8Num1445z0"/>
    <w:rsid w:val="006B1BBB"/>
    <w:rPr>
      <w:rFonts w:ascii="Arial" w:hAnsi="Arial"/>
      <w:b/>
      <w:i/>
      <w:sz w:val="26"/>
      <w:u w:val="none"/>
    </w:rPr>
  </w:style>
  <w:style w:type="character" w:customStyle="1" w:styleId="WW8Num1447z0">
    <w:name w:val="WW8Num1447z0"/>
    <w:rsid w:val="006B1BBB"/>
    <w:rPr>
      <w:rFonts w:ascii="Wingdings" w:hAnsi="Wingdings"/>
    </w:rPr>
  </w:style>
  <w:style w:type="character" w:customStyle="1" w:styleId="WW8Num1449z0">
    <w:name w:val="WW8Num1449z0"/>
    <w:rsid w:val="006B1BBB"/>
    <w:rPr>
      <w:b/>
      <w:i w:val="0"/>
      <w:sz w:val="24"/>
    </w:rPr>
  </w:style>
  <w:style w:type="character" w:customStyle="1" w:styleId="WW8Num1450z0">
    <w:name w:val="WW8Num1450z0"/>
    <w:rsid w:val="006B1BBB"/>
    <w:rPr>
      <w:rFonts w:ascii="Symbol" w:hAnsi="Symbol"/>
    </w:rPr>
  </w:style>
  <w:style w:type="character" w:customStyle="1" w:styleId="WW8Num1451z0">
    <w:name w:val="WW8Num1451z0"/>
    <w:rsid w:val="006B1BBB"/>
    <w:rPr>
      <w:rFonts w:ascii="Book Antiqua" w:hAnsi="Book Antiqua"/>
      <w:b/>
      <w:i w:val="0"/>
      <w:sz w:val="32"/>
      <w:u w:val="none"/>
    </w:rPr>
  </w:style>
  <w:style w:type="character" w:customStyle="1" w:styleId="WW8Num1454z0">
    <w:name w:val="WW8Num1454z0"/>
    <w:rsid w:val="006B1BBB"/>
    <w:rPr>
      <w:rFonts w:ascii="Symbol" w:hAnsi="Symbol"/>
    </w:rPr>
  </w:style>
  <w:style w:type="character" w:customStyle="1" w:styleId="WW8Num1455z0">
    <w:name w:val="WW8Num1455z0"/>
    <w:rsid w:val="006B1BBB"/>
    <w:rPr>
      <w:rFonts w:ascii="Symbol" w:hAnsi="Symbol"/>
    </w:rPr>
  </w:style>
  <w:style w:type="character" w:customStyle="1" w:styleId="WW8Num1456z0">
    <w:name w:val="WW8Num1456z0"/>
    <w:rsid w:val="006B1BBB"/>
    <w:rPr>
      <w:rFonts w:ascii="Symbol" w:hAnsi="Symbol"/>
    </w:rPr>
  </w:style>
  <w:style w:type="character" w:customStyle="1" w:styleId="WW8Num1458z0">
    <w:name w:val="WW8Num1458z0"/>
    <w:rsid w:val="006B1BBB"/>
    <w:rPr>
      <w:rFonts w:ascii="Arial" w:hAnsi="Arial"/>
      <w:b/>
      <w:i/>
      <w:sz w:val="24"/>
      <w:u w:val="none"/>
    </w:rPr>
  </w:style>
  <w:style w:type="character" w:customStyle="1" w:styleId="WW8Num1459z0">
    <w:name w:val="WW8Num1459z0"/>
    <w:rsid w:val="006B1BBB"/>
    <w:rPr>
      <w:rFonts w:ascii="Wingdings" w:hAnsi="Wingdings"/>
    </w:rPr>
  </w:style>
  <w:style w:type="character" w:customStyle="1" w:styleId="WW8Num1460z0">
    <w:name w:val="WW8Num1460z0"/>
    <w:rsid w:val="006B1BBB"/>
    <w:rPr>
      <w:rFonts w:ascii="Arial" w:hAnsi="Arial"/>
      <w:b/>
      <w:i/>
      <w:sz w:val="24"/>
      <w:u w:val="none"/>
    </w:rPr>
  </w:style>
  <w:style w:type="character" w:customStyle="1" w:styleId="WW8Num1461z0">
    <w:name w:val="WW8Num1461z0"/>
    <w:rsid w:val="006B1BBB"/>
    <w:rPr>
      <w:u w:val="none"/>
    </w:rPr>
  </w:style>
  <w:style w:type="character" w:customStyle="1" w:styleId="WW8Num1462z0">
    <w:name w:val="WW8Num1462z0"/>
    <w:rsid w:val="006B1BBB"/>
    <w:rPr>
      <w:rFonts w:ascii="Symbol" w:hAnsi="Symbol"/>
    </w:rPr>
  </w:style>
  <w:style w:type="character" w:customStyle="1" w:styleId="WW8Num1463z0">
    <w:name w:val="WW8Num1463z0"/>
    <w:rsid w:val="006B1BBB"/>
    <w:rPr>
      <w:rFonts w:ascii="Symbol" w:hAnsi="Symbol"/>
    </w:rPr>
  </w:style>
  <w:style w:type="character" w:customStyle="1" w:styleId="WW8Num1464z0">
    <w:name w:val="WW8Num1464z0"/>
    <w:rsid w:val="006B1BBB"/>
    <w:rPr>
      <w:rFonts w:ascii="Symbol" w:hAnsi="Symbol"/>
    </w:rPr>
  </w:style>
  <w:style w:type="character" w:customStyle="1" w:styleId="WW8Num1465z0">
    <w:name w:val="WW8Num1465z0"/>
    <w:rsid w:val="006B1BBB"/>
    <w:rPr>
      <w:rFonts w:ascii="Symbol" w:hAnsi="Symbol"/>
    </w:rPr>
  </w:style>
  <w:style w:type="character" w:customStyle="1" w:styleId="WW8Num1468z0">
    <w:name w:val="WW8Num1468z0"/>
    <w:rsid w:val="006B1BBB"/>
    <w:rPr>
      <w:rFonts w:ascii="Symbol" w:hAnsi="Symbol"/>
    </w:rPr>
  </w:style>
  <w:style w:type="character" w:customStyle="1" w:styleId="WW8Num1469z0">
    <w:name w:val="WW8Num1469z0"/>
    <w:rsid w:val="006B1BBB"/>
    <w:rPr>
      <w:rFonts w:ascii="Symbol" w:hAnsi="Symbol"/>
    </w:rPr>
  </w:style>
  <w:style w:type="character" w:customStyle="1" w:styleId="WW8Num1470z0">
    <w:name w:val="WW8Num1470z0"/>
    <w:rsid w:val="006B1BBB"/>
    <w:rPr>
      <w:rFonts w:ascii="Wingdings" w:hAnsi="Wingdings"/>
    </w:rPr>
  </w:style>
  <w:style w:type="character" w:customStyle="1" w:styleId="WW8Num1470z1">
    <w:name w:val="WW8Num1470z1"/>
    <w:rsid w:val="006B1BBB"/>
    <w:rPr>
      <w:rFonts w:ascii="Courier New" w:hAnsi="Courier New"/>
    </w:rPr>
  </w:style>
  <w:style w:type="character" w:customStyle="1" w:styleId="WW8Num1470z3">
    <w:name w:val="WW8Num1470z3"/>
    <w:rsid w:val="006B1BBB"/>
    <w:rPr>
      <w:rFonts w:ascii="Symbol" w:hAnsi="Symbol"/>
    </w:rPr>
  </w:style>
  <w:style w:type="character" w:customStyle="1" w:styleId="WW8Num1471z0">
    <w:name w:val="WW8Num1471z0"/>
    <w:rsid w:val="006B1BBB"/>
    <w:rPr>
      <w:rFonts w:ascii="Symbol" w:hAnsi="Symbol"/>
    </w:rPr>
  </w:style>
  <w:style w:type="character" w:customStyle="1" w:styleId="WW8Num1472z0">
    <w:name w:val="WW8Num1472z0"/>
    <w:rsid w:val="006B1BBB"/>
    <w:rPr>
      <w:rFonts w:ascii="Wingdings" w:hAnsi="Wingdings"/>
    </w:rPr>
  </w:style>
  <w:style w:type="character" w:customStyle="1" w:styleId="WW8Num1473z0">
    <w:name w:val="WW8Num1473z0"/>
    <w:rsid w:val="006B1BBB"/>
    <w:rPr>
      <w:rFonts w:ascii="Wingdings" w:hAnsi="Wingdings"/>
    </w:rPr>
  </w:style>
  <w:style w:type="character" w:customStyle="1" w:styleId="WW8Num1474z0">
    <w:name w:val="WW8Num1474z0"/>
    <w:rsid w:val="006B1BBB"/>
    <w:rPr>
      <w:rFonts w:ascii="Symbol" w:hAnsi="Symbol"/>
      <w:color w:val="800080"/>
    </w:rPr>
  </w:style>
  <w:style w:type="character" w:customStyle="1" w:styleId="WW8Num1475z0">
    <w:name w:val="WW8Num1475z0"/>
    <w:rsid w:val="006B1BBB"/>
    <w:rPr>
      <w:rFonts w:ascii="Symbol" w:hAnsi="Symbol"/>
    </w:rPr>
  </w:style>
  <w:style w:type="character" w:customStyle="1" w:styleId="WW8Num1476z0">
    <w:name w:val="WW8Num1476z0"/>
    <w:rsid w:val="006B1BBB"/>
    <w:rPr>
      <w:rFonts w:ascii="Symbol" w:hAnsi="Symbol"/>
    </w:rPr>
  </w:style>
  <w:style w:type="character" w:customStyle="1" w:styleId="WW8Num1477z0">
    <w:name w:val="WW8Num1477z0"/>
    <w:rsid w:val="006B1BBB"/>
    <w:rPr>
      <w:rFonts w:ascii="Symbol" w:hAnsi="Symbol"/>
    </w:rPr>
  </w:style>
  <w:style w:type="character" w:customStyle="1" w:styleId="WW8Num1478z0">
    <w:name w:val="WW8Num1478z0"/>
    <w:rsid w:val="006B1BBB"/>
    <w:rPr>
      <w:rFonts w:ascii="Times New Roman" w:hAnsi="Times New Roman"/>
    </w:rPr>
  </w:style>
  <w:style w:type="character" w:customStyle="1" w:styleId="WW8Num1479z0">
    <w:name w:val="WW8Num1479z0"/>
    <w:rsid w:val="006B1BBB"/>
    <w:rPr>
      <w:rFonts w:ascii="Symbol" w:hAnsi="Symbol"/>
    </w:rPr>
  </w:style>
  <w:style w:type="character" w:customStyle="1" w:styleId="WW8Num1480z0">
    <w:name w:val="WW8Num1480z0"/>
    <w:rsid w:val="006B1BBB"/>
    <w:rPr>
      <w:rFonts w:ascii="Wingdings" w:hAnsi="Wingdings"/>
      <w:color w:val="auto"/>
    </w:rPr>
  </w:style>
  <w:style w:type="character" w:customStyle="1" w:styleId="WW8Num1481z0">
    <w:name w:val="WW8Num1481z0"/>
    <w:rsid w:val="006B1BBB"/>
    <w:rPr>
      <w:rFonts w:ascii="Wingdings" w:hAnsi="Wingdings"/>
    </w:rPr>
  </w:style>
  <w:style w:type="character" w:customStyle="1" w:styleId="WW8Num1482z0">
    <w:name w:val="WW8Num1482z0"/>
    <w:rsid w:val="006B1BBB"/>
    <w:rPr>
      <w:rFonts w:ascii="Symbol" w:hAnsi="Symbol"/>
    </w:rPr>
  </w:style>
  <w:style w:type="character" w:customStyle="1" w:styleId="WW8Num1483z0">
    <w:name w:val="WW8Num1483z0"/>
    <w:rsid w:val="006B1BBB"/>
    <w:rPr>
      <w:rFonts w:ascii="Wingdings" w:hAnsi="Wingdings"/>
    </w:rPr>
  </w:style>
  <w:style w:type="character" w:customStyle="1" w:styleId="WW8Num1484z0">
    <w:name w:val="WW8Num1484z0"/>
    <w:rsid w:val="006B1BBB"/>
    <w:rPr>
      <w:rFonts w:ascii="Symbol" w:hAnsi="Symbol"/>
    </w:rPr>
  </w:style>
  <w:style w:type="character" w:customStyle="1" w:styleId="WW8Num1486z0">
    <w:name w:val="WW8Num1486z0"/>
    <w:rsid w:val="006B1BBB"/>
    <w:rPr>
      <w:rFonts w:ascii="Wingdings" w:hAnsi="Wingdings"/>
    </w:rPr>
  </w:style>
  <w:style w:type="character" w:customStyle="1" w:styleId="WW8Num1487z0">
    <w:name w:val="WW8Num1487z0"/>
    <w:rsid w:val="006B1BBB"/>
    <w:rPr>
      <w:rFonts w:ascii="Symbol" w:hAnsi="Symbol"/>
    </w:rPr>
  </w:style>
  <w:style w:type="character" w:customStyle="1" w:styleId="WW8Num1489z0">
    <w:name w:val="WW8Num1489z0"/>
    <w:rsid w:val="006B1BBB"/>
    <w:rPr>
      <w:rFonts w:ascii="Wingdings" w:hAnsi="Wingdings"/>
    </w:rPr>
  </w:style>
  <w:style w:type="character" w:customStyle="1" w:styleId="WW8Num1489z1">
    <w:name w:val="WW8Num1489z1"/>
    <w:rsid w:val="006B1BBB"/>
    <w:rPr>
      <w:rFonts w:ascii="Courier New" w:hAnsi="Courier New"/>
    </w:rPr>
  </w:style>
  <w:style w:type="character" w:customStyle="1" w:styleId="WW8Num1489z3">
    <w:name w:val="WW8Num1489z3"/>
    <w:rsid w:val="006B1BBB"/>
    <w:rPr>
      <w:rFonts w:ascii="Symbol" w:hAnsi="Symbol"/>
    </w:rPr>
  </w:style>
  <w:style w:type="character" w:customStyle="1" w:styleId="WW8Num1491z0">
    <w:name w:val="WW8Num1491z0"/>
    <w:rsid w:val="006B1BBB"/>
    <w:rPr>
      <w:rFonts w:ascii="Wingdings" w:hAnsi="Wingdings"/>
      <w:color w:val="auto"/>
    </w:rPr>
  </w:style>
  <w:style w:type="character" w:customStyle="1" w:styleId="WW8Num1493z0">
    <w:name w:val="WW8Num1493z0"/>
    <w:rsid w:val="006B1BBB"/>
    <w:rPr>
      <w:rFonts w:ascii="Wingdings" w:hAnsi="Wingdings"/>
    </w:rPr>
  </w:style>
  <w:style w:type="character" w:customStyle="1" w:styleId="WW8Num1494z0">
    <w:name w:val="WW8Num1494z0"/>
    <w:rsid w:val="006B1BBB"/>
    <w:rPr>
      <w:rFonts w:ascii="Symbol" w:hAnsi="Symbol"/>
    </w:rPr>
  </w:style>
  <w:style w:type="character" w:customStyle="1" w:styleId="WW8Num1496z0">
    <w:name w:val="WW8Num1496z0"/>
    <w:rsid w:val="006B1BBB"/>
    <w:rPr>
      <w:rFonts w:ascii="Wingdings" w:hAnsi="Wingdings"/>
    </w:rPr>
  </w:style>
  <w:style w:type="character" w:customStyle="1" w:styleId="WW8Num1498z0">
    <w:name w:val="WW8Num1498z0"/>
    <w:rsid w:val="006B1BBB"/>
    <w:rPr>
      <w:rFonts w:ascii="Wingdings" w:hAnsi="Wingdings"/>
    </w:rPr>
  </w:style>
  <w:style w:type="character" w:customStyle="1" w:styleId="WW8Num1499z0">
    <w:name w:val="WW8Num1499z0"/>
    <w:rsid w:val="006B1BBB"/>
    <w:rPr>
      <w:rFonts w:ascii="Wingdings" w:hAnsi="Wingdings"/>
    </w:rPr>
  </w:style>
  <w:style w:type="character" w:customStyle="1" w:styleId="WW8Num1500z0">
    <w:name w:val="WW8Num1500z0"/>
    <w:rsid w:val="006B1BBB"/>
    <w:rPr>
      <w:rFonts w:ascii="Symbol" w:hAnsi="Symbol"/>
    </w:rPr>
  </w:style>
  <w:style w:type="character" w:customStyle="1" w:styleId="WW8Num1501z0">
    <w:name w:val="WW8Num1501z0"/>
    <w:rsid w:val="006B1BBB"/>
    <w:rPr>
      <w:rFonts w:ascii="Symbol" w:hAnsi="Symbol"/>
    </w:rPr>
  </w:style>
  <w:style w:type="character" w:customStyle="1" w:styleId="WW8Num1502z0">
    <w:name w:val="WW8Num1502z0"/>
    <w:rsid w:val="006B1BBB"/>
    <w:rPr>
      <w:rFonts w:ascii="Symbol" w:hAnsi="Symbol"/>
    </w:rPr>
  </w:style>
  <w:style w:type="character" w:customStyle="1" w:styleId="WW8Num1503z0">
    <w:name w:val="WW8Num1503z0"/>
    <w:rsid w:val="006B1BBB"/>
    <w:rPr>
      <w:rFonts w:ascii="Times New Roman" w:hAnsi="Times New Roman"/>
    </w:rPr>
  </w:style>
  <w:style w:type="character" w:customStyle="1" w:styleId="WW8Num1504z0">
    <w:name w:val="WW8Num1504z0"/>
    <w:rsid w:val="006B1BBB"/>
    <w:rPr>
      <w:rFonts w:ascii="Symbol" w:hAnsi="Symbol"/>
    </w:rPr>
  </w:style>
  <w:style w:type="character" w:customStyle="1" w:styleId="WW8Num1504z1">
    <w:name w:val="WW8Num1504z1"/>
    <w:rsid w:val="006B1BBB"/>
    <w:rPr>
      <w:rFonts w:ascii="Courier New" w:hAnsi="Courier New"/>
    </w:rPr>
  </w:style>
  <w:style w:type="character" w:customStyle="1" w:styleId="WW8Num1504z2">
    <w:name w:val="WW8Num1504z2"/>
    <w:rsid w:val="006B1BBB"/>
    <w:rPr>
      <w:rFonts w:ascii="Wingdings" w:hAnsi="Wingdings"/>
    </w:rPr>
  </w:style>
  <w:style w:type="character" w:customStyle="1" w:styleId="WW8Num1505z0">
    <w:name w:val="WW8Num1505z0"/>
    <w:rsid w:val="006B1BBB"/>
    <w:rPr>
      <w:rFonts w:ascii="Symbol" w:hAnsi="Symbol"/>
    </w:rPr>
  </w:style>
  <w:style w:type="character" w:customStyle="1" w:styleId="WW8Num1507z0">
    <w:name w:val="WW8Num1507z0"/>
    <w:rsid w:val="006B1BBB"/>
    <w:rPr>
      <w:rFonts w:ascii="Symbol" w:hAnsi="Symbol"/>
    </w:rPr>
  </w:style>
  <w:style w:type="character" w:customStyle="1" w:styleId="WW8Num1508z0">
    <w:name w:val="WW8Num1508z0"/>
    <w:rsid w:val="006B1BBB"/>
    <w:rPr>
      <w:rFonts w:ascii="Wingdings" w:hAnsi="Wingdings"/>
    </w:rPr>
  </w:style>
  <w:style w:type="character" w:customStyle="1" w:styleId="WW8Num1510z0">
    <w:name w:val="WW8Num1510z0"/>
    <w:rsid w:val="006B1BBB"/>
    <w:rPr>
      <w:rFonts w:ascii="Wingdings" w:hAnsi="Wingdings"/>
    </w:rPr>
  </w:style>
  <w:style w:type="character" w:customStyle="1" w:styleId="WW8Num1511z0">
    <w:name w:val="WW8Num1511z0"/>
    <w:rsid w:val="006B1BBB"/>
    <w:rPr>
      <w:rFonts w:ascii="Symbol" w:hAnsi="Symbol"/>
    </w:rPr>
  </w:style>
  <w:style w:type="character" w:customStyle="1" w:styleId="WW8Num1512z0">
    <w:name w:val="WW8Num1512z0"/>
    <w:rsid w:val="006B1BBB"/>
    <w:rPr>
      <w:rFonts w:ascii="Arial" w:hAnsi="Arial"/>
      <w:b/>
      <w:i/>
      <w:sz w:val="24"/>
      <w:u w:val="none"/>
    </w:rPr>
  </w:style>
  <w:style w:type="character" w:customStyle="1" w:styleId="WW8Num1514z0">
    <w:name w:val="WW8Num1514z0"/>
    <w:rsid w:val="006B1BBB"/>
    <w:rPr>
      <w:rFonts w:ascii="Wingdings" w:hAnsi="Wingdings"/>
    </w:rPr>
  </w:style>
  <w:style w:type="character" w:customStyle="1" w:styleId="WW8Num1515z0">
    <w:name w:val="WW8Num1515z0"/>
    <w:rsid w:val="006B1BBB"/>
    <w:rPr>
      <w:rFonts w:ascii="Times New Roman" w:hAnsi="Times New Roman"/>
      <w:b/>
      <w:i/>
      <w:sz w:val="24"/>
      <w:u w:val="none"/>
    </w:rPr>
  </w:style>
  <w:style w:type="character" w:customStyle="1" w:styleId="WW8Num1517z0">
    <w:name w:val="WW8Num1517z0"/>
    <w:rsid w:val="006B1BBB"/>
    <w:rPr>
      <w:rFonts w:ascii="Symbol" w:hAnsi="Symbol"/>
    </w:rPr>
  </w:style>
  <w:style w:type="character" w:customStyle="1" w:styleId="WW8Num1518z0">
    <w:name w:val="WW8Num1518z0"/>
    <w:rsid w:val="006B1BBB"/>
    <w:rPr>
      <w:rFonts w:ascii="Symbol" w:hAnsi="Symbol"/>
    </w:rPr>
  </w:style>
  <w:style w:type="character" w:customStyle="1" w:styleId="WW8Num1519z0">
    <w:name w:val="WW8Num1519z0"/>
    <w:rsid w:val="006B1BBB"/>
    <w:rPr>
      <w:rFonts w:ascii="Arial" w:hAnsi="Arial"/>
      <w:b/>
      <w:i/>
      <w:sz w:val="24"/>
      <w:u w:val="none"/>
    </w:rPr>
  </w:style>
  <w:style w:type="character" w:customStyle="1" w:styleId="WW8Num1520z0">
    <w:name w:val="WW8Num1520z0"/>
    <w:rsid w:val="006B1BBB"/>
    <w:rPr>
      <w:rFonts w:ascii="Symbol" w:hAnsi="Symbol"/>
    </w:rPr>
  </w:style>
  <w:style w:type="character" w:customStyle="1" w:styleId="WW8Num1521z0">
    <w:name w:val="WW8Num1521z0"/>
    <w:rsid w:val="006B1BBB"/>
    <w:rPr>
      <w:rFonts w:ascii="Symbol" w:hAnsi="Symbol"/>
    </w:rPr>
  </w:style>
  <w:style w:type="character" w:customStyle="1" w:styleId="WW8Num1522z0">
    <w:name w:val="WW8Num1522z0"/>
    <w:rsid w:val="006B1BBB"/>
    <w:rPr>
      <w:rFonts w:ascii="Arial" w:hAnsi="Arial"/>
      <w:b/>
      <w:i/>
      <w:sz w:val="24"/>
      <w:u w:val="none"/>
    </w:rPr>
  </w:style>
  <w:style w:type="character" w:customStyle="1" w:styleId="WW8Num1523z0">
    <w:name w:val="WW8Num1523z0"/>
    <w:rsid w:val="006B1BBB"/>
    <w:rPr>
      <w:rFonts w:ascii="Wingdings" w:hAnsi="Wingdings"/>
    </w:rPr>
  </w:style>
  <w:style w:type="character" w:customStyle="1" w:styleId="WW8Num1524z0">
    <w:name w:val="WW8Num1524z0"/>
    <w:rsid w:val="006B1BBB"/>
    <w:rPr>
      <w:rFonts w:ascii="Symbol" w:hAnsi="Symbol"/>
    </w:rPr>
  </w:style>
  <w:style w:type="character" w:customStyle="1" w:styleId="WW8Num1525z0">
    <w:name w:val="WW8Num1525z0"/>
    <w:rsid w:val="006B1BBB"/>
    <w:rPr>
      <w:rFonts w:ascii="Wingdings" w:hAnsi="Wingdings"/>
      <w:color w:val="FF0000"/>
    </w:rPr>
  </w:style>
  <w:style w:type="character" w:customStyle="1" w:styleId="WW8Num1527z0">
    <w:name w:val="WW8Num1527z0"/>
    <w:rsid w:val="006B1BBB"/>
    <w:rPr>
      <w:b/>
      <w:i w:val="0"/>
      <w:sz w:val="24"/>
    </w:rPr>
  </w:style>
  <w:style w:type="character" w:customStyle="1" w:styleId="WW8Num1528z0">
    <w:name w:val="WW8Num1528z0"/>
    <w:rsid w:val="006B1BBB"/>
    <w:rPr>
      <w:rFonts w:ascii="Wingdings" w:hAnsi="Wingdings"/>
    </w:rPr>
  </w:style>
  <w:style w:type="character" w:customStyle="1" w:styleId="WW8Num1528z1">
    <w:name w:val="WW8Num1528z1"/>
    <w:rsid w:val="006B1BBB"/>
    <w:rPr>
      <w:rFonts w:ascii="Courier New" w:hAnsi="Courier New"/>
    </w:rPr>
  </w:style>
  <w:style w:type="character" w:customStyle="1" w:styleId="WW8Num1528z3">
    <w:name w:val="WW8Num1528z3"/>
    <w:rsid w:val="006B1BBB"/>
    <w:rPr>
      <w:rFonts w:ascii="Symbol" w:hAnsi="Symbol"/>
    </w:rPr>
  </w:style>
  <w:style w:type="character" w:customStyle="1" w:styleId="WW8Num1529z0">
    <w:name w:val="WW8Num1529z0"/>
    <w:rsid w:val="006B1BBB"/>
    <w:rPr>
      <w:rFonts w:ascii="Symbol" w:hAnsi="Symbol"/>
    </w:rPr>
  </w:style>
  <w:style w:type="character" w:customStyle="1" w:styleId="WW8Num1530z0">
    <w:name w:val="WW8Num1530z0"/>
    <w:rsid w:val="006B1BBB"/>
    <w:rPr>
      <w:rFonts w:ascii="Wingdings" w:hAnsi="Wingdings"/>
    </w:rPr>
  </w:style>
  <w:style w:type="character" w:customStyle="1" w:styleId="WW8Num1531z0">
    <w:name w:val="WW8Num1531z0"/>
    <w:rsid w:val="006B1BBB"/>
    <w:rPr>
      <w:rFonts w:ascii="Symbol" w:hAnsi="Symbol"/>
    </w:rPr>
  </w:style>
  <w:style w:type="character" w:customStyle="1" w:styleId="WW8Num1532z0">
    <w:name w:val="WW8Num1532z0"/>
    <w:rsid w:val="006B1BBB"/>
    <w:rPr>
      <w:rFonts w:ascii="Symbol" w:hAnsi="Symbol"/>
    </w:rPr>
  </w:style>
  <w:style w:type="character" w:customStyle="1" w:styleId="WW8Num1534z0">
    <w:name w:val="WW8Num1534z0"/>
    <w:rsid w:val="006B1BBB"/>
    <w:rPr>
      <w:rFonts w:ascii="Symbol" w:hAnsi="Symbol"/>
    </w:rPr>
  </w:style>
  <w:style w:type="character" w:customStyle="1" w:styleId="WW8Num1536z0">
    <w:name w:val="WW8Num1536z0"/>
    <w:rsid w:val="006B1BBB"/>
    <w:rPr>
      <w:rFonts w:ascii="Wingdings" w:hAnsi="Wingdings"/>
    </w:rPr>
  </w:style>
  <w:style w:type="character" w:customStyle="1" w:styleId="WW8Num1537z0">
    <w:name w:val="WW8Num1537z0"/>
    <w:rsid w:val="006B1BBB"/>
    <w:rPr>
      <w:rFonts w:ascii="Symbol" w:hAnsi="Symbol"/>
    </w:rPr>
  </w:style>
  <w:style w:type="character" w:customStyle="1" w:styleId="WW8Num1538z0">
    <w:name w:val="WW8Num1538z0"/>
    <w:rsid w:val="006B1BBB"/>
    <w:rPr>
      <w:rFonts w:ascii="Symbol" w:hAnsi="Symbol"/>
    </w:rPr>
  </w:style>
  <w:style w:type="character" w:customStyle="1" w:styleId="WW8Num1539z0">
    <w:name w:val="WW8Num1539z0"/>
    <w:rsid w:val="006B1BBB"/>
    <w:rPr>
      <w:rFonts w:ascii="Symbol" w:hAnsi="Symbol"/>
    </w:rPr>
  </w:style>
  <w:style w:type="character" w:customStyle="1" w:styleId="WW8Num1540z0">
    <w:name w:val="WW8Num1540z0"/>
    <w:rsid w:val="006B1BBB"/>
    <w:rPr>
      <w:rFonts w:ascii="Wingdings" w:hAnsi="Wingdings"/>
      <w:color w:val="FF0000"/>
    </w:rPr>
  </w:style>
  <w:style w:type="character" w:customStyle="1" w:styleId="WW8Num1541z0">
    <w:name w:val="WW8Num1541z0"/>
    <w:rsid w:val="006B1BBB"/>
    <w:rPr>
      <w:rFonts w:ascii="Symbol" w:hAnsi="Symbol"/>
    </w:rPr>
  </w:style>
  <w:style w:type="character" w:customStyle="1" w:styleId="WW8Num1541z1">
    <w:name w:val="WW8Num1541z1"/>
    <w:rsid w:val="006B1BBB"/>
    <w:rPr>
      <w:rFonts w:ascii="Courier New" w:hAnsi="Courier New"/>
    </w:rPr>
  </w:style>
  <w:style w:type="character" w:customStyle="1" w:styleId="WW8Num1541z2">
    <w:name w:val="WW8Num1541z2"/>
    <w:rsid w:val="006B1BBB"/>
    <w:rPr>
      <w:rFonts w:ascii="Wingdings" w:hAnsi="Wingdings"/>
    </w:rPr>
  </w:style>
  <w:style w:type="character" w:customStyle="1" w:styleId="WW8Num1543z0">
    <w:name w:val="WW8Num1543z0"/>
    <w:rsid w:val="006B1BBB"/>
    <w:rPr>
      <w:rFonts w:ascii="Symbol" w:hAnsi="Symbol"/>
    </w:rPr>
  </w:style>
  <w:style w:type="character" w:customStyle="1" w:styleId="WW8Num1544z0">
    <w:name w:val="WW8Num1544z0"/>
    <w:rsid w:val="006B1BBB"/>
    <w:rPr>
      <w:rFonts w:ascii="Symbol" w:hAnsi="Symbol"/>
    </w:rPr>
  </w:style>
  <w:style w:type="character" w:customStyle="1" w:styleId="WW8Num1545z0">
    <w:name w:val="WW8Num1545z0"/>
    <w:rsid w:val="006B1BBB"/>
    <w:rPr>
      <w:rFonts w:ascii="Arial" w:hAnsi="Arial"/>
      <w:b/>
      <w:i/>
      <w:sz w:val="24"/>
      <w:u w:val="none"/>
    </w:rPr>
  </w:style>
  <w:style w:type="character" w:customStyle="1" w:styleId="WW8Num1546z0">
    <w:name w:val="WW8Num1546z0"/>
    <w:rsid w:val="006B1BBB"/>
    <w:rPr>
      <w:rFonts w:ascii="Symbol" w:hAnsi="Symbol"/>
    </w:rPr>
  </w:style>
  <w:style w:type="character" w:customStyle="1" w:styleId="WW8Num1547z0">
    <w:name w:val="WW8Num1547z0"/>
    <w:rsid w:val="006B1BBB"/>
    <w:rPr>
      <w:rFonts w:ascii="Wingdings" w:hAnsi="Wingdings"/>
    </w:rPr>
  </w:style>
  <w:style w:type="character" w:customStyle="1" w:styleId="WW8Num1547z1">
    <w:name w:val="WW8Num1547z1"/>
    <w:rsid w:val="006B1BBB"/>
    <w:rPr>
      <w:rFonts w:ascii="Courier New" w:hAnsi="Courier New"/>
    </w:rPr>
  </w:style>
  <w:style w:type="character" w:customStyle="1" w:styleId="WW8Num1547z3">
    <w:name w:val="WW8Num1547z3"/>
    <w:rsid w:val="006B1BBB"/>
    <w:rPr>
      <w:rFonts w:ascii="Symbol" w:hAnsi="Symbol"/>
    </w:rPr>
  </w:style>
  <w:style w:type="character" w:customStyle="1" w:styleId="WW8Num1548z0">
    <w:name w:val="WW8Num1548z0"/>
    <w:rsid w:val="006B1BBB"/>
    <w:rPr>
      <w:rFonts w:ascii="Symbol" w:hAnsi="Symbol"/>
    </w:rPr>
  </w:style>
  <w:style w:type="character" w:customStyle="1" w:styleId="WW8Num1550z0">
    <w:name w:val="WW8Num1550z0"/>
    <w:rsid w:val="006B1BBB"/>
    <w:rPr>
      <w:rFonts w:ascii="Symbol" w:hAnsi="Symbol"/>
    </w:rPr>
  </w:style>
  <w:style w:type="character" w:customStyle="1" w:styleId="WW8Num1551z0">
    <w:name w:val="WW8Num1551z0"/>
    <w:rsid w:val="006B1BBB"/>
    <w:rPr>
      <w:b/>
      <w:i w:val="0"/>
      <w:sz w:val="24"/>
    </w:rPr>
  </w:style>
  <w:style w:type="character" w:customStyle="1" w:styleId="WW8Num1552z0">
    <w:name w:val="WW8Num1552z0"/>
    <w:rsid w:val="006B1BBB"/>
    <w:rPr>
      <w:rFonts w:ascii="Symbol" w:hAnsi="Symbol"/>
    </w:rPr>
  </w:style>
  <w:style w:type="character" w:customStyle="1" w:styleId="WW8Num1553z0">
    <w:name w:val="WW8Num1553z0"/>
    <w:rsid w:val="006B1BBB"/>
    <w:rPr>
      <w:rFonts w:ascii="Symbol" w:hAnsi="Symbol"/>
    </w:rPr>
  </w:style>
  <w:style w:type="character" w:customStyle="1" w:styleId="WW8Num1555z0">
    <w:name w:val="WW8Num1555z0"/>
    <w:rsid w:val="006B1BBB"/>
    <w:rPr>
      <w:rFonts w:ascii="Symbol" w:hAnsi="Symbol"/>
    </w:rPr>
  </w:style>
  <w:style w:type="character" w:customStyle="1" w:styleId="WW8Num1556z0">
    <w:name w:val="WW8Num1556z0"/>
    <w:rsid w:val="006B1BBB"/>
    <w:rPr>
      <w:rFonts w:ascii="Symbol" w:hAnsi="Symbol"/>
    </w:rPr>
  </w:style>
  <w:style w:type="character" w:customStyle="1" w:styleId="WW8Num1557z0">
    <w:name w:val="WW8Num1557z0"/>
    <w:rsid w:val="006B1BBB"/>
    <w:rPr>
      <w:rFonts w:ascii="Symbol" w:hAnsi="Symbol"/>
    </w:rPr>
  </w:style>
  <w:style w:type="character" w:customStyle="1" w:styleId="WW8Num1558z0">
    <w:name w:val="WW8Num1558z0"/>
    <w:rsid w:val="006B1BBB"/>
    <w:rPr>
      <w:rFonts w:ascii="Wingdings" w:hAnsi="Wingdings"/>
    </w:rPr>
  </w:style>
  <w:style w:type="character" w:customStyle="1" w:styleId="WW8Num1559z0">
    <w:name w:val="WW8Num1559z0"/>
    <w:rsid w:val="006B1BBB"/>
    <w:rPr>
      <w:rFonts w:ascii="Symbol" w:hAnsi="Symbol"/>
    </w:rPr>
  </w:style>
  <w:style w:type="character" w:customStyle="1" w:styleId="WW8Num1560z0">
    <w:name w:val="WW8Num1560z0"/>
    <w:rsid w:val="006B1BBB"/>
    <w:rPr>
      <w:rFonts w:ascii="Symbol" w:hAnsi="Symbol"/>
    </w:rPr>
  </w:style>
  <w:style w:type="character" w:customStyle="1" w:styleId="WW8Num1561z0">
    <w:name w:val="WW8Num1561z0"/>
    <w:rsid w:val="006B1BBB"/>
    <w:rPr>
      <w:rFonts w:ascii="Symbol" w:hAnsi="Symbol"/>
    </w:rPr>
  </w:style>
  <w:style w:type="character" w:customStyle="1" w:styleId="WW8Num1562z0">
    <w:name w:val="WW8Num1562z0"/>
    <w:rsid w:val="006B1BBB"/>
    <w:rPr>
      <w:rFonts w:ascii="Symbol" w:hAnsi="Symbol"/>
    </w:rPr>
  </w:style>
  <w:style w:type="character" w:customStyle="1" w:styleId="WW8Num1563z0">
    <w:name w:val="WW8Num1563z0"/>
    <w:rsid w:val="006B1BBB"/>
    <w:rPr>
      <w:rFonts w:ascii="Symbol" w:hAnsi="Symbol"/>
    </w:rPr>
  </w:style>
  <w:style w:type="character" w:customStyle="1" w:styleId="WW8Num1568z0">
    <w:name w:val="WW8Num1568z0"/>
    <w:rsid w:val="006B1BBB"/>
    <w:rPr>
      <w:rFonts w:ascii="Symbol" w:hAnsi="Symbol"/>
    </w:rPr>
  </w:style>
  <w:style w:type="character" w:customStyle="1" w:styleId="WW8Num1568z1">
    <w:name w:val="WW8Num1568z1"/>
    <w:rsid w:val="006B1BBB"/>
    <w:rPr>
      <w:rFonts w:ascii="Courier New" w:hAnsi="Courier New"/>
    </w:rPr>
  </w:style>
  <w:style w:type="character" w:customStyle="1" w:styleId="WW8Num1568z2">
    <w:name w:val="WW8Num1568z2"/>
    <w:rsid w:val="006B1BBB"/>
    <w:rPr>
      <w:rFonts w:ascii="Wingdings" w:hAnsi="Wingdings"/>
    </w:rPr>
  </w:style>
  <w:style w:type="character" w:customStyle="1" w:styleId="WW8Num1572z0">
    <w:name w:val="WW8Num1572z0"/>
    <w:rsid w:val="006B1BBB"/>
    <w:rPr>
      <w:rFonts w:ascii="Arial" w:hAnsi="Arial"/>
      <w:b/>
      <w:i/>
      <w:sz w:val="24"/>
      <w:u w:val="none"/>
    </w:rPr>
  </w:style>
  <w:style w:type="character" w:customStyle="1" w:styleId="WW8Num1576z0">
    <w:name w:val="WW8Num1576z0"/>
    <w:rsid w:val="006B1BBB"/>
    <w:rPr>
      <w:rFonts w:ascii="Symbol" w:hAnsi="Symbol"/>
    </w:rPr>
  </w:style>
  <w:style w:type="character" w:customStyle="1" w:styleId="WW8Num1577z0">
    <w:name w:val="WW8Num1577z0"/>
    <w:rsid w:val="006B1BBB"/>
    <w:rPr>
      <w:rFonts w:ascii="Symbol" w:hAnsi="Symbol"/>
    </w:rPr>
  </w:style>
  <w:style w:type="character" w:customStyle="1" w:styleId="WW8Num1578z0">
    <w:name w:val="WW8Num1578z0"/>
    <w:rsid w:val="006B1BBB"/>
    <w:rPr>
      <w:rFonts w:ascii="Symbol" w:hAnsi="Symbol"/>
    </w:rPr>
  </w:style>
  <w:style w:type="character" w:customStyle="1" w:styleId="WW8Num1579z0">
    <w:name w:val="WW8Num1579z0"/>
    <w:rsid w:val="006B1BBB"/>
    <w:rPr>
      <w:rFonts w:ascii="Wingdings" w:hAnsi="Wingdings"/>
    </w:rPr>
  </w:style>
  <w:style w:type="character" w:customStyle="1" w:styleId="WW8Num1581z0">
    <w:name w:val="WW8Num1581z0"/>
    <w:rsid w:val="006B1BBB"/>
    <w:rPr>
      <w:rFonts w:ascii="Symbol" w:hAnsi="Symbol"/>
    </w:rPr>
  </w:style>
  <w:style w:type="character" w:customStyle="1" w:styleId="WW8Num1582z0">
    <w:name w:val="WW8Num1582z0"/>
    <w:rsid w:val="006B1BBB"/>
    <w:rPr>
      <w:rFonts w:ascii="Times New Roman" w:hAnsi="Times New Roman"/>
      <w:caps w:val="0"/>
      <w:smallCaps w:val="0"/>
      <w:strike w:val="0"/>
      <w:dstrike w:val="0"/>
      <w:outline w:val="0"/>
      <w:shadow w:val="0"/>
      <w:color w:val="auto"/>
      <w:position w:val="0"/>
      <w:sz w:val="24"/>
      <w:vertAlign w:val="baseline"/>
    </w:rPr>
  </w:style>
  <w:style w:type="character" w:customStyle="1" w:styleId="WW8Num1584z0">
    <w:name w:val="WW8Num1584z0"/>
    <w:rsid w:val="006B1BBB"/>
    <w:rPr>
      <w:rFonts w:ascii="Symbol" w:hAnsi="Symbol"/>
    </w:rPr>
  </w:style>
  <w:style w:type="character" w:customStyle="1" w:styleId="WW8Num1585z0">
    <w:name w:val="WW8Num1585z0"/>
    <w:rsid w:val="006B1BBB"/>
    <w:rPr>
      <w:rFonts w:ascii="Symbol" w:hAnsi="Symbol"/>
    </w:rPr>
  </w:style>
  <w:style w:type="character" w:customStyle="1" w:styleId="WW8Num1586z0">
    <w:name w:val="WW8Num1586z0"/>
    <w:rsid w:val="006B1BBB"/>
    <w:rPr>
      <w:rFonts w:ascii="Symbol" w:hAnsi="Symbol"/>
    </w:rPr>
  </w:style>
  <w:style w:type="character" w:customStyle="1" w:styleId="WW8Num1586z1">
    <w:name w:val="WW8Num1586z1"/>
    <w:rsid w:val="006B1BBB"/>
    <w:rPr>
      <w:rFonts w:ascii="Courier New" w:hAnsi="Courier New"/>
    </w:rPr>
  </w:style>
  <w:style w:type="character" w:customStyle="1" w:styleId="WW8Num1586z2">
    <w:name w:val="WW8Num1586z2"/>
    <w:rsid w:val="006B1BBB"/>
    <w:rPr>
      <w:rFonts w:ascii="Wingdings" w:hAnsi="Wingdings"/>
    </w:rPr>
  </w:style>
  <w:style w:type="character" w:customStyle="1" w:styleId="WW8Num1588z0">
    <w:name w:val="WW8Num1588z0"/>
    <w:rsid w:val="006B1BBB"/>
    <w:rPr>
      <w:rFonts w:ascii="Arial" w:hAnsi="Arial"/>
      <w:b/>
      <w:i/>
      <w:sz w:val="24"/>
      <w:u w:val="none"/>
    </w:rPr>
  </w:style>
  <w:style w:type="character" w:customStyle="1" w:styleId="WW8Num1589z0">
    <w:name w:val="WW8Num1589z0"/>
    <w:rsid w:val="006B1BBB"/>
    <w:rPr>
      <w:rFonts w:ascii="Symbol" w:hAnsi="Symbol"/>
    </w:rPr>
  </w:style>
  <w:style w:type="character" w:customStyle="1" w:styleId="WW8Num1590z0">
    <w:name w:val="WW8Num1590z0"/>
    <w:rsid w:val="006B1BBB"/>
    <w:rPr>
      <w:rFonts w:ascii="Symbol" w:hAnsi="Symbol"/>
    </w:rPr>
  </w:style>
  <w:style w:type="character" w:customStyle="1" w:styleId="WW8Num1591z0">
    <w:name w:val="WW8Num1591z0"/>
    <w:rsid w:val="006B1BBB"/>
    <w:rPr>
      <w:rFonts w:ascii="Times New Roman" w:hAnsi="Times New Roman"/>
    </w:rPr>
  </w:style>
  <w:style w:type="character" w:customStyle="1" w:styleId="WW8Num1592z0">
    <w:name w:val="WW8Num1592z0"/>
    <w:rsid w:val="006B1BBB"/>
    <w:rPr>
      <w:rFonts w:ascii="Wingdings" w:hAnsi="Wingdings"/>
      <w:color w:val="FF0000"/>
    </w:rPr>
  </w:style>
  <w:style w:type="character" w:customStyle="1" w:styleId="WW8Num1593z0">
    <w:name w:val="WW8Num1593z0"/>
    <w:rsid w:val="006B1BBB"/>
    <w:rPr>
      <w:rFonts w:ascii="Arial" w:hAnsi="Arial"/>
      <w:b/>
      <w:i/>
      <w:sz w:val="24"/>
      <w:u w:val="none"/>
    </w:rPr>
  </w:style>
  <w:style w:type="character" w:customStyle="1" w:styleId="WW8Num1594z0">
    <w:name w:val="WW8Num1594z0"/>
    <w:rsid w:val="006B1BBB"/>
    <w:rPr>
      <w:rFonts w:ascii="Symbol" w:hAnsi="Symbol"/>
    </w:rPr>
  </w:style>
  <w:style w:type="character" w:customStyle="1" w:styleId="WW8Num1594z1">
    <w:name w:val="WW8Num1594z1"/>
    <w:rsid w:val="006B1BBB"/>
    <w:rPr>
      <w:rFonts w:ascii="Courier New" w:hAnsi="Courier New"/>
    </w:rPr>
  </w:style>
  <w:style w:type="character" w:customStyle="1" w:styleId="WW8Num1594z2">
    <w:name w:val="WW8Num1594z2"/>
    <w:rsid w:val="006B1BBB"/>
    <w:rPr>
      <w:rFonts w:ascii="Wingdings" w:hAnsi="Wingdings"/>
    </w:rPr>
  </w:style>
  <w:style w:type="character" w:customStyle="1" w:styleId="WW8Num1595z0">
    <w:name w:val="WW8Num1595z0"/>
    <w:rsid w:val="006B1BBB"/>
    <w:rPr>
      <w:rFonts w:ascii="Symbol" w:hAnsi="Symbol"/>
    </w:rPr>
  </w:style>
  <w:style w:type="character" w:customStyle="1" w:styleId="WW8Num1596z0">
    <w:name w:val="WW8Num1596z0"/>
    <w:rsid w:val="006B1BBB"/>
    <w:rPr>
      <w:rFonts w:ascii="Monotype Sorts" w:hAnsi="Monotype Sorts"/>
      <w:color w:val="0000FF"/>
    </w:rPr>
  </w:style>
  <w:style w:type="character" w:customStyle="1" w:styleId="WW8Num1597z0">
    <w:name w:val="WW8Num1597z0"/>
    <w:rsid w:val="006B1BBB"/>
    <w:rPr>
      <w:rFonts w:ascii="Symbol" w:hAnsi="Symbol"/>
    </w:rPr>
  </w:style>
  <w:style w:type="character" w:customStyle="1" w:styleId="WW8Num1598z0">
    <w:name w:val="WW8Num1598z0"/>
    <w:rsid w:val="006B1BBB"/>
    <w:rPr>
      <w:rFonts w:ascii="Wingdings" w:hAnsi="Wingdings"/>
      <w:color w:val="auto"/>
    </w:rPr>
  </w:style>
  <w:style w:type="character" w:customStyle="1" w:styleId="WW8Num1599z0">
    <w:name w:val="WW8Num1599z0"/>
    <w:rsid w:val="006B1BBB"/>
    <w:rPr>
      <w:rFonts w:ascii="Symbol" w:hAnsi="Symbol"/>
    </w:rPr>
  </w:style>
  <w:style w:type="character" w:customStyle="1" w:styleId="WW8Num1602z0">
    <w:name w:val="WW8Num1602z0"/>
    <w:rsid w:val="006B1BBB"/>
    <w:rPr>
      <w:rFonts w:ascii="Symbol" w:hAnsi="Symbol"/>
    </w:rPr>
  </w:style>
  <w:style w:type="character" w:customStyle="1" w:styleId="WW8Num1603z0">
    <w:name w:val="WW8Num1603z0"/>
    <w:rsid w:val="006B1BBB"/>
    <w:rPr>
      <w:rFonts w:ascii="Wingdings" w:hAnsi="Wingdings"/>
    </w:rPr>
  </w:style>
  <w:style w:type="character" w:customStyle="1" w:styleId="WW8Num1604z0">
    <w:name w:val="WW8Num1604z0"/>
    <w:rsid w:val="006B1BBB"/>
    <w:rPr>
      <w:rFonts w:ascii="Times New Roman" w:hAnsi="Times New Roman"/>
      <w:b/>
      <w:i/>
      <w:sz w:val="24"/>
      <w:u w:val="none"/>
    </w:rPr>
  </w:style>
  <w:style w:type="character" w:customStyle="1" w:styleId="WW8Num1605z0">
    <w:name w:val="WW8Num1605z0"/>
    <w:rsid w:val="006B1BBB"/>
    <w:rPr>
      <w:rFonts w:ascii="Wingdings" w:hAnsi="Wingdings"/>
    </w:rPr>
  </w:style>
  <w:style w:type="character" w:customStyle="1" w:styleId="WW8Num1606z0">
    <w:name w:val="WW8Num1606z0"/>
    <w:rsid w:val="006B1BBB"/>
    <w:rPr>
      <w:rFonts w:ascii="Wingdings" w:hAnsi="Wingdings"/>
      <w:sz w:val="16"/>
    </w:rPr>
  </w:style>
  <w:style w:type="character" w:customStyle="1" w:styleId="WW8Num1607z0">
    <w:name w:val="WW8Num1607z0"/>
    <w:rsid w:val="006B1BBB"/>
    <w:rPr>
      <w:rFonts w:ascii="Wingdings" w:hAnsi="Wingdings"/>
      <w:sz w:val="16"/>
    </w:rPr>
  </w:style>
  <w:style w:type="character" w:customStyle="1" w:styleId="WW8Num1608z0">
    <w:name w:val="WW8Num1608z0"/>
    <w:rsid w:val="006B1BBB"/>
    <w:rPr>
      <w:rFonts w:ascii="Wingdings" w:hAnsi="Wingdings"/>
      <w:color w:val="FF0000"/>
    </w:rPr>
  </w:style>
  <w:style w:type="character" w:customStyle="1" w:styleId="WW8Num1609z0">
    <w:name w:val="WW8Num1609z0"/>
    <w:rsid w:val="006B1BBB"/>
    <w:rPr>
      <w:rFonts w:ascii="Wingdings" w:hAnsi="Wingdings"/>
    </w:rPr>
  </w:style>
  <w:style w:type="character" w:customStyle="1" w:styleId="WW8Num1610z0">
    <w:name w:val="WW8Num1610z0"/>
    <w:rsid w:val="006B1BBB"/>
    <w:rPr>
      <w:rFonts w:ascii="Wingdings" w:hAnsi="Wingdings"/>
    </w:rPr>
  </w:style>
  <w:style w:type="character" w:customStyle="1" w:styleId="WW8Num1611z0">
    <w:name w:val="WW8Num1611z0"/>
    <w:rsid w:val="006B1BBB"/>
    <w:rPr>
      <w:rFonts w:ascii="Symbol" w:hAnsi="Symbol"/>
    </w:rPr>
  </w:style>
  <w:style w:type="character" w:customStyle="1" w:styleId="WW8Num1612z0">
    <w:name w:val="WW8Num1612z0"/>
    <w:rsid w:val="006B1BBB"/>
    <w:rPr>
      <w:rFonts w:ascii="Symbol" w:hAnsi="Symbol"/>
    </w:rPr>
  </w:style>
  <w:style w:type="character" w:customStyle="1" w:styleId="WW8Num1612z1">
    <w:name w:val="WW8Num1612z1"/>
    <w:rsid w:val="006B1BBB"/>
    <w:rPr>
      <w:rFonts w:ascii="Courier New" w:hAnsi="Courier New"/>
    </w:rPr>
  </w:style>
  <w:style w:type="character" w:customStyle="1" w:styleId="WW8Num1612z2">
    <w:name w:val="WW8Num1612z2"/>
    <w:rsid w:val="006B1BBB"/>
    <w:rPr>
      <w:rFonts w:ascii="Wingdings" w:hAnsi="Wingdings"/>
    </w:rPr>
  </w:style>
  <w:style w:type="character" w:customStyle="1" w:styleId="WW8Num1613z0">
    <w:name w:val="WW8Num1613z0"/>
    <w:rsid w:val="006B1BBB"/>
    <w:rPr>
      <w:rFonts w:ascii="Symbol" w:hAnsi="Symbol"/>
      <w:sz w:val="10"/>
    </w:rPr>
  </w:style>
  <w:style w:type="character" w:customStyle="1" w:styleId="WW8Num1615z0">
    <w:name w:val="WW8Num1615z0"/>
    <w:rsid w:val="006B1BBB"/>
    <w:rPr>
      <w:rFonts w:ascii="Symbol" w:hAnsi="Symbol"/>
    </w:rPr>
  </w:style>
  <w:style w:type="character" w:customStyle="1" w:styleId="WW8Num1615z1">
    <w:name w:val="WW8Num1615z1"/>
    <w:rsid w:val="006B1BBB"/>
    <w:rPr>
      <w:rFonts w:ascii="Courier New" w:hAnsi="Courier New"/>
    </w:rPr>
  </w:style>
  <w:style w:type="character" w:customStyle="1" w:styleId="WW8Num1615z2">
    <w:name w:val="WW8Num1615z2"/>
    <w:rsid w:val="006B1BBB"/>
    <w:rPr>
      <w:rFonts w:ascii="Wingdings" w:hAnsi="Wingdings"/>
    </w:rPr>
  </w:style>
  <w:style w:type="character" w:customStyle="1" w:styleId="WW8Num1616z0">
    <w:name w:val="WW8Num1616z0"/>
    <w:rsid w:val="006B1BBB"/>
    <w:rPr>
      <w:rFonts w:ascii="Wingdings" w:hAnsi="Wingdings"/>
    </w:rPr>
  </w:style>
  <w:style w:type="character" w:customStyle="1" w:styleId="WW8Num1616z1">
    <w:name w:val="WW8Num1616z1"/>
    <w:rsid w:val="006B1BBB"/>
    <w:rPr>
      <w:rFonts w:ascii="Courier New" w:hAnsi="Courier New"/>
    </w:rPr>
  </w:style>
  <w:style w:type="character" w:customStyle="1" w:styleId="WW8Num1616z3">
    <w:name w:val="WW8Num1616z3"/>
    <w:rsid w:val="006B1BBB"/>
    <w:rPr>
      <w:rFonts w:ascii="Symbol" w:hAnsi="Symbol"/>
    </w:rPr>
  </w:style>
  <w:style w:type="character" w:customStyle="1" w:styleId="WW8Num1617z0">
    <w:name w:val="WW8Num1617z0"/>
    <w:rsid w:val="006B1BBB"/>
    <w:rPr>
      <w:rFonts w:ascii="Symbol" w:hAnsi="Symbol"/>
    </w:rPr>
  </w:style>
  <w:style w:type="character" w:customStyle="1" w:styleId="WW8Num1618z0">
    <w:name w:val="WW8Num1618z0"/>
    <w:rsid w:val="006B1BBB"/>
    <w:rPr>
      <w:rFonts w:ascii="Symbol" w:hAnsi="Symbol"/>
    </w:rPr>
  </w:style>
  <w:style w:type="character" w:customStyle="1" w:styleId="WW8Num1619z0">
    <w:name w:val="WW8Num1619z0"/>
    <w:rsid w:val="006B1BBB"/>
    <w:rPr>
      <w:rFonts w:ascii="Symbol" w:hAnsi="Symbol"/>
    </w:rPr>
  </w:style>
  <w:style w:type="character" w:customStyle="1" w:styleId="WW8Num1620z0">
    <w:name w:val="WW8Num1620z0"/>
    <w:rsid w:val="006B1BBB"/>
    <w:rPr>
      <w:rFonts w:ascii="Symbol" w:hAnsi="Symbol"/>
    </w:rPr>
  </w:style>
  <w:style w:type="character" w:customStyle="1" w:styleId="WW8Num1621z0">
    <w:name w:val="WW8Num1621z0"/>
    <w:rsid w:val="006B1BBB"/>
    <w:rPr>
      <w:rFonts w:ascii="Wingdings" w:hAnsi="Wingdings"/>
    </w:rPr>
  </w:style>
  <w:style w:type="character" w:customStyle="1" w:styleId="WW8Num1623z0">
    <w:name w:val="WW8Num1623z0"/>
    <w:rsid w:val="006B1BBB"/>
    <w:rPr>
      <w:rFonts w:ascii="Wingdings" w:hAnsi="Wingdings"/>
    </w:rPr>
  </w:style>
  <w:style w:type="character" w:customStyle="1" w:styleId="WW8NumSt118z0">
    <w:name w:val="WW8NumSt118z0"/>
    <w:rsid w:val="006B1BBB"/>
    <w:rPr>
      <w:rFonts w:ascii="Symbol" w:hAnsi="Symbol"/>
    </w:rPr>
  </w:style>
  <w:style w:type="character" w:customStyle="1" w:styleId="WW8NumSt153z0">
    <w:name w:val="WW8NumSt153z0"/>
    <w:rsid w:val="006B1BBB"/>
    <w:rPr>
      <w:rFonts w:ascii="Symbol" w:hAnsi="Symbol"/>
    </w:rPr>
  </w:style>
  <w:style w:type="character" w:customStyle="1" w:styleId="WW8NumSt154z0">
    <w:name w:val="WW8NumSt154z0"/>
    <w:rsid w:val="006B1BBB"/>
    <w:rPr>
      <w:rFonts w:ascii="Symbol" w:hAnsi="Symbol"/>
    </w:rPr>
  </w:style>
  <w:style w:type="character" w:customStyle="1" w:styleId="WW8NumSt155z0">
    <w:name w:val="WW8NumSt155z0"/>
    <w:rsid w:val="006B1BBB"/>
    <w:rPr>
      <w:rFonts w:ascii="Symbol" w:hAnsi="Symbol"/>
    </w:rPr>
  </w:style>
  <w:style w:type="character" w:customStyle="1" w:styleId="WW8NumSt156z0">
    <w:name w:val="WW8NumSt156z0"/>
    <w:rsid w:val="006B1BBB"/>
    <w:rPr>
      <w:rFonts w:ascii="Symbol" w:hAnsi="Symbol"/>
    </w:rPr>
  </w:style>
  <w:style w:type="character" w:customStyle="1" w:styleId="WW8NumSt170z0">
    <w:name w:val="WW8NumSt170z0"/>
    <w:rsid w:val="006B1BBB"/>
    <w:rPr>
      <w:rFonts w:ascii="Symbol" w:hAnsi="Symbol"/>
      <w:b w:val="0"/>
      <w:i w:val="0"/>
      <w:sz w:val="24"/>
    </w:rPr>
  </w:style>
  <w:style w:type="character" w:customStyle="1" w:styleId="WW8NumSt171z0">
    <w:name w:val="WW8NumSt171z0"/>
    <w:rsid w:val="006B1BBB"/>
    <w:rPr>
      <w:rFonts w:ascii="Monotype Sorts" w:hAnsi="Monotype Sorts"/>
      <w:color w:val="FF0000"/>
      <w:sz w:val="20"/>
    </w:rPr>
  </w:style>
  <w:style w:type="character" w:customStyle="1" w:styleId="WW8NumSt172z0">
    <w:name w:val="WW8NumSt172z0"/>
    <w:rsid w:val="006B1BBB"/>
    <w:rPr>
      <w:rFonts w:ascii="Wingdings" w:hAnsi="Wingdings"/>
      <w:color w:val="008000"/>
    </w:rPr>
  </w:style>
  <w:style w:type="character" w:customStyle="1" w:styleId="WW8NumSt183z0">
    <w:name w:val="WW8NumSt183z0"/>
    <w:rsid w:val="006B1BBB"/>
    <w:rPr>
      <w:rFonts w:ascii="Symbol" w:hAnsi="Symbol"/>
    </w:rPr>
  </w:style>
  <w:style w:type="character" w:customStyle="1" w:styleId="WW8NumSt277z0">
    <w:name w:val="WW8NumSt277z0"/>
    <w:rsid w:val="006B1BBB"/>
    <w:rPr>
      <w:rFonts w:ascii="Wingdings" w:hAnsi="Wingdings"/>
      <w:color w:val="008000"/>
    </w:rPr>
  </w:style>
  <w:style w:type="character" w:customStyle="1" w:styleId="WW8NumSt277z1">
    <w:name w:val="WW8NumSt277z1"/>
    <w:rsid w:val="006B1BBB"/>
    <w:rPr>
      <w:rFonts w:ascii="Courier New" w:hAnsi="Courier New"/>
    </w:rPr>
  </w:style>
  <w:style w:type="character" w:customStyle="1" w:styleId="WW8NumSt277z2">
    <w:name w:val="WW8NumSt277z2"/>
    <w:rsid w:val="006B1BBB"/>
    <w:rPr>
      <w:rFonts w:ascii="Wingdings" w:hAnsi="Wingdings"/>
    </w:rPr>
  </w:style>
  <w:style w:type="character" w:customStyle="1" w:styleId="WW8NumSt277z3">
    <w:name w:val="WW8NumSt277z3"/>
    <w:rsid w:val="006B1BBB"/>
    <w:rPr>
      <w:rFonts w:ascii="Symbol" w:hAnsi="Symbol"/>
    </w:rPr>
  </w:style>
  <w:style w:type="character" w:customStyle="1" w:styleId="WW8NumSt343z0">
    <w:name w:val="WW8NumSt343z0"/>
    <w:rsid w:val="006B1BBB"/>
    <w:rPr>
      <w:rFonts w:ascii="Symbol" w:hAnsi="Symbol"/>
    </w:rPr>
  </w:style>
  <w:style w:type="character" w:customStyle="1" w:styleId="WW8NumSt344z0">
    <w:name w:val="WW8NumSt344z0"/>
    <w:rsid w:val="006B1BBB"/>
    <w:rPr>
      <w:rFonts w:ascii="Symbol" w:hAnsi="Symbol"/>
    </w:rPr>
  </w:style>
  <w:style w:type="character" w:customStyle="1" w:styleId="WW8NumSt627z0">
    <w:name w:val="WW8NumSt627z0"/>
    <w:rsid w:val="006B1BBB"/>
    <w:rPr>
      <w:rFonts w:ascii="Symbol" w:hAnsi="Symbol"/>
    </w:rPr>
  </w:style>
  <w:style w:type="character" w:customStyle="1" w:styleId="WW8NumSt739z0">
    <w:name w:val="WW8NumSt739z0"/>
    <w:rsid w:val="006B1BBB"/>
    <w:rPr>
      <w:rFonts w:ascii="Symbol" w:hAnsi="Symbol"/>
    </w:rPr>
  </w:style>
  <w:style w:type="character" w:customStyle="1" w:styleId="WW8NumSt741z0">
    <w:name w:val="WW8NumSt741z0"/>
    <w:rsid w:val="006B1BBB"/>
    <w:rPr>
      <w:rFonts w:ascii="Wingdings" w:hAnsi="Wingdings"/>
      <w:b w:val="0"/>
      <w:i w:val="0"/>
      <w:sz w:val="24"/>
      <w:u w:val="none"/>
    </w:rPr>
  </w:style>
  <w:style w:type="character" w:customStyle="1" w:styleId="WW8NumSt748z0">
    <w:name w:val="WW8NumSt748z0"/>
    <w:rsid w:val="006B1BBB"/>
    <w:rPr>
      <w:rFonts w:ascii="Symbol" w:hAnsi="Symbol"/>
    </w:rPr>
  </w:style>
  <w:style w:type="character" w:customStyle="1" w:styleId="WW8NumSt754z0">
    <w:name w:val="WW8NumSt754z0"/>
    <w:rsid w:val="006B1BBB"/>
    <w:rPr>
      <w:rFonts w:ascii="Symbol" w:hAnsi="Symbol"/>
    </w:rPr>
  </w:style>
  <w:style w:type="character" w:customStyle="1" w:styleId="WW8NumSt1056z0">
    <w:name w:val="WW8NumSt1056z0"/>
    <w:rsid w:val="006B1BBB"/>
    <w:rPr>
      <w:rFonts w:ascii="Symbol" w:hAnsi="Symbol"/>
    </w:rPr>
  </w:style>
  <w:style w:type="character" w:customStyle="1" w:styleId="WW8NumSt1058z0">
    <w:name w:val="WW8NumSt1058z0"/>
    <w:rsid w:val="006B1BBB"/>
    <w:rPr>
      <w:rFonts w:ascii="Symbol" w:hAnsi="Symbol"/>
    </w:rPr>
  </w:style>
  <w:style w:type="character" w:customStyle="1" w:styleId="WW8NumSt1059z0">
    <w:name w:val="WW8NumSt1059z0"/>
    <w:rsid w:val="006B1BBB"/>
    <w:rPr>
      <w:rFonts w:ascii="Symbol" w:hAnsi="Symbol"/>
    </w:rPr>
  </w:style>
  <w:style w:type="character" w:customStyle="1" w:styleId="WW8NumSt1060z0">
    <w:name w:val="WW8NumSt1060z0"/>
    <w:rsid w:val="006B1BBB"/>
    <w:rPr>
      <w:rFonts w:ascii="Symbol" w:hAnsi="Symbol"/>
    </w:rPr>
  </w:style>
  <w:style w:type="character" w:customStyle="1" w:styleId="WW8NumSt1061z0">
    <w:name w:val="WW8NumSt1061z0"/>
    <w:rsid w:val="006B1BBB"/>
    <w:rPr>
      <w:rFonts w:ascii="Symbol" w:hAnsi="Symbol"/>
    </w:rPr>
  </w:style>
  <w:style w:type="character" w:customStyle="1" w:styleId="WW8NumSt1063z0">
    <w:name w:val="WW8NumSt1063z0"/>
    <w:rsid w:val="006B1BBB"/>
    <w:rPr>
      <w:rFonts w:ascii="Symbol" w:hAnsi="Symbol"/>
      <w:b w:val="0"/>
      <w:i w:val="0"/>
      <w:sz w:val="24"/>
    </w:rPr>
  </w:style>
  <w:style w:type="character" w:customStyle="1" w:styleId="WW8NumSt1064z0">
    <w:name w:val="WW8NumSt1064z0"/>
    <w:rsid w:val="006B1BBB"/>
    <w:rPr>
      <w:rFonts w:ascii="Monotype Sorts" w:hAnsi="Monotype Sorts"/>
      <w:color w:val="FF0000"/>
      <w:sz w:val="20"/>
    </w:rPr>
  </w:style>
  <w:style w:type="character" w:customStyle="1" w:styleId="WW8NumSt1065z0">
    <w:name w:val="WW8NumSt1065z0"/>
    <w:rsid w:val="006B1BBB"/>
    <w:rPr>
      <w:rFonts w:ascii="Wingdings" w:hAnsi="Wingdings"/>
      <w:color w:val="008000"/>
    </w:rPr>
  </w:style>
  <w:style w:type="character" w:customStyle="1" w:styleId="WW8NumSt1066z0">
    <w:name w:val="WW8NumSt1066z0"/>
    <w:rsid w:val="006B1BBB"/>
    <w:rPr>
      <w:rFonts w:ascii="Symbol" w:hAnsi="Symbol"/>
    </w:rPr>
  </w:style>
  <w:style w:type="character" w:customStyle="1" w:styleId="WW8NumSt1068z0">
    <w:name w:val="WW8NumSt1068z0"/>
    <w:rsid w:val="006B1BBB"/>
    <w:rPr>
      <w:rFonts w:ascii="Wingdings" w:hAnsi="Wingdings"/>
      <w:color w:val="008000"/>
    </w:rPr>
  </w:style>
  <w:style w:type="character" w:customStyle="1" w:styleId="WW8NumSt1068z1">
    <w:name w:val="WW8NumSt1068z1"/>
    <w:rsid w:val="006B1BBB"/>
    <w:rPr>
      <w:rFonts w:ascii="Courier New" w:hAnsi="Courier New"/>
    </w:rPr>
  </w:style>
  <w:style w:type="character" w:customStyle="1" w:styleId="WW8NumSt1068z2">
    <w:name w:val="WW8NumSt1068z2"/>
    <w:rsid w:val="006B1BBB"/>
    <w:rPr>
      <w:rFonts w:ascii="Wingdings" w:hAnsi="Wingdings"/>
    </w:rPr>
  </w:style>
  <w:style w:type="character" w:customStyle="1" w:styleId="WW8NumSt1068z3">
    <w:name w:val="WW8NumSt1068z3"/>
    <w:rsid w:val="006B1BBB"/>
    <w:rPr>
      <w:rFonts w:ascii="Symbol" w:hAnsi="Symbol"/>
    </w:rPr>
  </w:style>
  <w:style w:type="character" w:customStyle="1" w:styleId="WW8NumSt1069z0">
    <w:name w:val="WW8NumSt1069z0"/>
    <w:rsid w:val="006B1BBB"/>
    <w:rPr>
      <w:rFonts w:ascii="Symbol" w:hAnsi="Symbol"/>
    </w:rPr>
  </w:style>
  <w:style w:type="character" w:customStyle="1" w:styleId="WW8NumSt1070z0">
    <w:name w:val="WW8NumSt1070z0"/>
    <w:rsid w:val="006B1BBB"/>
    <w:rPr>
      <w:rFonts w:ascii="Symbol" w:hAnsi="Symbol"/>
    </w:rPr>
  </w:style>
  <w:style w:type="character" w:customStyle="1" w:styleId="WW8NumSt1085z0">
    <w:name w:val="WW8NumSt1085z0"/>
    <w:rsid w:val="006B1BBB"/>
    <w:rPr>
      <w:rFonts w:ascii="Symbol" w:hAnsi="Symbol"/>
    </w:rPr>
  </w:style>
  <w:style w:type="character" w:customStyle="1" w:styleId="WW8NumSt1089z0">
    <w:name w:val="WW8NumSt1089z0"/>
    <w:rsid w:val="006B1BBB"/>
    <w:rPr>
      <w:rFonts w:ascii="Symbol" w:hAnsi="Symbol"/>
    </w:rPr>
  </w:style>
  <w:style w:type="character" w:customStyle="1" w:styleId="WW8NumSt1090z0">
    <w:name w:val="WW8NumSt1090z0"/>
    <w:rsid w:val="006B1BBB"/>
    <w:rPr>
      <w:rFonts w:ascii="Wingdings" w:hAnsi="Wingdings"/>
      <w:b w:val="0"/>
      <w:i w:val="0"/>
      <w:sz w:val="24"/>
      <w:u w:val="none"/>
    </w:rPr>
  </w:style>
  <w:style w:type="character" w:customStyle="1" w:styleId="WW8NumSt1091z0">
    <w:name w:val="WW8NumSt1091z0"/>
    <w:rsid w:val="006B1BBB"/>
    <w:rPr>
      <w:rFonts w:ascii="Symbol" w:hAnsi="Symbol"/>
    </w:rPr>
  </w:style>
  <w:style w:type="character" w:customStyle="1" w:styleId="WW8NumSt1092z0">
    <w:name w:val="WW8NumSt1092z0"/>
    <w:rsid w:val="006B1BBB"/>
    <w:rPr>
      <w:rFonts w:ascii="Symbol" w:hAnsi="Symbol"/>
    </w:rPr>
  </w:style>
  <w:style w:type="character" w:customStyle="1" w:styleId="WW8NumSt1110z0">
    <w:name w:val="WW8NumSt1110z0"/>
    <w:rsid w:val="006B1BBB"/>
    <w:rPr>
      <w:rFonts w:ascii="Symbol" w:hAnsi="Symbol"/>
    </w:rPr>
  </w:style>
  <w:style w:type="character" w:customStyle="1" w:styleId="WW8NumSt1112z0">
    <w:name w:val="WW8NumSt1112z0"/>
    <w:rsid w:val="006B1BBB"/>
    <w:rPr>
      <w:rFonts w:ascii="Symbol" w:hAnsi="Symbol"/>
    </w:rPr>
  </w:style>
  <w:style w:type="character" w:customStyle="1" w:styleId="WW8NumSt1113z0">
    <w:name w:val="WW8NumSt1113z0"/>
    <w:rsid w:val="006B1BBB"/>
    <w:rPr>
      <w:rFonts w:ascii="Symbol" w:hAnsi="Symbol"/>
    </w:rPr>
  </w:style>
  <w:style w:type="character" w:customStyle="1" w:styleId="WW8NumSt1114z0">
    <w:name w:val="WW8NumSt1114z0"/>
    <w:rsid w:val="006B1BBB"/>
    <w:rPr>
      <w:rFonts w:ascii="Symbol" w:hAnsi="Symbol"/>
    </w:rPr>
  </w:style>
  <w:style w:type="character" w:customStyle="1" w:styleId="WW8NumSt1115z0">
    <w:name w:val="WW8NumSt1115z0"/>
    <w:rsid w:val="006B1BBB"/>
    <w:rPr>
      <w:rFonts w:ascii="Symbol" w:hAnsi="Symbol"/>
    </w:rPr>
  </w:style>
  <w:style w:type="character" w:customStyle="1" w:styleId="WW8NumSt1117z0">
    <w:name w:val="WW8NumSt1117z0"/>
    <w:rsid w:val="006B1BBB"/>
    <w:rPr>
      <w:rFonts w:ascii="Symbol" w:hAnsi="Symbol"/>
      <w:b w:val="0"/>
      <w:i w:val="0"/>
      <w:sz w:val="24"/>
    </w:rPr>
  </w:style>
  <w:style w:type="character" w:customStyle="1" w:styleId="WW8NumSt1118z0">
    <w:name w:val="WW8NumSt1118z0"/>
    <w:rsid w:val="006B1BBB"/>
    <w:rPr>
      <w:rFonts w:ascii="Monotype Sorts" w:hAnsi="Monotype Sorts"/>
      <w:color w:val="FF0000"/>
      <w:sz w:val="20"/>
    </w:rPr>
  </w:style>
  <w:style w:type="character" w:customStyle="1" w:styleId="WW8NumSt1119z0">
    <w:name w:val="WW8NumSt1119z0"/>
    <w:rsid w:val="006B1BBB"/>
    <w:rPr>
      <w:rFonts w:ascii="Wingdings" w:hAnsi="Wingdings"/>
      <w:color w:val="008000"/>
    </w:rPr>
  </w:style>
  <w:style w:type="character" w:customStyle="1" w:styleId="WW8NumSt1120z0">
    <w:name w:val="WW8NumSt1120z0"/>
    <w:rsid w:val="006B1BBB"/>
    <w:rPr>
      <w:rFonts w:ascii="Symbol" w:hAnsi="Symbol"/>
    </w:rPr>
  </w:style>
  <w:style w:type="character" w:customStyle="1" w:styleId="WW8NumSt1122z0">
    <w:name w:val="WW8NumSt1122z0"/>
    <w:rsid w:val="006B1BBB"/>
    <w:rPr>
      <w:rFonts w:ascii="Wingdings" w:hAnsi="Wingdings"/>
      <w:color w:val="008000"/>
    </w:rPr>
  </w:style>
  <w:style w:type="character" w:customStyle="1" w:styleId="WW8NumSt1122z1">
    <w:name w:val="WW8NumSt1122z1"/>
    <w:rsid w:val="006B1BBB"/>
    <w:rPr>
      <w:rFonts w:ascii="Courier New" w:hAnsi="Courier New"/>
    </w:rPr>
  </w:style>
  <w:style w:type="character" w:customStyle="1" w:styleId="WW8NumSt1122z2">
    <w:name w:val="WW8NumSt1122z2"/>
    <w:rsid w:val="006B1BBB"/>
    <w:rPr>
      <w:rFonts w:ascii="Wingdings" w:hAnsi="Wingdings"/>
    </w:rPr>
  </w:style>
  <w:style w:type="character" w:customStyle="1" w:styleId="WW8NumSt1122z3">
    <w:name w:val="WW8NumSt1122z3"/>
    <w:rsid w:val="006B1BBB"/>
    <w:rPr>
      <w:rFonts w:ascii="Symbol" w:hAnsi="Symbol"/>
    </w:rPr>
  </w:style>
  <w:style w:type="character" w:customStyle="1" w:styleId="WW8NumSt1123z0">
    <w:name w:val="WW8NumSt1123z0"/>
    <w:rsid w:val="006B1BBB"/>
    <w:rPr>
      <w:rFonts w:ascii="Symbol" w:hAnsi="Symbol"/>
    </w:rPr>
  </w:style>
  <w:style w:type="character" w:customStyle="1" w:styleId="WW8NumSt1124z0">
    <w:name w:val="WW8NumSt1124z0"/>
    <w:rsid w:val="006B1BBB"/>
    <w:rPr>
      <w:rFonts w:ascii="Symbol" w:hAnsi="Symbol"/>
    </w:rPr>
  </w:style>
  <w:style w:type="character" w:customStyle="1" w:styleId="WW8NumSt1139z0">
    <w:name w:val="WW8NumSt1139z0"/>
    <w:rsid w:val="006B1BBB"/>
    <w:rPr>
      <w:rFonts w:ascii="Symbol" w:hAnsi="Symbol"/>
    </w:rPr>
  </w:style>
  <w:style w:type="character" w:customStyle="1" w:styleId="WW8NumSt1143z0">
    <w:name w:val="WW8NumSt1143z0"/>
    <w:rsid w:val="006B1BBB"/>
    <w:rPr>
      <w:rFonts w:ascii="Symbol" w:hAnsi="Symbol"/>
    </w:rPr>
  </w:style>
  <w:style w:type="character" w:customStyle="1" w:styleId="WW8NumSt1144z0">
    <w:name w:val="WW8NumSt1144z0"/>
    <w:rsid w:val="006B1BBB"/>
    <w:rPr>
      <w:rFonts w:ascii="Wingdings" w:hAnsi="Wingdings"/>
      <w:b w:val="0"/>
      <w:i w:val="0"/>
      <w:sz w:val="24"/>
      <w:u w:val="none"/>
    </w:rPr>
  </w:style>
  <w:style w:type="character" w:customStyle="1" w:styleId="WW8NumSt1145z0">
    <w:name w:val="WW8NumSt1145z0"/>
    <w:rsid w:val="006B1BBB"/>
    <w:rPr>
      <w:rFonts w:ascii="Symbol" w:hAnsi="Symbol"/>
    </w:rPr>
  </w:style>
  <w:style w:type="character" w:customStyle="1" w:styleId="WW8NumSt1146z0">
    <w:name w:val="WW8NumSt1146z0"/>
    <w:rsid w:val="006B1BBB"/>
    <w:rPr>
      <w:rFonts w:ascii="Symbol" w:hAnsi="Symbol"/>
    </w:rPr>
  </w:style>
  <w:style w:type="character" w:customStyle="1" w:styleId="WW8NumSt1149z0">
    <w:name w:val="WW8NumSt1149z0"/>
    <w:rsid w:val="006B1BBB"/>
    <w:rPr>
      <w:rFonts w:ascii="Symbol" w:hAnsi="Symbol"/>
    </w:rPr>
  </w:style>
  <w:style w:type="character" w:customStyle="1" w:styleId="WW8NumSt1151z0">
    <w:name w:val="WW8NumSt1151z0"/>
    <w:rsid w:val="006B1BBB"/>
    <w:rPr>
      <w:rFonts w:ascii="Symbol" w:hAnsi="Symbol"/>
    </w:rPr>
  </w:style>
  <w:style w:type="character" w:customStyle="1" w:styleId="WW8NumSt1152z0">
    <w:name w:val="WW8NumSt1152z0"/>
    <w:rsid w:val="006B1BBB"/>
    <w:rPr>
      <w:rFonts w:ascii="Symbol" w:hAnsi="Symbol"/>
    </w:rPr>
  </w:style>
  <w:style w:type="character" w:customStyle="1" w:styleId="WW8NumSt1153z0">
    <w:name w:val="WW8NumSt1153z0"/>
    <w:rsid w:val="006B1BBB"/>
    <w:rPr>
      <w:rFonts w:ascii="Symbol" w:hAnsi="Symbol"/>
    </w:rPr>
  </w:style>
  <w:style w:type="character" w:customStyle="1" w:styleId="WW8NumSt1154z0">
    <w:name w:val="WW8NumSt1154z0"/>
    <w:rsid w:val="006B1BBB"/>
    <w:rPr>
      <w:rFonts w:ascii="Symbol" w:hAnsi="Symbol"/>
    </w:rPr>
  </w:style>
  <w:style w:type="character" w:customStyle="1" w:styleId="WW8NumSt1156z0">
    <w:name w:val="WW8NumSt1156z0"/>
    <w:rsid w:val="006B1BBB"/>
    <w:rPr>
      <w:rFonts w:ascii="Symbol" w:hAnsi="Symbol"/>
      <w:b w:val="0"/>
      <w:i w:val="0"/>
      <w:sz w:val="24"/>
    </w:rPr>
  </w:style>
  <w:style w:type="character" w:customStyle="1" w:styleId="WW8NumSt1157z0">
    <w:name w:val="WW8NumSt1157z0"/>
    <w:rsid w:val="006B1BBB"/>
    <w:rPr>
      <w:rFonts w:ascii="Monotype Sorts" w:hAnsi="Monotype Sorts"/>
      <w:color w:val="FF0000"/>
      <w:sz w:val="20"/>
    </w:rPr>
  </w:style>
  <w:style w:type="character" w:customStyle="1" w:styleId="WW8NumSt1158z0">
    <w:name w:val="WW8NumSt1158z0"/>
    <w:rsid w:val="006B1BBB"/>
    <w:rPr>
      <w:rFonts w:ascii="Wingdings" w:hAnsi="Wingdings"/>
      <w:color w:val="008000"/>
    </w:rPr>
  </w:style>
  <w:style w:type="character" w:customStyle="1" w:styleId="WW8NumSt1159z0">
    <w:name w:val="WW8NumSt1159z0"/>
    <w:rsid w:val="006B1BBB"/>
    <w:rPr>
      <w:rFonts w:ascii="Symbol" w:hAnsi="Symbol"/>
    </w:rPr>
  </w:style>
  <w:style w:type="character" w:customStyle="1" w:styleId="WW8NumSt1161z0">
    <w:name w:val="WW8NumSt1161z0"/>
    <w:rsid w:val="006B1BBB"/>
    <w:rPr>
      <w:rFonts w:ascii="Wingdings" w:hAnsi="Wingdings"/>
      <w:color w:val="008000"/>
    </w:rPr>
  </w:style>
  <w:style w:type="character" w:customStyle="1" w:styleId="WW8NumSt1161z1">
    <w:name w:val="WW8NumSt1161z1"/>
    <w:rsid w:val="006B1BBB"/>
    <w:rPr>
      <w:rFonts w:ascii="Courier New" w:hAnsi="Courier New"/>
    </w:rPr>
  </w:style>
  <w:style w:type="character" w:customStyle="1" w:styleId="WW8NumSt1161z2">
    <w:name w:val="WW8NumSt1161z2"/>
    <w:rsid w:val="006B1BBB"/>
    <w:rPr>
      <w:rFonts w:ascii="Wingdings" w:hAnsi="Wingdings"/>
    </w:rPr>
  </w:style>
  <w:style w:type="character" w:customStyle="1" w:styleId="WW8NumSt1161z3">
    <w:name w:val="WW8NumSt1161z3"/>
    <w:rsid w:val="006B1BBB"/>
    <w:rPr>
      <w:rFonts w:ascii="Symbol" w:hAnsi="Symbol"/>
    </w:rPr>
  </w:style>
  <w:style w:type="character" w:customStyle="1" w:styleId="WW8NumSt1162z0">
    <w:name w:val="WW8NumSt1162z0"/>
    <w:rsid w:val="006B1BBB"/>
    <w:rPr>
      <w:rFonts w:ascii="Symbol" w:hAnsi="Symbol"/>
    </w:rPr>
  </w:style>
  <w:style w:type="character" w:customStyle="1" w:styleId="WW8NumSt1163z0">
    <w:name w:val="WW8NumSt1163z0"/>
    <w:rsid w:val="006B1BBB"/>
    <w:rPr>
      <w:rFonts w:ascii="Symbol" w:hAnsi="Symbol"/>
    </w:rPr>
  </w:style>
  <w:style w:type="character" w:customStyle="1" w:styleId="WW8NumSt1178z0">
    <w:name w:val="WW8NumSt1178z0"/>
    <w:rsid w:val="006B1BBB"/>
    <w:rPr>
      <w:rFonts w:ascii="Symbol" w:hAnsi="Symbol"/>
    </w:rPr>
  </w:style>
  <w:style w:type="character" w:customStyle="1" w:styleId="WW8NumSt1182z0">
    <w:name w:val="WW8NumSt1182z0"/>
    <w:rsid w:val="006B1BBB"/>
    <w:rPr>
      <w:rFonts w:ascii="Symbol" w:hAnsi="Symbol"/>
    </w:rPr>
  </w:style>
  <w:style w:type="character" w:customStyle="1" w:styleId="WW8NumSt1183z0">
    <w:name w:val="WW8NumSt1183z0"/>
    <w:rsid w:val="006B1BBB"/>
    <w:rPr>
      <w:rFonts w:ascii="Wingdings" w:hAnsi="Wingdings"/>
      <w:b w:val="0"/>
      <w:i w:val="0"/>
      <w:sz w:val="24"/>
      <w:u w:val="none"/>
    </w:rPr>
  </w:style>
  <w:style w:type="character" w:customStyle="1" w:styleId="WW8NumSt1184z0">
    <w:name w:val="WW8NumSt1184z0"/>
    <w:rsid w:val="006B1BBB"/>
    <w:rPr>
      <w:rFonts w:ascii="Symbol" w:hAnsi="Symbol"/>
    </w:rPr>
  </w:style>
  <w:style w:type="character" w:customStyle="1" w:styleId="WW8NumSt1185z0">
    <w:name w:val="WW8NumSt1185z0"/>
    <w:rsid w:val="006B1BBB"/>
    <w:rPr>
      <w:rFonts w:ascii="Symbol" w:hAnsi="Symbol"/>
    </w:rPr>
  </w:style>
  <w:style w:type="character" w:customStyle="1" w:styleId="WW8NumSt1196z0">
    <w:name w:val="WW8NumSt1196z0"/>
    <w:rsid w:val="006B1BBB"/>
    <w:rPr>
      <w:rFonts w:ascii="Symbol" w:hAnsi="Symbol"/>
    </w:rPr>
  </w:style>
  <w:style w:type="character" w:customStyle="1" w:styleId="WW8NumSt1206z0">
    <w:name w:val="WW8NumSt1206z0"/>
    <w:rsid w:val="006B1BBB"/>
    <w:rPr>
      <w:rFonts w:ascii="Symbol" w:hAnsi="Symbol"/>
    </w:rPr>
  </w:style>
  <w:style w:type="character" w:customStyle="1" w:styleId="WW8NumSt1343z0">
    <w:name w:val="WW8NumSt1343z0"/>
    <w:rsid w:val="006B1BBB"/>
    <w:rPr>
      <w:rFonts w:ascii="Symbol" w:hAnsi="Symbol"/>
    </w:rPr>
  </w:style>
  <w:style w:type="character" w:customStyle="1" w:styleId="WW8NumSt1623z0">
    <w:name w:val="WW8NumSt1623z0"/>
    <w:rsid w:val="006B1BBB"/>
    <w:rPr>
      <w:rFonts w:ascii="Symbol" w:hAnsi="Symbol"/>
    </w:rPr>
  </w:style>
  <w:style w:type="character" w:customStyle="1" w:styleId="WW8NumSt1717z0">
    <w:name w:val="WW8NumSt1717z0"/>
    <w:rsid w:val="006B1BBB"/>
    <w:rPr>
      <w:rFonts w:ascii="Symbol" w:hAnsi="Symbol"/>
    </w:rPr>
  </w:style>
  <w:style w:type="character" w:customStyle="1" w:styleId="WW8NumSt1717z1">
    <w:name w:val="WW8NumSt1717z1"/>
    <w:rsid w:val="006B1BBB"/>
    <w:rPr>
      <w:rFonts w:ascii="Courier New" w:hAnsi="Courier New"/>
    </w:rPr>
  </w:style>
  <w:style w:type="character" w:customStyle="1" w:styleId="WW8NumSt1717z2">
    <w:name w:val="WW8NumSt1717z2"/>
    <w:rsid w:val="006B1BBB"/>
    <w:rPr>
      <w:rFonts w:ascii="Wingdings" w:hAnsi="Wingdings"/>
    </w:rPr>
  </w:style>
  <w:style w:type="character" w:customStyle="1" w:styleId="WW8NumSt1718z0">
    <w:name w:val="WW8NumSt1718z0"/>
    <w:rsid w:val="006B1BBB"/>
    <w:rPr>
      <w:rFonts w:ascii="Symbol" w:hAnsi="Symbol"/>
    </w:rPr>
  </w:style>
  <w:style w:type="character" w:customStyle="1" w:styleId="WW8NumSt1718z1">
    <w:name w:val="WW8NumSt1718z1"/>
    <w:rsid w:val="006B1BBB"/>
    <w:rPr>
      <w:rFonts w:ascii="Courier New" w:hAnsi="Courier New"/>
    </w:rPr>
  </w:style>
  <w:style w:type="character" w:customStyle="1" w:styleId="WW8NumSt1718z2">
    <w:name w:val="WW8NumSt1718z2"/>
    <w:rsid w:val="006B1BBB"/>
    <w:rPr>
      <w:rFonts w:ascii="Wingdings" w:hAnsi="Wingdings"/>
    </w:rPr>
  </w:style>
  <w:style w:type="character" w:customStyle="1" w:styleId="WW8NumSt1719z0">
    <w:name w:val="WW8NumSt1719z0"/>
    <w:rsid w:val="006B1BBB"/>
    <w:rPr>
      <w:rFonts w:ascii="Symbol" w:hAnsi="Symbol"/>
    </w:rPr>
  </w:style>
  <w:style w:type="character" w:customStyle="1" w:styleId="WW8NumSt1719z1">
    <w:name w:val="WW8NumSt1719z1"/>
    <w:rsid w:val="006B1BBB"/>
    <w:rPr>
      <w:rFonts w:ascii="Courier New" w:hAnsi="Courier New"/>
    </w:rPr>
  </w:style>
  <w:style w:type="character" w:customStyle="1" w:styleId="WW8NumSt1719z2">
    <w:name w:val="WW8NumSt1719z2"/>
    <w:rsid w:val="006B1BBB"/>
    <w:rPr>
      <w:rFonts w:ascii="Wingdings" w:hAnsi="Wingdings"/>
    </w:rPr>
  </w:style>
  <w:style w:type="character" w:customStyle="1" w:styleId="WW8NumSt1720z0">
    <w:name w:val="WW8NumSt1720z0"/>
    <w:rsid w:val="006B1BBB"/>
    <w:rPr>
      <w:rFonts w:ascii="Symbol" w:hAnsi="Symbol"/>
    </w:rPr>
  </w:style>
  <w:style w:type="character" w:customStyle="1" w:styleId="WW8NumSt1721z0">
    <w:name w:val="WW8NumSt1721z0"/>
    <w:rsid w:val="006B1BBB"/>
    <w:rPr>
      <w:rFonts w:ascii="Symbol" w:hAnsi="Symbol"/>
      <w:b w:val="0"/>
      <w:i w:val="0"/>
      <w:sz w:val="22"/>
    </w:rPr>
  </w:style>
  <w:style w:type="character" w:customStyle="1" w:styleId="WW8NumSt1722z0">
    <w:name w:val="WW8NumSt1722z0"/>
    <w:rsid w:val="006B1BBB"/>
    <w:rPr>
      <w:rFonts w:ascii="Symbol" w:hAnsi="Symbol"/>
    </w:rPr>
  </w:style>
  <w:style w:type="character" w:customStyle="1" w:styleId="WW8NumSt1722z1">
    <w:name w:val="WW8NumSt1722z1"/>
    <w:rsid w:val="006B1BBB"/>
    <w:rPr>
      <w:rFonts w:ascii="Courier New" w:hAnsi="Courier New"/>
    </w:rPr>
  </w:style>
  <w:style w:type="character" w:customStyle="1" w:styleId="WW8NumSt1722z2">
    <w:name w:val="WW8NumSt1722z2"/>
    <w:rsid w:val="006B1BBB"/>
    <w:rPr>
      <w:rFonts w:ascii="Wingdings" w:hAnsi="Wingdings"/>
    </w:rPr>
  </w:style>
  <w:style w:type="character" w:customStyle="1" w:styleId="WW8NumSt1724z0">
    <w:name w:val="WW8NumSt1724z0"/>
    <w:rsid w:val="006B1BBB"/>
    <w:rPr>
      <w:rFonts w:ascii="Symbol" w:hAnsi="Symbol"/>
    </w:rPr>
  </w:style>
  <w:style w:type="character" w:customStyle="1" w:styleId="WW8NumSt1724z1">
    <w:name w:val="WW8NumSt1724z1"/>
    <w:rsid w:val="006B1BBB"/>
    <w:rPr>
      <w:rFonts w:ascii="Courier New" w:hAnsi="Courier New"/>
    </w:rPr>
  </w:style>
  <w:style w:type="character" w:customStyle="1" w:styleId="WW8NumSt1724z2">
    <w:name w:val="WW8NumSt1724z2"/>
    <w:rsid w:val="006B1BBB"/>
    <w:rPr>
      <w:rFonts w:ascii="Wingdings" w:hAnsi="Wingdings"/>
    </w:rPr>
  </w:style>
  <w:style w:type="character" w:customStyle="1" w:styleId="WW8NumSt1725z0">
    <w:name w:val="WW8NumSt1725z0"/>
    <w:rsid w:val="006B1BBB"/>
    <w:rPr>
      <w:rFonts w:ascii="Symbol" w:hAnsi="Symbol"/>
    </w:rPr>
  </w:style>
  <w:style w:type="character" w:customStyle="1" w:styleId="WW8NumSt1725z1">
    <w:name w:val="WW8NumSt1725z1"/>
    <w:rsid w:val="006B1BBB"/>
    <w:rPr>
      <w:rFonts w:ascii="Courier New" w:hAnsi="Courier New"/>
    </w:rPr>
  </w:style>
  <w:style w:type="character" w:customStyle="1" w:styleId="WW8NumSt1725z2">
    <w:name w:val="WW8NumSt1725z2"/>
    <w:rsid w:val="006B1BBB"/>
    <w:rPr>
      <w:rFonts w:ascii="Wingdings" w:hAnsi="Wingdings"/>
    </w:rPr>
  </w:style>
  <w:style w:type="paragraph" w:customStyle="1" w:styleId="Abrirpargrafonegativo">
    <w:name w:val="Abrir parágrafo negativo"/>
    <w:basedOn w:val="Normal"/>
    <w:rsid w:val="006B1BBB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noProof/>
      <w:sz w:val="22"/>
    </w:rPr>
  </w:style>
  <w:style w:type="paragraph" w:customStyle="1" w:styleId="WW-Recuodecorpodetexto3">
    <w:name w:val="WW-Recuo de corpo de texto 3"/>
    <w:basedOn w:val="Normal"/>
    <w:rsid w:val="006B1BBB"/>
    <w:pPr>
      <w:ind w:left="426" w:hanging="426"/>
    </w:pPr>
    <w:rPr>
      <w:sz w:val="22"/>
    </w:rPr>
  </w:style>
  <w:style w:type="paragraph" w:customStyle="1" w:styleId="WW-Recuodecorpodetexto31">
    <w:name w:val="WW-Recuo de corpo de texto 31"/>
    <w:basedOn w:val="Normal"/>
    <w:rsid w:val="006B1BBB"/>
    <w:pPr>
      <w:ind w:left="993" w:firstLine="1"/>
      <w:jc w:val="both"/>
    </w:pPr>
    <w:rPr>
      <w:rFonts w:ascii="Arial" w:hAnsi="Arial"/>
      <w:b/>
      <w:sz w:val="24"/>
    </w:rPr>
  </w:style>
  <w:style w:type="paragraph" w:customStyle="1" w:styleId="WW-Recuodecorpodetexto212">
    <w:name w:val="WW-Recuo de corpo de texto 212"/>
    <w:basedOn w:val="Normal"/>
    <w:rsid w:val="006B1BBB"/>
    <w:pPr>
      <w:ind w:left="709" w:hanging="709"/>
      <w:jc w:val="both"/>
    </w:pPr>
    <w:rPr>
      <w:rFonts w:ascii="Arial" w:hAnsi="Arial"/>
      <w:b/>
      <w:sz w:val="22"/>
    </w:rPr>
  </w:style>
  <w:style w:type="paragraph" w:customStyle="1" w:styleId="BodyTextIndent4">
    <w:name w:val="Body Text Indent 4"/>
    <w:basedOn w:val="Normal"/>
    <w:rsid w:val="006B1BBB"/>
    <w:pPr>
      <w:widowControl/>
      <w:suppressAutoHyphens w:val="0"/>
      <w:spacing w:before="60"/>
      <w:ind w:left="1800" w:firstLine="1"/>
    </w:pPr>
    <w:rPr>
      <w:rFonts w:ascii="Arial" w:hAnsi="Arial"/>
      <w:lang w:val="en-US"/>
    </w:rPr>
  </w:style>
  <w:style w:type="paragraph" w:customStyle="1" w:styleId="BodyTextIndent1">
    <w:name w:val="Body Text Indent 1"/>
    <w:basedOn w:val="WW-Recuodecorpodetexto212"/>
    <w:rsid w:val="006B1BBB"/>
    <w:pPr>
      <w:widowControl/>
      <w:suppressAutoHyphens w:val="0"/>
      <w:spacing w:before="60"/>
      <w:ind w:left="720" w:firstLine="1"/>
      <w:jc w:val="left"/>
    </w:pPr>
    <w:rPr>
      <w:b w:val="0"/>
      <w:sz w:val="20"/>
      <w:lang w:val="en-US"/>
    </w:rPr>
  </w:style>
  <w:style w:type="paragraph" w:customStyle="1" w:styleId="Default">
    <w:name w:val="Default"/>
    <w:rsid w:val="006B1BBB"/>
    <w:pPr>
      <w:suppressAutoHyphens/>
    </w:pPr>
    <w:rPr>
      <w:rFonts w:ascii="Arial" w:hAnsi="Arial"/>
      <w:color w:val="000000"/>
      <w:sz w:val="24"/>
    </w:rPr>
  </w:style>
  <w:style w:type="paragraph" w:customStyle="1" w:styleId="TituloSofisticado">
    <w:name w:val="Titulo Sofisticado"/>
    <w:rsid w:val="006B1BBB"/>
    <w:pPr>
      <w:shd w:val="clear" w:color="FFFFFF" w:fill="C0C0C0"/>
      <w:suppressAutoHyphens/>
    </w:pPr>
    <w:rPr>
      <w:rFonts w:ascii="BankGothic Md BT" w:hAnsi="BankGothic Md BT"/>
      <w:b/>
      <w:caps/>
      <w:imprint/>
      <w:color w:val="000080"/>
      <w:sz w:val="40"/>
    </w:rPr>
  </w:style>
  <w:style w:type="paragraph" w:customStyle="1" w:styleId="IndiceSofisticado">
    <w:name w:val="Indice Sofisticado"/>
    <w:basedOn w:val="Sumrio1"/>
    <w:rsid w:val="006B1BBB"/>
    <w:pPr>
      <w:widowControl/>
      <w:shd w:val="clear" w:color="FFFFFF" w:fill="C0C0C0"/>
      <w:tabs>
        <w:tab w:val="left" w:pos="851"/>
        <w:tab w:val="right" w:pos="8828"/>
      </w:tabs>
      <w:suppressAutoHyphens w:val="0"/>
      <w:spacing w:before="360" w:after="0"/>
    </w:pPr>
    <w:rPr>
      <w:rFonts w:ascii="BankGothic Md BT" w:hAnsi="BankGothic Md BT"/>
      <w:b w:val="0"/>
      <w:caps w:val="0"/>
      <w:noProof/>
      <w:color w:val="000080"/>
      <w:sz w:val="32"/>
    </w:rPr>
  </w:style>
  <w:style w:type="paragraph" w:customStyle="1" w:styleId="Heading1-Anexo">
    <w:name w:val="Heading 1 - Anexo"/>
    <w:basedOn w:val="Ttulo1"/>
    <w:next w:val="Normal"/>
    <w:rsid w:val="006B1BBB"/>
    <w:pPr>
      <w:widowControl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FFFFFF" w:fill="FFFFFF"/>
      <w:tabs>
        <w:tab w:val="num" w:pos="360"/>
      </w:tabs>
      <w:suppressAutoHyphens w:val="0"/>
      <w:spacing w:before="360" w:after="240"/>
      <w:ind w:left="360" w:hanging="360"/>
    </w:pPr>
    <w:rPr>
      <w:b w:val="0"/>
    </w:rPr>
  </w:style>
  <w:style w:type="paragraph" w:customStyle="1" w:styleId="ItemHead1-Anexo">
    <w:name w:val="Item Head 1 - Anexo"/>
    <w:basedOn w:val="Normal"/>
    <w:rsid w:val="006B1BBB"/>
    <w:pPr>
      <w:widowControl/>
      <w:suppressAutoHyphens w:val="0"/>
      <w:spacing w:before="240" w:after="120"/>
      <w:jc w:val="center"/>
    </w:pPr>
    <w:rPr>
      <w:rFonts w:ascii="Arial" w:hAnsi="Arial"/>
      <w:b/>
      <w:sz w:val="22"/>
    </w:rPr>
  </w:style>
  <w:style w:type="paragraph" w:customStyle="1" w:styleId="BodyTextKeep">
    <w:name w:val="Body Text Keep"/>
    <w:basedOn w:val="Corpodetexto"/>
    <w:rsid w:val="006B1BBB"/>
    <w:pPr>
      <w:keepNext/>
      <w:widowControl/>
      <w:tabs>
        <w:tab w:val="clear" w:pos="288"/>
        <w:tab w:val="clear" w:pos="1008"/>
        <w:tab w:val="clear" w:pos="1728"/>
        <w:tab w:val="clear" w:pos="2448"/>
        <w:tab w:val="clear" w:pos="3168"/>
        <w:tab w:val="clear" w:pos="3888"/>
        <w:tab w:val="clear" w:pos="4608"/>
        <w:tab w:val="clear" w:pos="5328"/>
        <w:tab w:val="clear" w:pos="6048"/>
        <w:tab w:val="clear" w:pos="6768"/>
      </w:tabs>
      <w:suppressAutoHyphens w:val="0"/>
      <w:spacing w:after="240" w:line="240" w:lineRule="atLeast"/>
      <w:ind w:left="1080" w:firstLine="1"/>
    </w:pPr>
    <w:rPr>
      <w:rFonts w:ascii="Arial" w:hAnsi="Arial"/>
      <w:spacing w:val="-5"/>
      <w:sz w:val="20"/>
      <w:lang w:val="en-US"/>
    </w:rPr>
  </w:style>
  <w:style w:type="paragraph" w:customStyle="1" w:styleId="Picture">
    <w:name w:val="Picture"/>
    <w:basedOn w:val="Normal"/>
    <w:next w:val="Legenda"/>
    <w:rsid w:val="006B1BBB"/>
    <w:pPr>
      <w:keepNext/>
      <w:widowControl/>
      <w:suppressAutoHyphens w:val="0"/>
      <w:ind w:left="1080" w:firstLine="1"/>
    </w:pPr>
    <w:rPr>
      <w:rFonts w:ascii="Arial" w:hAnsi="Arial"/>
      <w:spacing w:val="-5"/>
      <w:lang w:val="en-US"/>
    </w:rPr>
  </w:style>
  <w:style w:type="paragraph" w:customStyle="1" w:styleId="Q1">
    <w:name w:val="Q1"/>
    <w:basedOn w:val="Normal"/>
    <w:rsid w:val="006B1BBB"/>
    <w:pPr>
      <w:widowControl/>
      <w:tabs>
        <w:tab w:val="num" w:pos="360"/>
      </w:tabs>
      <w:suppressAutoHyphens w:val="0"/>
      <w:spacing w:before="120" w:after="120"/>
      <w:ind w:left="360" w:hanging="360"/>
      <w:jc w:val="both"/>
    </w:pPr>
    <w:rPr>
      <w:rFonts w:ascii="Arial" w:hAnsi="Arial"/>
      <w:sz w:val="24"/>
    </w:rPr>
  </w:style>
  <w:style w:type="paragraph" w:customStyle="1" w:styleId="Q2">
    <w:name w:val="Q2"/>
    <w:basedOn w:val="Q1"/>
    <w:rsid w:val="006B1BBB"/>
    <w:pPr>
      <w:numPr>
        <w:ilvl w:val="1"/>
      </w:numPr>
      <w:tabs>
        <w:tab w:val="num" w:pos="360"/>
      </w:tabs>
      <w:ind w:left="1417" w:hanging="360"/>
    </w:pPr>
  </w:style>
  <w:style w:type="paragraph" w:customStyle="1" w:styleId="Q3">
    <w:name w:val="Q3"/>
    <w:basedOn w:val="Q2"/>
    <w:rsid w:val="006B1BBB"/>
    <w:pPr>
      <w:numPr>
        <w:ilvl w:val="2"/>
      </w:numPr>
      <w:tabs>
        <w:tab w:val="num" w:pos="360"/>
      </w:tabs>
      <w:ind w:left="1983" w:hanging="360"/>
    </w:pPr>
  </w:style>
  <w:style w:type="paragraph" w:customStyle="1" w:styleId="Q4">
    <w:name w:val="Q4"/>
    <w:basedOn w:val="Q3"/>
    <w:rsid w:val="006B1BBB"/>
    <w:pPr>
      <w:tabs>
        <w:tab w:val="left" w:pos="926"/>
      </w:tabs>
      <w:ind w:left="1132" w:hanging="283"/>
    </w:pPr>
  </w:style>
  <w:style w:type="paragraph" w:customStyle="1" w:styleId="Marcador">
    <w:name w:val="Marcador"/>
    <w:basedOn w:val="Normal"/>
    <w:rsid w:val="006B1BBB"/>
    <w:pPr>
      <w:widowControl/>
      <w:tabs>
        <w:tab w:val="num" w:pos="360"/>
      </w:tabs>
      <w:suppressAutoHyphens w:val="0"/>
      <w:ind w:left="360" w:hanging="360"/>
    </w:pPr>
    <w:rPr>
      <w:rFonts w:ascii="Arial" w:hAnsi="Arial"/>
      <w:spacing w:val="-5"/>
      <w:lang w:val="en-US"/>
    </w:rPr>
  </w:style>
  <w:style w:type="paragraph" w:customStyle="1" w:styleId="head1">
    <w:name w:val="head1"/>
    <w:basedOn w:val="Normal"/>
    <w:rsid w:val="006B1BBB"/>
    <w:pPr>
      <w:suppressAutoHyphens w:val="0"/>
      <w:spacing w:line="300" w:lineRule="auto"/>
      <w:ind w:left="1440" w:hanging="720"/>
      <w:jc w:val="center"/>
    </w:pPr>
    <w:rPr>
      <w:rFonts w:ascii="Helv" w:hAnsi="Helv"/>
      <w:b/>
      <w:sz w:val="28"/>
      <w:lang w:val="en-US"/>
    </w:rPr>
  </w:style>
  <w:style w:type="paragraph" w:customStyle="1" w:styleId="head2">
    <w:name w:val="head2"/>
    <w:basedOn w:val="Normal"/>
    <w:rsid w:val="006B1BBB"/>
    <w:pPr>
      <w:suppressAutoHyphens w:val="0"/>
      <w:spacing w:line="300" w:lineRule="auto"/>
      <w:jc w:val="center"/>
    </w:pPr>
    <w:rPr>
      <w:rFonts w:ascii="Helv" w:hAnsi="Helv"/>
      <w:b/>
      <w:sz w:val="24"/>
      <w:lang w:val="en-US"/>
    </w:rPr>
  </w:style>
  <w:style w:type="paragraph" w:customStyle="1" w:styleId="alpha">
    <w:name w:val="alpha"/>
    <w:basedOn w:val="Normal"/>
    <w:rsid w:val="006B1BBB"/>
    <w:pPr>
      <w:tabs>
        <w:tab w:val="left" w:pos="1166"/>
      </w:tabs>
      <w:suppressAutoHyphens w:val="0"/>
      <w:ind w:left="1080" w:hanging="360"/>
    </w:pPr>
    <w:rPr>
      <w:rFonts w:ascii="Helv" w:hAnsi="Helv"/>
      <w:b/>
      <w:lang w:val="en-US"/>
    </w:rPr>
  </w:style>
  <w:style w:type="paragraph" w:customStyle="1" w:styleId="WW-Textodecomentrio">
    <w:name w:val="WW-Texto de comentário"/>
    <w:basedOn w:val="Normal"/>
    <w:rsid w:val="006B1BBB"/>
    <w:pPr>
      <w:widowControl/>
      <w:suppressAutoHyphens w:val="0"/>
    </w:pPr>
    <w:rPr>
      <w:lang w:val="en-US"/>
    </w:rPr>
  </w:style>
  <w:style w:type="paragraph" w:customStyle="1" w:styleId="Heading3NE">
    <w:name w:val="Heading 3NE"/>
    <w:autoRedefine/>
    <w:rsid w:val="006B1BBB"/>
    <w:pPr>
      <w:spacing w:before="60" w:after="60"/>
      <w:ind w:left="360"/>
    </w:pPr>
    <w:rPr>
      <w:rFonts w:ascii="Arial" w:hAnsi="Arial"/>
      <w:b/>
      <w:caps/>
      <w:sz w:val="22"/>
      <w:lang w:val="en-US"/>
    </w:rPr>
  </w:style>
  <w:style w:type="paragraph" w:customStyle="1" w:styleId="DefinitionTerm">
    <w:name w:val="Definition Term"/>
    <w:basedOn w:val="Normal"/>
    <w:next w:val="Normal"/>
    <w:rsid w:val="006B1BBB"/>
    <w:pPr>
      <w:widowControl/>
    </w:pPr>
    <w:rPr>
      <w:sz w:val="24"/>
    </w:rPr>
  </w:style>
  <w:style w:type="paragraph" w:styleId="Textodebalo">
    <w:name w:val="Balloon Text"/>
    <w:basedOn w:val="Normal"/>
    <w:link w:val="TextodebaloChar"/>
    <w:semiHidden/>
    <w:rsid w:val="006B1BBB"/>
    <w:pPr>
      <w:widowControl/>
      <w:suppressAutoHyphens w:val="0"/>
    </w:pPr>
    <w:rPr>
      <w:rFonts w:ascii="Tahoma" w:hAnsi="Tahoma"/>
      <w:sz w:val="16"/>
    </w:rPr>
  </w:style>
  <w:style w:type="character" w:customStyle="1" w:styleId="TextodebaloChar">
    <w:name w:val="Texto de balão Char"/>
    <w:basedOn w:val="Fontepargpadro"/>
    <w:link w:val="Textodebalo"/>
    <w:semiHidden/>
    <w:rsid w:val="006B1BBB"/>
    <w:rPr>
      <w:rFonts w:ascii="Tahoma" w:hAnsi="Tahoma"/>
      <w:sz w:val="16"/>
    </w:rPr>
  </w:style>
  <w:style w:type="paragraph" w:customStyle="1" w:styleId="MDPETROBRAS-corpodetexto">
    <w:name w:val="MD PETROBRAS-corpo de texto"/>
    <w:basedOn w:val="Corpodetexto3"/>
    <w:rsid w:val="006B1BBB"/>
    <w:pPr>
      <w:widowControl/>
      <w:suppressAutoHyphens w:val="0"/>
      <w:spacing w:after="120"/>
      <w:ind w:left="1135" w:hanging="851"/>
      <w:jc w:val="both"/>
    </w:pPr>
    <w:rPr>
      <w:rFonts w:ascii="Times New Roman" w:hAnsi="Times New Roman"/>
      <w:color w:val="auto"/>
      <w:sz w:val="24"/>
    </w:rPr>
  </w:style>
  <w:style w:type="paragraph" w:customStyle="1" w:styleId="MEPETROBRAS-ttulo2">
    <w:name w:val="ME PETROBRAS-título 2"/>
    <w:basedOn w:val="Normal"/>
    <w:rsid w:val="006B1BBB"/>
    <w:pPr>
      <w:widowControl/>
      <w:suppressAutoHyphens w:val="0"/>
      <w:spacing w:after="120"/>
      <w:ind w:left="1135" w:right="283" w:hanging="851"/>
      <w:jc w:val="both"/>
    </w:pPr>
    <w:rPr>
      <w:b/>
      <w:sz w:val="24"/>
    </w:rPr>
  </w:style>
  <w:style w:type="paragraph" w:styleId="TextosemFormatao">
    <w:name w:val="Plain Text"/>
    <w:basedOn w:val="Normal"/>
    <w:link w:val="TextosemFormataoChar"/>
    <w:rsid w:val="006B1BBB"/>
    <w:pPr>
      <w:widowControl/>
      <w:suppressAutoHyphens w:val="0"/>
    </w:pPr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6B1BBB"/>
    <w:rPr>
      <w:rFonts w:ascii="Courier New" w:hAnsi="Courier New"/>
    </w:rPr>
  </w:style>
  <w:style w:type="table" w:styleId="Tabelacomgrade">
    <w:name w:val="Table Grid"/>
    <w:basedOn w:val="Tabelanormal"/>
    <w:rsid w:val="006B1B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99"/>
    <w:qFormat/>
    <w:rsid w:val="006B1BBB"/>
    <w:pPr>
      <w:ind w:left="708"/>
    </w:pPr>
  </w:style>
  <w:style w:type="character" w:customStyle="1" w:styleId="CabealhoChar">
    <w:name w:val="Cabeçalho Char"/>
    <w:basedOn w:val="Fontepargpadro"/>
    <w:link w:val="Cabealho"/>
    <w:rsid w:val="009A3564"/>
  </w:style>
  <w:style w:type="character" w:customStyle="1" w:styleId="RodapChar">
    <w:name w:val="Rodapé Char"/>
    <w:basedOn w:val="Fontepargpadro"/>
    <w:link w:val="Rodap"/>
    <w:uiPriority w:val="99"/>
    <w:rsid w:val="009A3564"/>
  </w:style>
  <w:style w:type="paragraph" w:customStyle="1" w:styleId="WW-Corpodotexto">
    <w:name w:val="WW-Corpo do texto"/>
    <w:basedOn w:val="Normal"/>
    <w:rsid w:val="004C1114"/>
    <w:pPr>
      <w:spacing w:after="120"/>
    </w:pPr>
    <w:rPr>
      <w:sz w:val="22"/>
    </w:rPr>
  </w:style>
  <w:style w:type="paragraph" w:customStyle="1" w:styleId="WW-Padro">
    <w:name w:val="WW-Padrão"/>
    <w:rsid w:val="004C1114"/>
    <w:pPr>
      <w:suppressAutoHyphens/>
    </w:pPr>
    <w:rPr>
      <w:sz w:val="24"/>
    </w:rPr>
  </w:style>
  <w:style w:type="paragraph" w:customStyle="1" w:styleId="Avanocorpodotexto">
    <w:name w:val="Avanço corpo do texto"/>
    <w:basedOn w:val="WW-Padro"/>
    <w:rsid w:val="004C1114"/>
    <w:pPr>
      <w:tabs>
        <w:tab w:val="left" w:pos="1482"/>
        <w:tab w:val="left" w:pos="2202"/>
        <w:tab w:val="left" w:pos="2922"/>
        <w:tab w:val="left" w:pos="3642"/>
      </w:tabs>
      <w:ind w:left="851" w:hanging="851"/>
      <w:jc w:val="both"/>
    </w:pPr>
    <w:rPr>
      <w:noProof/>
      <w:sz w:val="22"/>
    </w:rPr>
  </w:style>
  <w:style w:type="paragraph" w:customStyle="1" w:styleId="BodyText21">
    <w:name w:val="Body Text 21"/>
    <w:basedOn w:val="Normal"/>
    <w:rsid w:val="003E21EF"/>
    <w:pPr>
      <w:tabs>
        <w:tab w:val="left" w:pos="288"/>
        <w:tab w:val="left" w:pos="504"/>
        <w:tab w:val="left" w:pos="864"/>
        <w:tab w:val="left" w:pos="1008"/>
        <w:tab w:val="left" w:pos="1224"/>
        <w:tab w:val="left" w:pos="1584"/>
        <w:tab w:val="left" w:pos="1728"/>
        <w:tab w:val="left" w:pos="1944"/>
        <w:tab w:val="left" w:pos="2304"/>
        <w:tab w:val="left" w:pos="2448"/>
        <w:tab w:val="left" w:pos="2664"/>
        <w:tab w:val="left" w:pos="3024"/>
        <w:tab w:val="left" w:pos="3168"/>
        <w:tab w:val="left" w:pos="3384"/>
        <w:tab w:val="left" w:pos="3744"/>
        <w:tab w:val="left" w:pos="3888"/>
        <w:tab w:val="left" w:pos="4104"/>
        <w:tab w:val="left" w:pos="4464"/>
        <w:tab w:val="left" w:pos="4608"/>
        <w:tab w:val="left" w:pos="4824"/>
        <w:tab w:val="left" w:pos="5184"/>
        <w:tab w:val="left" w:pos="5328"/>
        <w:tab w:val="left" w:pos="5544"/>
        <w:tab w:val="left" w:pos="5904"/>
        <w:tab w:val="left" w:pos="6048"/>
        <w:tab w:val="left" w:pos="6264"/>
        <w:tab w:val="left" w:pos="6624"/>
        <w:tab w:val="left" w:pos="6768"/>
        <w:tab w:val="left" w:pos="6984"/>
      </w:tabs>
      <w:ind w:left="216" w:firstLine="1"/>
      <w:jc w:val="center"/>
    </w:pPr>
    <w:rPr>
      <w:rFonts w:ascii="Arial" w:hAnsi="Arial"/>
      <w:noProof/>
      <w:sz w:val="48"/>
    </w:rPr>
  </w:style>
  <w:style w:type="paragraph" w:styleId="Remissivo6">
    <w:name w:val="index 6"/>
    <w:basedOn w:val="Normal"/>
    <w:next w:val="Normal"/>
    <w:autoRedefine/>
    <w:uiPriority w:val="99"/>
    <w:semiHidden/>
    <w:unhideWhenUsed/>
    <w:rsid w:val="00686F2D"/>
    <w:pPr>
      <w:ind w:left="1200" w:hanging="200"/>
    </w:pPr>
  </w:style>
  <w:style w:type="paragraph" w:styleId="Textoembloco">
    <w:name w:val="Block Text"/>
    <w:basedOn w:val="Normal"/>
    <w:rsid w:val="003E21EF"/>
    <w:pPr>
      <w:widowControl/>
      <w:suppressAutoHyphens w:val="0"/>
      <w:ind w:left="113" w:right="113"/>
    </w:pPr>
    <w:rPr>
      <w:rFonts w:ascii="Arial" w:hAnsi="Arial"/>
      <w:sz w:val="18"/>
    </w:rPr>
  </w:style>
  <w:style w:type="paragraph" w:styleId="MapadoDocumento">
    <w:name w:val="Document Map"/>
    <w:basedOn w:val="Normal"/>
    <w:link w:val="MapadoDocumentoChar"/>
    <w:semiHidden/>
    <w:rsid w:val="003E21EF"/>
    <w:pPr>
      <w:widowControl/>
      <w:shd w:val="clear" w:color="auto" w:fill="000080"/>
      <w:suppressAutoHyphens w:val="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semiHidden/>
    <w:rsid w:val="003E21EF"/>
    <w:rPr>
      <w:rFonts w:ascii="Tahoma" w:hAnsi="Tahoma"/>
      <w:shd w:val="clear" w:color="auto" w:fill="000080"/>
    </w:rPr>
  </w:style>
  <w:style w:type="paragraph" w:customStyle="1" w:styleId="DocumentMap1">
    <w:name w:val="Document Map1"/>
    <w:basedOn w:val="Normal"/>
    <w:rsid w:val="003E21EF"/>
    <w:pPr>
      <w:shd w:val="clear" w:color="FFFFFF" w:fill="000080"/>
      <w:jc w:val="both"/>
    </w:pPr>
    <w:rPr>
      <w:rFonts w:ascii="Tahoma" w:hAnsi="Tahoma"/>
      <w:sz w:val="22"/>
    </w:rPr>
  </w:style>
  <w:style w:type="paragraph" w:customStyle="1" w:styleId="Padro">
    <w:name w:val="Padrão"/>
    <w:rsid w:val="003E21EF"/>
    <w:pPr>
      <w:suppressAutoHyphens/>
    </w:pPr>
    <w:rPr>
      <w:sz w:val="24"/>
    </w:rPr>
  </w:style>
  <w:style w:type="paragraph" w:customStyle="1" w:styleId="Corpodotexto">
    <w:name w:val="Corpo do texto"/>
    <w:basedOn w:val="Padro"/>
    <w:rsid w:val="003E21EF"/>
    <w:rPr>
      <w:noProof/>
      <w:sz w:val="22"/>
    </w:rPr>
  </w:style>
  <w:style w:type="paragraph" w:customStyle="1" w:styleId="Index">
    <w:name w:val="Index"/>
    <w:basedOn w:val="Normal"/>
    <w:rsid w:val="003E21EF"/>
    <w:pPr>
      <w:widowControl/>
      <w:suppressLineNumbers/>
    </w:pPr>
  </w:style>
  <w:style w:type="paragraph" w:customStyle="1" w:styleId="Heading">
    <w:name w:val="Heading"/>
    <w:basedOn w:val="Normal"/>
    <w:next w:val="Corpodetexto"/>
    <w:rsid w:val="003E21EF"/>
    <w:pPr>
      <w:keepNext/>
      <w:spacing w:before="240" w:after="120"/>
    </w:pPr>
    <w:rPr>
      <w:rFonts w:ascii="Albany" w:eastAsia="HG Mincho Light J" w:hAnsi="Albany"/>
      <w:sz w:val="28"/>
    </w:rPr>
  </w:style>
  <w:style w:type="paragraph" w:customStyle="1" w:styleId="Caption1">
    <w:name w:val="Caption1"/>
    <w:basedOn w:val="Normal"/>
    <w:rsid w:val="003E21EF"/>
    <w:pPr>
      <w:suppressLineNumbers/>
      <w:spacing w:before="120" w:after="120"/>
    </w:pPr>
    <w:rPr>
      <w:i/>
    </w:rPr>
  </w:style>
  <w:style w:type="paragraph" w:customStyle="1" w:styleId="Ttulodondice">
    <w:name w:val="Título do índice"/>
    <w:basedOn w:val="Ttulo"/>
    <w:rsid w:val="003E21EF"/>
    <w:rPr>
      <w:b/>
      <w:sz w:val="32"/>
    </w:rPr>
  </w:style>
  <w:style w:type="paragraph" w:customStyle="1" w:styleId="Framecontents">
    <w:name w:val="Frame contents"/>
    <w:basedOn w:val="Corpodetexto"/>
    <w:rsid w:val="003E21EF"/>
    <w:pPr>
      <w:widowControl/>
      <w:tabs>
        <w:tab w:val="clear" w:pos="288"/>
        <w:tab w:val="clear" w:pos="1008"/>
        <w:tab w:val="clear" w:pos="1728"/>
        <w:tab w:val="clear" w:pos="2448"/>
        <w:tab w:val="clear" w:pos="3168"/>
        <w:tab w:val="clear" w:pos="3888"/>
        <w:tab w:val="clear" w:pos="4608"/>
        <w:tab w:val="clear" w:pos="5328"/>
        <w:tab w:val="clear" w:pos="6048"/>
        <w:tab w:val="clear" w:pos="6768"/>
      </w:tabs>
      <w:suppressAutoHyphens w:val="0"/>
    </w:pPr>
  </w:style>
  <w:style w:type="paragraph" w:customStyle="1" w:styleId="TableContents">
    <w:name w:val="Table Contents"/>
    <w:basedOn w:val="Corpodetexto"/>
    <w:rsid w:val="003E21EF"/>
    <w:pPr>
      <w:widowControl/>
      <w:suppressLineNumbers/>
      <w:tabs>
        <w:tab w:val="clear" w:pos="288"/>
        <w:tab w:val="clear" w:pos="1008"/>
        <w:tab w:val="clear" w:pos="1728"/>
        <w:tab w:val="clear" w:pos="2448"/>
        <w:tab w:val="clear" w:pos="3168"/>
        <w:tab w:val="clear" w:pos="3888"/>
        <w:tab w:val="clear" w:pos="4608"/>
        <w:tab w:val="clear" w:pos="5328"/>
        <w:tab w:val="clear" w:pos="6048"/>
        <w:tab w:val="clear" w:pos="6768"/>
      </w:tabs>
      <w:suppressAutoHyphens w:val="0"/>
    </w:pPr>
  </w:style>
  <w:style w:type="paragraph" w:customStyle="1" w:styleId="TableHeading">
    <w:name w:val="Table Heading"/>
    <w:basedOn w:val="TableContents"/>
    <w:rsid w:val="003E21EF"/>
    <w:pPr>
      <w:jc w:val="center"/>
    </w:pPr>
    <w:rPr>
      <w:b/>
      <w:i/>
    </w:rPr>
  </w:style>
  <w:style w:type="paragraph" w:customStyle="1" w:styleId="Fontepargpadro1">
    <w:name w:val="Fonte parág. padrão1"/>
    <w:next w:val="Normal"/>
    <w:rsid w:val="003E21EF"/>
    <w:pPr>
      <w:suppressAutoHyphens/>
    </w:pPr>
  </w:style>
  <w:style w:type="character" w:customStyle="1" w:styleId="Ttulo6Char">
    <w:name w:val="Título 6 Char"/>
    <w:basedOn w:val="Fontepargpadro"/>
    <w:link w:val="Ttulo6"/>
    <w:rsid w:val="003E21EF"/>
    <w:rPr>
      <w:rFonts w:ascii="Arial" w:hAnsi="Arial"/>
      <w:u w:val="single"/>
    </w:rPr>
  </w:style>
  <w:style w:type="character" w:customStyle="1" w:styleId="Ttulo2Char">
    <w:name w:val="Título 2 Char"/>
    <w:basedOn w:val="Fontepargpadro"/>
    <w:link w:val="Ttulo2"/>
    <w:uiPriority w:val="99"/>
    <w:rsid w:val="003E21EF"/>
    <w:rPr>
      <w:rFonts w:ascii="Arial" w:hAnsi="Arial"/>
      <w:b/>
      <w:sz w:val="28"/>
    </w:rPr>
  </w:style>
  <w:style w:type="character" w:customStyle="1" w:styleId="Ttulo4Char">
    <w:name w:val="Título 4 Char"/>
    <w:basedOn w:val="Fontepargpadro"/>
    <w:link w:val="Ttulo4"/>
    <w:rsid w:val="00036F76"/>
    <w:rPr>
      <w:rFonts w:ascii="Arial" w:hAnsi="Arial" w:cs="Arial"/>
      <w:i/>
      <w:caps/>
      <w:sz w:val="22"/>
      <w:szCs w:val="22"/>
      <w:u w:val="single"/>
    </w:rPr>
  </w:style>
  <w:style w:type="character" w:customStyle="1" w:styleId="Ttulo5Char">
    <w:name w:val="Título 5 Char"/>
    <w:basedOn w:val="Fontepargpadro"/>
    <w:link w:val="Ttulo5"/>
    <w:rsid w:val="00540ED6"/>
    <w:rPr>
      <w:rFonts w:ascii="Arial" w:hAnsi="Arial" w:cs="Arial"/>
      <w:b/>
      <w:i/>
      <w:caps/>
      <w:sz w:val="22"/>
    </w:rPr>
  </w:style>
  <w:style w:type="character" w:customStyle="1" w:styleId="Ttulo7Char">
    <w:name w:val="Título 7 Char"/>
    <w:basedOn w:val="Fontepargpadro"/>
    <w:link w:val="Ttulo7"/>
    <w:rsid w:val="003E21EF"/>
    <w:rPr>
      <w:sz w:val="44"/>
    </w:rPr>
  </w:style>
  <w:style w:type="character" w:customStyle="1" w:styleId="Ttulo8Char">
    <w:name w:val="Título 8 Char"/>
    <w:basedOn w:val="Fontepargpadro"/>
    <w:link w:val="Ttulo8"/>
    <w:rsid w:val="003E21EF"/>
    <w:rPr>
      <w:rFonts w:ascii="Arial" w:hAnsi="Arial"/>
      <w:b/>
      <w:sz w:val="28"/>
    </w:rPr>
  </w:style>
  <w:style w:type="character" w:customStyle="1" w:styleId="Ttulo9Char">
    <w:name w:val="Título 9 Char"/>
    <w:basedOn w:val="Fontepargpadro"/>
    <w:link w:val="Ttulo9"/>
    <w:rsid w:val="003E21EF"/>
    <w:rPr>
      <w:rFonts w:ascii="Arial" w:hAnsi="Arial"/>
      <w:b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rsid w:val="003E21EF"/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rsid w:val="003E21EF"/>
    <w:rPr>
      <w:rFonts w:ascii="Arial" w:hAnsi="Arial"/>
      <w:sz w:val="22"/>
    </w:rPr>
  </w:style>
  <w:style w:type="character" w:customStyle="1" w:styleId="CorpodetextoChar">
    <w:name w:val="Corpo de texto Char"/>
    <w:basedOn w:val="Fontepargpadro"/>
    <w:link w:val="Corpodetexto"/>
    <w:rsid w:val="003E21EF"/>
    <w:rPr>
      <w:sz w:val="22"/>
    </w:rPr>
  </w:style>
  <w:style w:type="character" w:customStyle="1" w:styleId="Corpodetexto2Char">
    <w:name w:val="Corpo de texto 2 Char"/>
    <w:basedOn w:val="Fontepargpadro"/>
    <w:link w:val="Corpodetexto2"/>
    <w:rsid w:val="003E21EF"/>
  </w:style>
  <w:style w:type="paragraph" w:customStyle="1" w:styleId="ESPECIFICA">
    <w:name w:val="ESPECIFICA"/>
    <w:basedOn w:val="Normal"/>
    <w:rsid w:val="003E21EF"/>
    <w:pPr>
      <w:widowControl/>
      <w:suppressAutoHyphens w:val="0"/>
      <w:spacing w:line="240" w:lineRule="atLeast"/>
      <w:ind w:firstLine="567"/>
      <w:jc w:val="both"/>
    </w:pPr>
    <w:rPr>
      <w:rFonts w:ascii="Helv" w:hAnsi="Helv"/>
      <w:lang w:val="pt-PT"/>
    </w:rPr>
  </w:style>
  <w:style w:type="character" w:customStyle="1" w:styleId="Corpodetexto3Char">
    <w:name w:val="Corpo de texto 3 Char"/>
    <w:basedOn w:val="Fontepargpadro"/>
    <w:link w:val="Corpodetexto3"/>
    <w:rsid w:val="003E21EF"/>
    <w:rPr>
      <w:rFonts w:ascii="Arial" w:hAnsi="Arial"/>
      <w:color w:val="000000"/>
      <w:sz w:val="22"/>
    </w:rPr>
  </w:style>
  <w:style w:type="character" w:customStyle="1" w:styleId="TtuloChar">
    <w:name w:val="Título Char"/>
    <w:basedOn w:val="Fontepargpadro"/>
    <w:link w:val="Ttulo"/>
    <w:rsid w:val="003E21EF"/>
    <w:rPr>
      <w:rFonts w:ascii="Arial" w:hAnsi="Arial"/>
      <w:sz w:val="28"/>
    </w:rPr>
  </w:style>
  <w:style w:type="character" w:customStyle="1" w:styleId="SubttuloChar">
    <w:name w:val="Subtítulo Char"/>
    <w:basedOn w:val="Fontepargpadro"/>
    <w:link w:val="Subttulo"/>
    <w:rsid w:val="003E21EF"/>
    <w:rPr>
      <w:rFonts w:ascii="Arial" w:hAnsi="Arial"/>
      <w:i/>
      <w:sz w:val="28"/>
    </w:rPr>
  </w:style>
  <w:style w:type="paragraph" w:styleId="Textodecomentrio">
    <w:name w:val="annotation text"/>
    <w:basedOn w:val="Normal"/>
    <w:link w:val="TextodecomentrioChar"/>
    <w:semiHidden/>
    <w:rsid w:val="003E21EF"/>
    <w:pPr>
      <w:widowControl/>
      <w:suppressAutoHyphens w:val="0"/>
      <w:overflowPunct w:val="0"/>
      <w:autoSpaceDE w:val="0"/>
      <w:autoSpaceDN w:val="0"/>
      <w:adjustRightInd w:val="0"/>
      <w:textAlignment w:val="baseline"/>
    </w:pPr>
  </w:style>
  <w:style w:type="character" w:customStyle="1" w:styleId="TextodecomentrioChar">
    <w:name w:val="Texto de comentário Char"/>
    <w:basedOn w:val="Fontepargpadro"/>
    <w:link w:val="Textodecomentrio"/>
    <w:semiHidden/>
    <w:rsid w:val="003E21EF"/>
  </w:style>
  <w:style w:type="paragraph" w:customStyle="1" w:styleId="legenda0">
    <w:name w:val="legenda"/>
    <w:basedOn w:val="Normal"/>
    <w:next w:val="Normal"/>
    <w:rsid w:val="003E21EF"/>
    <w:pPr>
      <w:widowControl/>
      <w:suppressAutoHyphens w:val="0"/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Corpodetexto31">
    <w:name w:val="Corpo de texto 31"/>
    <w:basedOn w:val="Normal"/>
    <w:rsid w:val="003E21EF"/>
    <w:pPr>
      <w:widowControl/>
      <w:suppressAutoHyphens w:val="0"/>
      <w:overflowPunct w:val="0"/>
      <w:autoSpaceDE w:val="0"/>
      <w:autoSpaceDN w:val="0"/>
      <w:adjustRightInd w:val="0"/>
      <w:textAlignment w:val="baseline"/>
    </w:pPr>
    <w:rPr>
      <w:rFonts w:ascii="Arial" w:hAnsi="Arial"/>
      <w:i/>
      <w:sz w:val="22"/>
    </w:rPr>
  </w:style>
  <w:style w:type="character" w:styleId="nfase">
    <w:name w:val="Emphasis"/>
    <w:basedOn w:val="Fontepargpadro"/>
    <w:qFormat/>
    <w:rsid w:val="003E21EF"/>
    <w:rPr>
      <w:i/>
      <w:iCs/>
    </w:rPr>
  </w:style>
  <w:style w:type="character" w:styleId="Forte">
    <w:name w:val="Strong"/>
    <w:basedOn w:val="Fontepargpadro"/>
    <w:qFormat/>
    <w:rsid w:val="003E21EF"/>
    <w:rPr>
      <w:b/>
    </w:rPr>
  </w:style>
  <w:style w:type="paragraph" w:customStyle="1" w:styleId="PADRAO">
    <w:name w:val="PADRAO"/>
    <w:basedOn w:val="Normal"/>
    <w:rsid w:val="003E21EF"/>
    <w:pPr>
      <w:suppressAutoHyphens w:val="0"/>
      <w:jc w:val="both"/>
    </w:pPr>
    <w:rPr>
      <w:rFonts w:ascii="Tms Rmn" w:hAnsi="Tms Rmn"/>
      <w:sz w:val="24"/>
    </w:rPr>
  </w:style>
  <w:style w:type="character" w:customStyle="1" w:styleId="lblpreto1">
    <w:name w:val="lblpreto1"/>
    <w:basedOn w:val="Fontepargpadro"/>
    <w:rsid w:val="003E21EF"/>
    <w:rPr>
      <w:rFonts w:ascii="Verdana" w:hAnsi="Verdana" w:hint="default"/>
      <w:color w:val="000000"/>
      <w:sz w:val="20"/>
      <w:szCs w:val="20"/>
    </w:rPr>
  </w:style>
  <w:style w:type="paragraph" w:customStyle="1" w:styleId="Estilo1-Item">
    <w:name w:val="Estilo1-Item"/>
    <w:basedOn w:val="Default"/>
    <w:rsid w:val="008C3904"/>
    <w:pPr>
      <w:numPr>
        <w:numId w:val="7"/>
      </w:numPr>
      <w:suppressAutoHyphens w:val="0"/>
      <w:autoSpaceDE w:val="0"/>
      <w:autoSpaceDN w:val="0"/>
      <w:adjustRightInd w:val="0"/>
    </w:pPr>
    <w:rPr>
      <w:rFonts w:cs="Arial"/>
      <w:b/>
      <w:bCs/>
      <w:snapToGrid w:val="0"/>
      <w:color w:val="auto"/>
      <w:szCs w:val="24"/>
    </w:rPr>
  </w:style>
  <w:style w:type="paragraph" w:customStyle="1" w:styleId="Estilo2-Subitem">
    <w:name w:val="Estilo2-Subitem"/>
    <w:basedOn w:val="Default"/>
    <w:rsid w:val="008C3904"/>
    <w:pPr>
      <w:numPr>
        <w:ilvl w:val="1"/>
        <w:numId w:val="7"/>
      </w:numPr>
      <w:suppressAutoHyphens w:val="0"/>
      <w:autoSpaceDE w:val="0"/>
      <w:autoSpaceDN w:val="0"/>
      <w:adjustRightInd w:val="0"/>
      <w:spacing w:before="240"/>
    </w:pPr>
    <w:rPr>
      <w:rFonts w:cs="Arial"/>
      <w:b/>
      <w:bCs/>
      <w:snapToGrid w:val="0"/>
      <w:color w:val="auto"/>
      <w:sz w:val="20"/>
    </w:rPr>
  </w:style>
  <w:style w:type="paragraph" w:customStyle="1" w:styleId="Estilo3-Subitem">
    <w:name w:val="Estilo3-Subitem"/>
    <w:basedOn w:val="Estilo2-Subitem"/>
    <w:rsid w:val="008C3904"/>
    <w:pPr>
      <w:numPr>
        <w:ilvl w:val="2"/>
      </w:numPr>
    </w:pPr>
  </w:style>
  <w:style w:type="paragraph" w:customStyle="1" w:styleId="Estilo4-Subitem">
    <w:name w:val="Estilo4-Subitem"/>
    <w:basedOn w:val="Estilo3-Subitem"/>
    <w:rsid w:val="008C3904"/>
    <w:pPr>
      <w:numPr>
        <w:ilvl w:val="3"/>
      </w:numPr>
    </w:pPr>
  </w:style>
  <w:style w:type="paragraph" w:customStyle="1" w:styleId="Estilo5-Subitem">
    <w:name w:val="Estilo5-Subitem"/>
    <w:basedOn w:val="Estilo3-Subitem"/>
    <w:rsid w:val="008C3904"/>
    <w:pPr>
      <w:numPr>
        <w:ilvl w:val="4"/>
      </w:numPr>
    </w:pPr>
  </w:style>
  <w:style w:type="paragraph" w:customStyle="1" w:styleId="EstiloTtulo6Justificado">
    <w:name w:val="Estilo Título 6 + Justificado"/>
    <w:basedOn w:val="Ttulo6"/>
    <w:rsid w:val="008A483A"/>
    <w:pPr>
      <w:tabs>
        <w:tab w:val="clear" w:pos="0"/>
        <w:tab w:val="clear" w:pos="1008"/>
        <w:tab w:val="clear" w:pos="1728"/>
        <w:tab w:val="clear" w:pos="2448"/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num" w:pos="360"/>
      </w:tabs>
      <w:ind w:left="360" w:hanging="360"/>
    </w:pPr>
    <w:rPr>
      <w:b/>
      <w:sz w:val="22"/>
      <w:u w:val="none"/>
    </w:rPr>
  </w:style>
  <w:style w:type="paragraph" w:customStyle="1" w:styleId="ttulo0">
    <w:name w:val="título"/>
    <w:basedOn w:val="Normal"/>
    <w:link w:val="ttuloChar0"/>
    <w:autoRedefine/>
    <w:uiPriority w:val="99"/>
    <w:rsid w:val="00D1164D"/>
    <w:pPr>
      <w:keepLines/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autoSpaceDE w:val="0"/>
      <w:autoSpaceDN w:val="0"/>
      <w:adjustRightInd w:val="0"/>
      <w:spacing w:before="120"/>
      <w:ind w:right="57"/>
      <w:jc w:val="center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item">
    <w:name w:val="item"/>
    <w:basedOn w:val="Normal"/>
    <w:link w:val="itemChar1"/>
    <w:autoRedefine/>
    <w:uiPriority w:val="99"/>
    <w:rsid w:val="00514D17"/>
    <w:pPr>
      <w:keepLines/>
      <w:widowControl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autoSpaceDE w:val="0"/>
      <w:autoSpaceDN w:val="0"/>
      <w:adjustRightInd w:val="0"/>
      <w:jc w:val="both"/>
    </w:pPr>
    <w:rPr>
      <w:rFonts w:ascii="Arial" w:hAnsi="Arial" w:cs="Arial"/>
      <w:sz w:val="22"/>
      <w:szCs w:val="22"/>
    </w:rPr>
  </w:style>
  <w:style w:type="paragraph" w:customStyle="1" w:styleId="itemb">
    <w:name w:val="itemb"/>
    <w:basedOn w:val="item"/>
    <w:link w:val="itembChar1"/>
    <w:autoRedefine/>
    <w:uiPriority w:val="99"/>
    <w:rsid w:val="00D1164D"/>
    <w:pPr>
      <w:numPr>
        <w:numId w:val="8"/>
      </w:numPr>
      <w:tabs>
        <w:tab w:val="clear" w:pos="8"/>
        <w:tab w:val="clear" w:pos="1440"/>
        <w:tab w:val="num" w:pos="284"/>
        <w:tab w:val="left" w:pos="709"/>
      </w:tabs>
      <w:ind w:left="284" w:hanging="283"/>
    </w:pPr>
  </w:style>
  <w:style w:type="character" w:customStyle="1" w:styleId="itembChar1">
    <w:name w:val="itemb Char1"/>
    <w:basedOn w:val="Fontepargpadro"/>
    <w:link w:val="itemb"/>
    <w:uiPriority w:val="99"/>
    <w:rsid w:val="00D1164D"/>
    <w:rPr>
      <w:rFonts w:ascii="Arial" w:hAnsi="Arial" w:cs="Arial"/>
      <w:sz w:val="22"/>
      <w:szCs w:val="22"/>
    </w:rPr>
  </w:style>
  <w:style w:type="character" w:customStyle="1" w:styleId="itemChar1">
    <w:name w:val="item Char1"/>
    <w:basedOn w:val="Fontepargpadro"/>
    <w:link w:val="item"/>
    <w:uiPriority w:val="99"/>
    <w:rsid w:val="00514D17"/>
    <w:rPr>
      <w:rFonts w:ascii="Arial" w:hAnsi="Arial" w:cs="Arial"/>
      <w:sz w:val="22"/>
      <w:szCs w:val="22"/>
    </w:rPr>
  </w:style>
  <w:style w:type="character" w:customStyle="1" w:styleId="ttuloChar0">
    <w:name w:val="título Char"/>
    <w:basedOn w:val="Fontepargpadro"/>
    <w:link w:val="ttulo0"/>
    <w:uiPriority w:val="99"/>
    <w:rsid w:val="00D1164D"/>
    <w:rPr>
      <w:rFonts w:ascii="Arial" w:hAnsi="Arial" w:cs="Arial"/>
      <w:b/>
      <w:bCs/>
      <w:color w:val="000000"/>
      <w:sz w:val="22"/>
      <w:szCs w:val="22"/>
    </w:rPr>
  </w:style>
  <w:style w:type="character" w:customStyle="1" w:styleId="1Ttulo">
    <w:name w:val="1. Título"/>
    <w:rsid w:val="004147C6"/>
    <w:rPr>
      <w:rFonts w:ascii="MyriadPro-Bold" w:hAnsi="MyriadPro-Bold" w:cs="MyriadPro-Bold"/>
      <w:b/>
      <w:bCs/>
      <w:caps/>
      <w:color w:val="006565"/>
      <w:spacing w:val="0"/>
      <w:sz w:val="28"/>
      <w:szCs w:val="28"/>
      <w:u w:val="none"/>
      <w:vertAlign w:val="baseline"/>
      <w:lang w:val="pt-BR"/>
    </w:rPr>
  </w:style>
  <w:style w:type="character" w:styleId="AcrnimoHTML">
    <w:name w:val="HTML Acronym"/>
    <w:basedOn w:val="Fontepargpadro"/>
    <w:uiPriority w:val="99"/>
    <w:semiHidden/>
    <w:unhideWhenUsed/>
    <w:rsid w:val="001C76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769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34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9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4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546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3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avascript:go_cd_cr('E1005003')" TargetMode="External"/><Relationship Id="rId18" Type="http://schemas.openxmlformats.org/officeDocument/2006/relationships/hyperlink" Target="javascript:go_cd_cr('E1005008')" TargetMode="External"/><Relationship Id="rId26" Type="http://schemas.openxmlformats.org/officeDocument/2006/relationships/hyperlink" Target="javascript:go_cd_cr('E1005014')" TargetMode="External"/><Relationship Id="rId39" Type="http://schemas.openxmlformats.org/officeDocument/2006/relationships/hyperlink" Target="javascript:go_cd_cr('E1005014')" TargetMode="External"/><Relationship Id="rId21" Type="http://schemas.openxmlformats.org/officeDocument/2006/relationships/hyperlink" Target="javascript:go_cd_cr('E1005023')" TargetMode="External"/><Relationship Id="rId34" Type="http://schemas.openxmlformats.org/officeDocument/2006/relationships/hyperlink" Target="javascript:go_cd_cr('E1005014')" TargetMode="External"/><Relationship Id="rId42" Type="http://schemas.openxmlformats.org/officeDocument/2006/relationships/hyperlink" Target="javascript:go_cd_cr('E1005014')" TargetMode="External"/><Relationship Id="rId47" Type="http://schemas.openxmlformats.org/officeDocument/2006/relationships/hyperlink" Target="javascript:go_cd_cr('E1005014')" TargetMode="External"/><Relationship Id="rId50" Type="http://schemas.openxmlformats.org/officeDocument/2006/relationships/hyperlink" Target="javascript:go_cd_cr('E1005014')" TargetMode="External"/><Relationship Id="rId55" Type="http://schemas.openxmlformats.org/officeDocument/2006/relationships/hyperlink" Target="javascript:go_cd_cr('E1005014')" TargetMode="External"/><Relationship Id="rId7" Type="http://schemas.openxmlformats.org/officeDocument/2006/relationships/endnotes" Target="endnotes.xml"/><Relationship Id="rId12" Type="http://schemas.openxmlformats.org/officeDocument/2006/relationships/hyperlink" Target="javascript:go_cd_cr('E1005003')" TargetMode="External"/><Relationship Id="rId17" Type="http://schemas.openxmlformats.org/officeDocument/2006/relationships/hyperlink" Target="javascript:go_cd_cr('E1005007')" TargetMode="External"/><Relationship Id="rId25" Type="http://schemas.openxmlformats.org/officeDocument/2006/relationships/hyperlink" Target="javascript:go_cd_cr('E1005018')" TargetMode="External"/><Relationship Id="rId33" Type="http://schemas.openxmlformats.org/officeDocument/2006/relationships/hyperlink" Target="javascript:go_cd_cr('E1005014')" TargetMode="External"/><Relationship Id="rId38" Type="http://schemas.openxmlformats.org/officeDocument/2006/relationships/hyperlink" Target="javascript:go_cd_cr('E1005014')" TargetMode="External"/><Relationship Id="rId46" Type="http://schemas.openxmlformats.org/officeDocument/2006/relationships/hyperlink" Target="javascript:go_cd_cr('E1005014')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javascript:go_cd_cr('E1005006')" TargetMode="External"/><Relationship Id="rId20" Type="http://schemas.openxmlformats.org/officeDocument/2006/relationships/hyperlink" Target="javascript:go_cd_cr('E1005023')" TargetMode="External"/><Relationship Id="rId29" Type="http://schemas.openxmlformats.org/officeDocument/2006/relationships/hyperlink" Target="javascript:go_cd_cr('E1005017')" TargetMode="External"/><Relationship Id="rId41" Type="http://schemas.openxmlformats.org/officeDocument/2006/relationships/hyperlink" Target="javascript:go_cd_cr('E1005014')" TargetMode="External"/><Relationship Id="rId54" Type="http://schemas.openxmlformats.org/officeDocument/2006/relationships/hyperlink" Target="javascript:go_cd_cr('E1005014'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go_cd_cr('E1005003')" TargetMode="External"/><Relationship Id="rId24" Type="http://schemas.openxmlformats.org/officeDocument/2006/relationships/hyperlink" Target="javascript:go_cd_cr('E1005017')" TargetMode="External"/><Relationship Id="rId32" Type="http://schemas.openxmlformats.org/officeDocument/2006/relationships/hyperlink" Target="javascript:go_cd_cr('E1005014')" TargetMode="External"/><Relationship Id="rId37" Type="http://schemas.openxmlformats.org/officeDocument/2006/relationships/hyperlink" Target="javascript:go_cd_cr('E1005014')" TargetMode="External"/><Relationship Id="rId40" Type="http://schemas.openxmlformats.org/officeDocument/2006/relationships/hyperlink" Target="javascript:go_cd_cr('E1005014')" TargetMode="External"/><Relationship Id="rId45" Type="http://schemas.openxmlformats.org/officeDocument/2006/relationships/hyperlink" Target="javascript:go_cd_cr('E1005014')" TargetMode="External"/><Relationship Id="rId53" Type="http://schemas.openxmlformats.org/officeDocument/2006/relationships/hyperlink" Target="javascript:go_cd_cr('E1005014')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javascript:go_cd_cr('E1005005')" TargetMode="External"/><Relationship Id="rId23" Type="http://schemas.openxmlformats.org/officeDocument/2006/relationships/hyperlink" Target="javascript:go_cd_cr('E1005016')" TargetMode="External"/><Relationship Id="rId28" Type="http://schemas.openxmlformats.org/officeDocument/2006/relationships/hyperlink" Target="javascript:go_cd_cr('E1005016')" TargetMode="External"/><Relationship Id="rId36" Type="http://schemas.openxmlformats.org/officeDocument/2006/relationships/hyperlink" Target="javascript:go_cd_cr('E1005014')" TargetMode="External"/><Relationship Id="rId49" Type="http://schemas.openxmlformats.org/officeDocument/2006/relationships/hyperlink" Target="javascript:go_cd_cr('E1005014')" TargetMode="External"/><Relationship Id="rId57" Type="http://schemas.openxmlformats.org/officeDocument/2006/relationships/footer" Target="footer1.xml"/><Relationship Id="rId10" Type="http://schemas.openxmlformats.org/officeDocument/2006/relationships/hyperlink" Target="javascript:go_cd_cr('E1005003')" TargetMode="External"/><Relationship Id="rId19" Type="http://schemas.openxmlformats.org/officeDocument/2006/relationships/hyperlink" Target="javascript:go_cd_cr('E1005023')" TargetMode="External"/><Relationship Id="rId31" Type="http://schemas.openxmlformats.org/officeDocument/2006/relationships/hyperlink" Target="javascript:go_cd_cr('E1005014')" TargetMode="External"/><Relationship Id="rId44" Type="http://schemas.openxmlformats.org/officeDocument/2006/relationships/hyperlink" Target="javascript:go_cd_cr('E1005014')" TargetMode="External"/><Relationship Id="rId52" Type="http://schemas.openxmlformats.org/officeDocument/2006/relationships/hyperlink" Target="javascript:go_cd_cr('E1005014')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go_cd_cr('E1005003')" TargetMode="External"/><Relationship Id="rId14" Type="http://schemas.openxmlformats.org/officeDocument/2006/relationships/hyperlink" Target="javascript:go_cd_cr('E1005004')" TargetMode="External"/><Relationship Id="rId22" Type="http://schemas.openxmlformats.org/officeDocument/2006/relationships/hyperlink" Target="javascript:go_cd_cr('E1005014')" TargetMode="External"/><Relationship Id="rId27" Type="http://schemas.openxmlformats.org/officeDocument/2006/relationships/hyperlink" Target="javascript:go_cd_cr('E1005015')" TargetMode="External"/><Relationship Id="rId30" Type="http://schemas.openxmlformats.org/officeDocument/2006/relationships/hyperlink" Target="javascript:go_cd_cr('E1005018')" TargetMode="External"/><Relationship Id="rId35" Type="http://schemas.openxmlformats.org/officeDocument/2006/relationships/hyperlink" Target="javascript:go_cd_cr('E1005014')" TargetMode="External"/><Relationship Id="rId43" Type="http://schemas.openxmlformats.org/officeDocument/2006/relationships/hyperlink" Target="javascript:go_cd_cr('E1005014')" TargetMode="External"/><Relationship Id="rId48" Type="http://schemas.openxmlformats.org/officeDocument/2006/relationships/hyperlink" Target="javascript:go_cd_cr('E1005014')" TargetMode="External"/><Relationship Id="rId56" Type="http://schemas.openxmlformats.org/officeDocument/2006/relationships/header" Target="header1.xml"/><Relationship Id="rId8" Type="http://schemas.openxmlformats.org/officeDocument/2006/relationships/hyperlink" Target="javascript:go_cd_cr('E1005003')" TargetMode="External"/><Relationship Id="rId51" Type="http://schemas.openxmlformats.org/officeDocument/2006/relationships/hyperlink" Target="javascript:go_cd_cr('E1005014')" TargetMode="Externa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07DC-4A07-4A32-A535-07C51155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937</Words>
  <Characters>9222</Characters>
  <Application>Microsoft Office Word</Application>
  <DocSecurity>0</DocSecurity>
  <Lines>76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ARQUIVO NOME: H9800100.DOC ( DISCO: 0 )</vt:lpstr>
    </vt:vector>
  </TitlesOfParts>
  <Company>MHA Engenharia Ltda</Company>
  <LinksUpToDate>false</LinksUpToDate>
  <CharactersWithSpaces>10139</CharactersWithSpaces>
  <SharedDoc>false</SharedDoc>
  <HLinks>
    <vt:vector size="426" baseType="variant">
      <vt:variant>
        <vt:i4>655447</vt:i4>
      </vt:variant>
      <vt:variant>
        <vt:i4>210</vt:i4>
      </vt:variant>
      <vt:variant>
        <vt:i4>0</vt:i4>
      </vt:variant>
      <vt:variant>
        <vt:i4>5</vt:i4>
      </vt:variant>
      <vt:variant>
        <vt:lpwstr>javascript:go_cd_cr('Q1005007')</vt:lpwstr>
      </vt:variant>
      <vt:variant>
        <vt:lpwstr/>
      </vt:variant>
      <vt:variant>
        <vt:i4>1835092</vt:i4>
      </vt:variant>
      <vt:variant>
        <vt:i4>207</vt:i4>
      </vt:variant>
      <vt:variant>
        <vt:i4>0</vt:i4>
      </vt:variant>
      <vt:variant>
        <vt:i4>5</vt:i4>
      </vt:variant>
      <vt:variant>
        <vt:lpwstr>javascript:go_cd_cr('E1005024')</vt:lpwstr>
      </vt:variant>
      <vt:variant>
        <vt:lpwstr/>
      </vt:variant>
      <vt:variant>
        <vt:i4>1966161</vt:i4>
      </vt:variant>
      <vt:variant>
        <vt:i4>204</vt:i4>
      </vt:variant>
      <vt:variant>
        <vt:i4>0</vt:i4>
      </vt:variant>
      <vt:variant>
        <vt:i4>5</vt:i4>
      </vt:variant>
      <vt:variant>
        <vt:lpwstr>javascript:go_cd_cr('E1005001')</vt:lpwstr>
      </vt:variant>
      <vt:variant>
        <vt:lpwstr/>
      </vt:variant>
      <vt:variant>
        <vt:i4>1835093</vt:i4>
      </vt:variant>
      <vt:variant>
        <vt:i4>201</vt:i4>
      </vt:variant>
      <vt:variant>
        <vt:i4>0</vt:i4>
      </vt:variant>
      <vt:variant>
        <vt:i4>5</vt:i4>
      </vt:variant>
      <vt:variant>
        <vt:lpwstr>javascript:go_cd_cr('E1005025')</vt:lpwstr>
      </vt:variant>
      <vt:variant>
        <vt:lpwstr/>
      </vt:variant>
      <vt:variant>
        <vt:i4>2031705</vt:i4>
      </vt:variant>
      <vt:variant>
        <vt:i4>198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1835096</vt:i4>
      </vt:variant>
      <vt:variant>
        <vt:i4>195</vt:i4>
      </vt:variant>
      <vt:variant>
        <vt:i4>0</vt:i4>
      </vt:variant>
      <vt:variant>
        <vt:i4>5</vt:i4>
      </vt:variant>
      <vt:variant>
        <vt:lpwstr>javascript:go_cd_cr('E1005028')</vt:lpwstr>
      </vt:variant>
      <vt:variant>
        <vt:lpwstr/>
      </vt:variant>
      <vt:variant>
        <vt:i4>1835093</vt:i4>
      </vt:variant>
      <vt:variant>
        <vt:i4>192</vt:i4>
      </vt:variant>
      <vt:variant>
        <vt:i4>0</vt:i4>
      </vt:variant>
      <vt:variant>
        <vt:i4>5</vt:i4>
      </vt:variant>
      <vt:variant>
        <vt:lpwstr>javascript:go_cd_cr('E1005025')</vt:lpwstr>
      </vt:variant>
      <vt:variant>
        <vt:lpwstr/>
      </vt:variant>
      <vt:variant>
        <vt:i4>2031705</vt:i4>
      </vt:variant>
      <vt:variant>
        <vt:i4>189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1835095</vt:i4>
      </vt:variant>
      <vt:variant>
        <vt:i4>186</vt:i4>
      </vt:variant>
      <vt:variant>
        <vt:i4>0</vt:i4>
      </vt:variant>
      <vt:variant>
        <vt:i4>5</vt:i4>
      </vt:variant>
      <vt:variant>
        <vt:lpwstr>javascript:go_cd_cr('E1005027')</vt:lpwstr>
      </vt:variant>
      <vt:variant>
        <vt:lpwstr/>
      </vt:variant>
      <vt:variant>
        <vt:i4>1835093</vt:i4>
      </vt:variant>
      <vt:variant>
        <vt:i4>183</vt:i4>
      </vt:variant>
      <vt:variant>
        <vt:i4>0</vt:i4>
      </vt:variant>
      <vt:variant>
        <vt:i4>5</vt:i4>
      </vt:variant>
      <vt:variant>
        <vt:lpwstr>javascript:go_cd_cr('E1005025')</vt:lpwstr>
      </vt:variant>
      <vt:variant>
        <vt:lpwstr/>
      </vt:variant>
      <vt:variant>
        <vt:i4>2031705</vt:i4>
      </vt:variant>
      <vt:variant>
        <vt:i4>180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1835094</vt:i4>
      </vt:variant>
      <vt:variant>
        <vt:i4>177</vt:i4>
      </vt:variant>
      <vt:variant>
        <vt:i4>0</vt:i4>
      </vt:variant>
      <vt:variant>
        <vt:i4>5</vt:i4>
      </vt:variant>
      <vt:variant>
        <vt:lpwstr>javascript:go_cd_cr('E1005026')</vt:lpwstr>
      </vt:variant>
      <vt:variant>
        <vt:lpwstr/>
      </vt:variant>
      <vt:variant>
        <vt:i4>2031705</vt:i4>
      </vt:variant>
      <vt:variant>
        <vt:i4>174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1835093</vt:i4>
      </vt:variant>
      <vt:variant>
        <vt:i4>171</vt:i4>
      </vt:variant>
      <vt:variant>
        <vt:i4>0</vt:i4>
      </vt:variant>
      <vt:variant>
        <vt:i4>5</vt:i4>
      </vt:variant>
      <vt:variant>
        <vt:lpwstr>javascript:go_cd_cr('E1005025')</vt:lpwstr>
      </vt:variant>
      <vt:variant>
        <vt:lpwstr/>
      </vt:variant>
      <vt:variant>
        <vt:i4>1966161</vt:i4>
      </vt:variant>
      <vt:variant>
        <vt:i4>168</vt:i4>
      </vt:variant>
      <vt:variant>
        <vt:i4>0</vt:i4>
      </vt:variant>
      <vt:variant>
        <vt:i4>5</vt:i4>
      </vt:variant>
      <vt:variant>
        <vt:lpwstr>javascript:go_cd_cr('E1005001')</vt:lpwstr>
      </vt:variant>
      <vt:variant>
        <vt:lpwstr/>
      </vt:variant>
      <vt:variant>
        <vt:i4>2031705</vt:i4>
      </vt:variant>
      <vt:variant>
        <vt:i4>165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1835090</vt:i4>
      </vt:variant>
      <vt:variant>
        <vt:i4>162</vt:i4>
      </vt:variant>
      <vt:variant>
        <vt:i4>0</vt:i4>
      </vt:variant>
      <vt:variant>
        <vt:i4>5</vt:i4>
      </vt:variant>
      <vt:variant>
        <vt:lpwstr>javascript:go_cd_cr('E1005022')</vt:lpwstr>
      </vt:variant>
      <vt:variant>
        <vt:lpwstr/>
      </vt:variant>
      <vt:variant>
        <vt:i4>655446</vt:i4>
      </vt:variant>
      <vt:variant>
        <vt:i4>159</vt:i4>
      </vt:variant>
      <vt:variant>
        <vt:i4>0</vt:i4>
      </vt:variant>
      <vt:variant>
        <vt:i4>5</vt:i4>
      </vt:variant>
      <vt:variant>
        <vt:lpwstr>javascript:go_cd_cr('Q1005006')</vt:lpwstr>
      </vt:variant>
      <vt:variant>
        <vt:lpwstr/>
      </vt:variant>
      <vt:variant>
        <vt:i4>2031705</vt:i4>
      </vt:variant>
      <vt:variant>
        <vt:i4>156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2031699</vt:i4>
      </vt:variant>
      <vt:variant>
        <vt:i4>153</vt:i4>
      </vt:variant>
      <vt:variant>
        <vt:i4>0</vt:i4>
      </vt:variant>
      <vt:variant>
        <vt:i4>5</vt:i4>
      </vt:variant>
      <vt:variant>
        <vt:lpwstr>javascript:go_cd_cr('E1005013')</vt:lpwstr>
      </vt:variant>
      <vt:variant>
        <vt:lpwstr/>
      </vt:variant>
      <vt:variant>
        <vt:i4>655445</vt:i4>
      </vt:variant>
      <vt:variant>
        <vt:i4>150</vt:i4>
      </vt:variant>
      <vt:variant>
        <vt:i4>0</vt:i4>
      </vt:variant>
      <vt:variant>
        <vt:i4>5</vt:i4>
      </vt:variant>
      <vt:variant>
        <vt:lpwstr>javascript:go_cd_cr('Q1005005')</vt:lpwstr>
      </vt:variant>
      <vt:variant>
        <vt:lpwstr/>
      </vt:variant>
      <vt:variant>
        <vt:i4>2031705</vt:i4>
      </vt:variant>
      <vt:variant>
        <vt:i4>147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2031698</vt:i4>
      </vt:variant>
      <vt:variant>
        <vt:i4>144</vt:i4>
      </vt:variant>
      <vt:variant>
        <vt:i4>0</vt:i4>
      </vt:variant>
      <vt:variant>
        <vt:i4>5</vt:i4>
      </vt:variant>
      <vt:variant>
        <vt:lpwstr>javascript:go_cd_cr('E1005012')</vt:lpwstr>
      </vt:variant>
      <vt:variant>
        <vt:lpwstr/>
      </vt:variant>
      <vt:variant>
        <vt:i4>655444</vt:i4>
      </vt:variant>
      <vt:variant>
        <vt:i4>141</vt:i4>
      </vt:variant>
      <vt:variant>
        <vt:i4>0</vt:i4>
      </vt:variant>
      <vt:variant>
        <vt:i4>5</vt:i4>
      </vt:variant>
      <vt:variant>
        <vt:lpwstr>javascript:go_cd_cr('Q1005004')</vt:lpwstr>
      </vt:variant>
      <vt:variant>
        <vt:lpwstr/>
      </vt:variant>
      <vt:variant>
        <vt:i4>2031705</vt:i4>
      </vt:variant>
      <vt:variant>
        <vt:i4>138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2031697</vt:i4>
      </vt:variant>
      <vt:variant>
        <vt:i4>135</vt:i4>
      </vt:variant>
      <vt:variant>
        <vt:i4>0</vt:i4>
      </vt:variant>
      <vt:variant>
        <vt:i4>5</vt:i4>
      </vt:variant>
      <vt:variant>
        <vt:lpwstr>javascript:go_cd_cr('E1005011')</vt:lpwstr>
      </vt:variant>
      <vt:variant>
        <vt:lpwstr/>
      </vt:variant>
      <vt:variant>
        <vt:i4>655443</vt:i4>
      </vt:variant>
      <vt:variant>
        <vt:i4>132</vt:i4>
      </vt:variant>
      <vt:variant>
        <vt:i4>0</vt:i4>
      </vt:variant>
      <vt:variant>
        <vt:i4>5</vt:i4>
      </vt:variant>
      <vt:variant>
        <vt:lpwstr>javascript:go_cd_cr('Q1005003')</vt:lpwstr>
      </vt:variant>
      <vt:variant>
        <vt:lpwstr/>
      </vt:variant>
      <vt:variant>
        <vt:i4>2031705</vt:i4>
      </vt:variant>
      <vt:variant>
        <vt:i4>129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2031696</vt:i4>
      </vt:variant>
      <vt:variant>
        <vt:i4>126</vt:i4>
      </vt:variant>
      <vt:variant>
        <vt:i4>0</vt:i4>
      </vt:variant>
      <vt:variant>
        <vt:i4>5</vt:i4>
      </vt:variant>
      <vt:variant>
        <vt:lpwstr>javascript:go_cd_cr('E1005010')</vt:lpwstr>
      </vt:variant>
      <vt:variant>
        <vt:lpwstr/>
      </vt:variant>
      <vt:variant>
        <vt:i4>655442</vt:i4>
      </vt:variant>
      <vt:variant>
        <vt:i4>123</vt:i4>
      </vt:variant>
      <vt:variant>
        <vt:i4>0</vt:i4>
      </vt:variant>
      <vt:variant>
        <vt:i4>5</vt:i4>
      </vt:variant>
      <vt:variant>
        <vt:lpwstr>javascript:go_cd_cr('Q1005002')</vt:lpwstr>
      </vt:variant>
      <vt:variant>
        <vt:lpwstr/>
      </vt:variant>
      <vt:variant>
        <vt:i4>2031705</vt:i4>
      </vt:variant>
      <vt:variant>
        <vt:i4>120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1966169</vt:i4>
      </vt:variant>
      <vt:variant>
        <vt:i4>117</vt:i4>
      </vt:variant>
      <vt:variant>
        <vt:i4>0</vt:i4>
      </vt:variant>
      <vt:variant>
        <vt:i4>5</vt:i4>
      </vt:variant>
      <vt:variant>
        <vt:lpwstr>javascript:go_cd_cr('E1005009')</vt:lpwstr>
      </vt:variant>
      <vt:variant>
        <vt:lpwstr/>
      </vt:variant>
      <vt:variant>
        <vt:i4>655447</vt:i4>
      </vt:variant>
      <vt:variant>
        <vt:i4>114</vt:i4>
      </vt:variant>
      <vt:variant>
        <vt:i4>0</vt:i4>
      </vt:variant>
      <vt:variant>
        <vt:i4>5</vt:i4>
      </vt:variant>
      <vt:variant>
        <vt:lpwstr>javascript:go_cd_cr('Q1005007')</vt:lpwstr>
      </vt:variant>
      <vt:variant>
        <vt:lpwstr/>
      </vt:variant>
      <vt:variant>
        <vt:i4>2031705</vt:i4>
      </vt:variant>
      <vt:variant>
        <vt:i4>111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1835088</vt:i4>
      </vt:variant>
      <vt:variant>
        <vt:i4>108</vt:i4>
      </vt:variant>
      <vt:variant>
        <vt:i4>0</vt:i4>
      </vt:variant>
      <vt:variant>
        <vt:i4>5</vt:i4>
      </vt:variant>
      <vt:variant>
        <vt:lpwstr>javascript:go_cd_cr('E1005020')</vt:lpwstr>
      </vt:variant>
      <vt:variant>
        <vt:lpwstr/>
      </vt:variant>
      <vt:variant>
        <vt:i4>655446</vt:i4>
      </vt:variant>
      <vt:variant>
        <vt:i4>105</vt:i4>
      </vt:variant>
      <vt:variant>
        <vt:i4>0</vt:i4>
      </vt:variant>
      <vt:variant>
        <vt:i4>5</vt:i4>
      </vt:variant>
      <vt:variant>
        <vt:lpwstr>javascript:go_cd_cr('Q1005006')</vt:lpwstr>
      </vt:variant>
      <vt:variant>
        <vt:lpwstr/>
      </vt:variant>
      <vt:variant>
        <vt:i4>2031705</vt:i4>
      </vt:variant>
      <vt:variant>
        <vt:i4>102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2031704</vt:i4>
      </vt:variant>
      <vt:variant>
        <vt:i4>99</vt:i4>
      </vt:variant>
      <vt:variant>
        <vt:i4>0</vt:i4>
      </vt:variant>
      <vt:variant>
        <vt:i4>5</vt:i4>
      </vt:variant>
      <vt:variant>
        <vt:lpwstr>javascript:go_cd_cr('E1005018')</vt:lpwstr>
      </vt:variant>
      <vt:variant>
        <vt:lpwstr/>
      </vt:variant>
      <vt:variant>
        <vt:i4>655445</vt:i4>
      </vt:variant>
      <vt:variant>
        <vt:i4>96</vt:i4>
      </vt:variant>
      <vt:variant>
        <vt:i4>0</vt:i4>
      </vt:variant>
      <vt:variant>
        <vt:i4>5</vt:i4>
      </vt:variant>
      <vt:variant>
        <vt:lpwstr>javascript:go_cd_cr('Q1005005')</vt:lpwstr>
      </vt:variant>
      <vt:variant>
        <vt:lpwstr/>
      </vt:variant>
      <vt:variant>
        <vt:i4>2031705</vt:i4>
      </vt:variant>
      <vt:variant>
        <vt:i4>93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2031703</vt:i4>
      </vt:variant>
      <vt:variant>
        <vt:i4>90</vt:i4>
      </vt:variant>
      <vt:variant>
        <vt:i4>0</vt:i4>
      </vt:variant>
      <vt:variant>
        <vt:i4>5</vt:i4>
      </vt:variant>
      <vt:variant>
        <vt:lpwstr>javascript:go_cd_cr('E1005017')</vt:lpwstr>
      </vt:variant>
      <vt:variant>
        <vt:lpwstr/>
      </vt:variant>
      <vt:variant>
        <vt:i4>655444</vt:i4>
      </vt:variant>
      <vt:variant>
        <vt:i4>87</vt:i4>
      </vt:variant>
      <vt:variant>
        <vt:i4>0</vt:i4>
      </vt:variant>
      <vt:variant>
        <vt:i4>5</vt:i4>
      </vt:variant>
      <vt:variant>
        <vt:lpwstr>javascript:go_cd_cr('Q1005004')</vt:lpwstr>
      </vt:variant>
      <vt:variant>
        <vt:lpwstr/>
      </vt:variant>
      <vt:variant>
        <vt:i4>2031705</vt:i4>
      </vt:variant>
      <vt:variant>
        <vt:i4>84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2031702</vt:i4>
      </vt:variant>
      <vt:variant>
        <vt:i4>81</vt:i4>
      </vt:variant>
      <vt:variant>
        <vt:i4>0</vt:i4>
      </vt:variant>
      <vt:variant>
        <vt:i4>5</vt:i4>
      </vt:variant>
      <vt:variant>
        <vt:lpwstr>javascript:go_cd_cr('E1005016')</vt:lpwstr>
      </vt:variant>
      <vt:variant>
        <vt:lpwstr/>
      </vt:variant>
      <vt:variant>
        <vt:i4>655443</vt:i4>
      </vt:variant>
      <vt:variant>
        <vt:i4>78</vt:i4>
      </vt:variant>
      <vt:variant>
        <vt:i4>0</vt:i4>
      </vt:variant>
      <vt:variant>
        <vt:i4>5</vt:i4>
      </vt:variant>
      <vt:variant>
        <vt:lpwstr>javascript:go_cd_cr('Q1005003')</vt:lpwstr>
      </vt:variant>
      <vt:variant>
        <vt:lpwstr/>
      </vt:variant>
      <vt:variant>
        <vt:i4>2031705</vt:i4>
      </vt:variant>
      <vt:variant>
        <vt:i4>75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2031701</vt:i4>
      </vt:variant>
      <vt:variant>
        <vt:i4>72</vt:i4>
      </vt:variant>
      <vt:variant>
        <vt:i4>0</vt:i4>
      </vt:variant>
      <vt:variant>
        <vt:i4>5</vt:i4>
      </vt:variant>
      <vt:variant>
        <vt:lpwstr>javascript:go_cd_cr('E1005015')</vt:lpwstr>
      </vt:variant>
      <vt:variant>
        <vt:lpwstr/>
      </vt:variant>
      <vt:variant>
        <vt:i4>655442</vt:i4>
      </vt:variant>
      <vt:variant>
        <vt:i4>69</vt:i4>
      </vt:variant>
      <vt:variant>
        <vt:i4>0</vt:i4>
      </vt:variant>
      <vt:variant>
        <vt:i4>5</vt:i4>
      </vt:variant>
      <vt:variant>
        <vt:lpwstr>javascript:go_cd_cr('Q1005002')</vt:lpwstr>
      </vt:variant>
      <vt:variant>
        <vt:lpwstr/>
      </vt:variant>
      <vt:variant>
        <vt:i4>2031705</vt:i4>
      </vt:variant>
      <vt:variant>
        <vt:i4>66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2031700</vt:i4>
      </vt:variant>
      <vt:variant>
        <vt:i4>63</vt:i4>
      </vt:variant>
      <vt:variant>
        <vt:i4>0</vt:i4>
      </vt:variant>
      <vt:variant>
        <vt:i4>5</vt:i4>
      </vt:variant>
      <vt:variant>
        <vt:lpwstr>javascript:go_cd_cr('E1005014')</vt:lpwstr>
      </vt:variant>
      <vt:variant>
        <vt:lpwstr/>
      </vt:variant>
      <vt:variant>
        <vt:i4>655448</vt:i4>
      </vt:variant>
      <vt:variant>
        <vt:i4>60</vt:i4>
      </vt:variant>
      <vt:variant>
        <vt:i4>0</vt:i4>
      </vt:variant>
      <vt:variant>
        <vt:i4>5</vt:i4>
      </vt:variant>
      <vt:variant>
        <vt:lpwstr>javascript:go_cd_cr('Q1005008')</vt:lpwstr>
      </vt:variant>
      <vt:variant>
        <vt:lpwstr/>
      </vt:variant>
      <vt:variant>
        <vt:i4>2031705</vt:i4>
      </vt:variant>
      <vt:variant>
        <vt:i4>57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1835091</vt:i4>
      </vt:variant>
      <vt:variant>
        <vt:i4>54</vt:i4>
      </vt:variant>
      <vt:variant>
        <vt:i4>0</vt:i4>
      </vt:variant>
      <vt:variant>
        <vt:i4>5</vt:i4>
      </vt:variant>
      <vt:variant>
        <vt:lpwstr>javascript:go_cd_cr('E1005023')</vt:lpwstr>
      </vt:variant>
      <vt:variant>
        <vt:lpwstr/>
      </vt:variant>
      <vt:variant>
        <vt:i4>655447</vt:i4>
      </vt:variant>
      <vt:variant>
        <vt:i4>51</vt:i4>
      </vt:variant>
      <vt:variant>
        <vt:i4>0</vt:i4>
      </vt:variant>
      <vt:variant>
        <vt:i4>5</vt:i4>
      </vt:variant>
      <vt:variant>
        <vt:lpwstr>javascript:go_cd_cr('Q1005007')</vt:lpwstr>
      </vt:variant>
      <vt:variant>
        <vt:lpwstr/>
      </vt:variant>
      <vt:variant>
        <vt:i4>2031705</vt:i4>
      </vt:variant>
      <vt:variant>
        <vt:i4>48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1966168</vt:i4>
      </vt:variant>
      <vt:variant>
        <vt:i4>45</vt:i4>
      </vt:variant>
      <vt:variant>
        <vt:i4>0</vt:i4>
      </vt:variant>
      <vt:variant>
        <vt:i4>5</vt:i4>
      </vt:variant>
      <vt:variant>
        <vt:lpwstr>javascript:go_cd_cr('E1005008')</vt:lpwstr>
      </vt:variant>
      <vt:variant>
        <vt:lpwstr/>
      </vt:variant>
      <vt:variant>
        <vt:i4>655446</vt:i4>
      </vt:variant>
      <vt:variant>
        <vt:i4>42</vt:i4>
      </vt:variant>
      <vt:variant>
        <vt:i4>0</vt:i4>
      </vt:variant>
      <vt:variant>
        <vt:i4>5</vt:i4>
      </vt:variant>
      <vt:variant>
        <vt:lpwstr>javascript:go_cd_cr('Q1005006')</vt:lpwstr>
      </vt:variant>
      <vt:variant>
        <vt:lpwstr/>
      </vt:variant>
      <vt:variant>
        <vt:i4>2031705</vt:i4>
      </vt:variant>
      <vt:variant>
        <vt:i4>39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1966167</vt:i4>
      </vt:variant>
      <vt:variant>
        <vt:i4>36</vt:i4>
      </vt:variant>
      <vt:variant>
        <vt:i4>0</vt:i4>
      </vt:variant>
      <vt:variant>
        <vt:i4>5</vt:i4>
      </vt:variant>
      <vt:variant>
        <vt:lpwstr>javascript:go_cd_cr('E1005007')</vt:lpwstr>
      </vt:variant>
      <vt:variant>
        <vt:lpwstr/>
      </vt:variant>
      <vt:variant>
        <vt:i4>655445</vt:i4>
      </vt:variant>
      <vt:variant>
        <vt:i4>33</vt:i4>
      </vt:variant>
      <vt:variant>
        <vt:i4>0</vt:i4>
      </vt:variant>
      <vt:variant>
        <vt:i4>5</vt:i4>
      </vt:variant>
      <vt:variant>
        <vt:lpwstr>javascript:go_cd_cr('Q1005005')</vt:lpwstr>
      </vt:variant>
      <vt:variant>
        <vt:lpwstr/>
      </vt:variant>
      <vt:variant>
        <vt:i4>2031705</vt:i4>
      </vt:variant>
      <vt:variant>
        <vt:i4>30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1966166</vt:i4>
      </vt:variant>
      <vt:variant>
        <vt:i4>27</vt:i4>
      </vt:variant>
      <vt:variant>
        <vt:i4>0</vt:i4>
      </vt:variant>
      <vt:variant>
        <vt:i4>5</vt:i4>
      </vt:variant>
      <vt:variant>
        <vt:lpwstr>javascript:go_cd_cr('E1005006')</vt:lpwstr>
      </vt:variant>
      <vt:variant>
        <vt:lpwstr/>
      </vt:variant>
      <vt:variant>
        <vt:i4>655444</vt:i4>
      </vt:variant>
      <vt:variant>
        <vt:i4>24</vt:i4>
      </vt:variant>
      <vt:variant>
        <vt:i4>0</vt:i4>
      </vt:variant>
      <vt:variant>
        <vt:i4>5</vt:i4>
      </vt:variant>
      <vt:variant>
        <vt:lpwstr>javascript:go_cd_cr('Q1005004')</vt:lpwstr>
      </vt:variant>
      <vt:variant>
        <vt:lpwstr/>
      </vt:variant>
      <vt:variant>
        <vt:i4>2031705</vt:i4>
      </vt:variant>
      <vt:variant>
        <vt:i4>21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1966165</vt:i4>
      </vt:variant>
      <vt:variant>
        <vt:i4>18</vt:i4>
      </vt:variant>
      <vt:variant>
        <vt:i4>0</vt:i4>
      </vt:variant>
      <vt:variant>
        <vt:i4>5</vt:i4>
      </vt:variant>
      <vt:variant>
        <vt:lpwstr>javascript:go_cd_cr('E1005005')</vt:lpwstr>
      </vt:variant>
      <vt:variant>
        <vt:lpwstr/>
      </vt:variant>
      <vt:variant>
        <vt:i4>655443</vt:i4>
      </vt:variant>
      <vt:variant>
        <vt:i4>15</vt:i4>
      </vt:variant>
      <vt:variant>
        <vt:i4>0</vt:i4>
      </vt:variant>
      <vt:variant>
        <vt:i4>5</vt:i4>
      </vt:variant>
      <vt:variant>
        <vt:lpwstr>javascript:go_cd_cr('Q1005003')</vt:lpwstr>
      </vt:variant>
      <vt:variant>
        <vt:lpwstr/>
      </vt:variant>
      <vt:variant>
        <vt:i4>2031705</vt:i4>
      </vt:variant>
      <vt:variant>
        <vt:i4>12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1966164</vt:i4>
      </vt:variant>
      <vt:variant>
        <vt:i4>9</vt:i4>
      </vt:variant>
      <vt:variant>
        <vt:i4>0</vt:i4>
      </vt:variant>
      <vt:variant>
        <vt:i4>5</vt:i4>
      </vt:variant>
      <vt:variant>
        <vt:lpwstr>javascript:go_cd_cr('E1005004')</vt:lpwstr>
      </vt:variant>
      <vt:variant>
        <vt:lpwstr/>
      </vt:variant>
      <vt:variant>
        <vt:i4>655442</vt:i4>
      </vt:variant>
      <vt:variant>
        <vt:i4>6</vt:i4>
      </vt:variant>
      <vt:variant>
        <vt:i4>0</vt:i4>
      </vt:variant>
      <vt:variant>
        <vt:i4>5</vt:i4>
      </vt:variant>
      <vt:variant>
        <vt:lpwstr>javascript:go_cd_cr('Q1005002')</vt:lpwstr>
      </vt:variant>
      <vt:variant>
        <vt:lpwstr/>
      </vt:variant>
      <vt:variant>
        <vt:i4>2031705</vt:i4>
      </vt:variant>
      <vt:variant>
        <vt:i4>3</vt:i4>
      </vt:variant>
      <vt:variant>
        <vt:i4>0</vt:i4>
      </vt:variant>
      <vt:variant>
        <vt:i4>5</vt:i4>
      </vt:variant>
      <vt:variant>
        <vt:lpwstr>javascript:go_cd_cr('E1005019')</vt:lpwstr>
      </vt:variant>
      <vt:variant>
        <vt:lpwstr/>
      </vt:variant>
      <vt:variant>
        <vt:i4>1966163</vt:i4>
      </vt:variant>
      <vt:variant>
        <vt:i4>0</vt:i4>
      </vt:variant>
      <vt:variant>
        <vt:i4>0</vt:i4>
      </vt:variant>
      <vt:variant>
        <vt:i4>5</vt:i4>
      </vt:variant>
      <vt:variant>
        <vt:lpwstr>javascript:go_cd_cr('E1005003')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ARQUIVO NOME: H9800100.DOC ( DISCO: 0 )</dc:title>
  <dc:creator>gomes</dc:creator>
  <cp:lastModifiedBy>simonetti</cp:lastModifiedBy>
  <cp:revision>2</cp:revision>
  <cp:lastPrinted>2012-04-16T17:51:00Z</cp:lastPrinted>
  <dcterms:created xsi:type="dcterms:W3CDTF">2012-04-20T18:20:00Z</dcterms:created>
  <dcterms:modified xsi:type="dcterms:W3CDTF">2012-04-20T18:20:00Z</dcterms:modified>
</cp:coreProperties>
</file>